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28F86" w14:textId="70B27FEB" w:rsidR="00AF6BA4" w:rsidRPr="00C24EEF" w:rsidRDefault="00AF6BA4" w:rsidP="002363D7">
      <w:pPr>
        <w:pStyle w:val="Naslov1"/>
        <w:rPr>
          <w:sz w:val="20"/>
          <w:szCs w:val="20"/>
          <w:lang w:eastAsia="ko-KR"/>
        </w:rPr>
      </w:pPr>
      <w:bookmarkStart w:id="0" w:name="_Toc492474460"/>
      <w:bookmarkStart w:id="1" w:name="_Toc532533792"/>
      <w:bookmarkStart w:id="2" w:name="_Toc534885128"/>
      <w:bookmarkStart w:id="3" w:name="_Toc534885879"/>
      <w:bookmarkStart w:id="4" w:name="_Toc125096651"/>
      <w:r w:rsidRPr="00C24EEF">
        <w:rPr>
          <w:sz w:val="20"/>
          <w:szCs w:val="20"/>
          <w:lang w:eastAsia="ko-KR"/>
        </w:rPr>
        <w:t>Razpisni obrazci</w:t>
      </w:r>
      <w:bookmarkEnd w:id="0"/>
      <w:bookmarkEnd w:id="1"/>
      <w:bookmarkEnd w:id="2"/>
      <w:bookmarkEnd w:id="3"/>
      <w:bookmarkEnd w:id="4"/>
    </w:p>
    <w:p w14:paraId="50B8C9C4" w14:textId="77777777" w:rsidR="00AF6BA4" w:rsidRPr="00C24EEF"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DE2CAF" w:rsidRPr="00DE2CAF" w14:paraId="3164C53A" w14:textId="77777777" w:rsidTr="00C95F8E">
        <w:trPr>
          <w:trHeight w:val="489"/>
        </w:trPr>
        <w:tc>
          <w:tcPr>
            <w:tcW w:w="2298" w:type="dxa"/>
          </w:tcPr>
          <w:p w14:paraId="4132C74C"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 xml:space="preserve">Razpisni obrazec  1  </w:t>
            </w:r>
          </w:p>
        </w:tc>
        <w:tc>
          <w:tcPr>
            <w:tcW w:w="6628" w:type="dxa"/>
          </w:tcPr>
          <w:p w14:paraId="54147F4E" w14:textId="77777777" w:rsidR="00DE2CAF" w:rsidRPr="00DE2CAF" w:rsidRDefault="00DE2CAF" w:rsidP="00C95F8E">
            <w:pPr>
              <w:spacing w:line="360" w:lineRule="auto"/>
              <w:jc w:val="both"/>
              <w:rPr>
                <w:rFonts w:ascii="Arial" w:hAnsi="Arial" w:cs="Arial"/>
                <w:sz w:val="20"/>
                <w:szCs w:val="20"/>
              </w:rPr>
            </w:pPr>
            <w:r w:rsidRPr="00DE2CAF">
              <w:rPr>
                <w:rFonts w:ascii="Arial" w:hAnsi="Arial" w:cs="Arial"/>
                <w:sz w:val="20"/>
                <w:szCs w:val="20"/>
              </w:rPr>
              <w:t>Podatki o ponudniku</w:t>
            </w:r>
          </w:p>
        </w:tc>
      </w:tr>
      <w:tr w:rsidR="00DE2CAF" w:rsidRPr="00DE2CAF" w14:paraId="6F375691" w14:textId="77777777" w:rsidTr="00C95F8E">
        <w:trPr>
          <w:trHeight w:val="489"/>
        </w:trPr>
        <w:tc>
          <w:tcPr>
            <w:tcW w:w="2298" w:type="dxa"/>
          </w:tcPr>
          <w:p w14:paraId="01EF1F83"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Razpisni obrazec 2</w:t>
            </w:r>
          </w:p>
        </w:tc>
        <w:tc>
          <w:tcPr>
            <w:tcW w:w="6628" w:type="dxa"/>
          </w:tcPr>
          <w:p w14:paraId="4D98851C" w14:textId="77777777" w:rsidR="00DE2CAF" w:rsidRPr="00DE2CAF" w:rsidRDefault="00DE2CAF" w:rsidP="00C95F8E">
            <w:pPr>
              <w:rPr>
                <w:rFonts w:ascii="Arial" w:hAnsi="Arial" w:cs="Arial"/>
                <w:sz w:val="20"/>
                <w:szCs w:val="20"/>
              </w:rPr>
            </w:pPr>
            <w:r w:rsidRPr="00DE2CAF">
              <w:rPr>
                <w:rFonts w:ascii="Arial" w:hAnsi="Arial" w:cs="Arial"/>
                <w:sz w:val="20"/>
                <w:szCs w:val="20"/>
              </w:rPr>
              <w:t>Ponudbeni predračun</w:t>
            </w:r>
          </w:p>
        </w:tc>
      </w:tr>
      <w:tr w:rsidR="00DE2CAF" w:rsidRPr="00DE2CAF" w14:paraId="33364F87" w14:textId="77777777" w:rsidTr="00C95F8E">
        <w:trPr>
          <w:trHeight w:val="489"/>
        </w:trPr>
        <w:tc>
          <w:tcPr>
            <w:tcW w:w="2298" w:type="dxa"/>
          </w:tcPr>
          <w:p w14:paraId="3900EFE3"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 xml:space="preserve">Razpisni obrazec 3      </w:t>
            </w:r>
          </w:p>
        </w:tc>
        <w:tc>
          <w:tcPr>
            <w:tcW w:w="6628" w:type="dxa"/>
          </w:tcPr>
          <w:p w14:paraId="73FFB100" w14:textId="77777777" w:rsidR="00DE2CAF" w:rsidRPr="00DE2CAF" w:rsidRDefault="00DE2CAF" w:rsidP="00C95F8E">
            <w:pPr>
              <w:rPr>
                <w:rFonts w:ascii="Arial" w:hAnsi="Arial" w:cs="Arial"/>
                <w:sz w:val="20"/>
                <w:szCs w:val="20"/>
              </w:rPr>
            </w:pPr>
            <w:r w:rsidRPr="00DE2CAF">
              <w:rPr>
                <w:rFonts w:ascii="Arial" w:hAnsi="Arial" w:cs="Arial"/>
                <w:sz w:val="20"/>
                <w:szCs w:val="20"/>
              </w:rPr>
              <w:t>Pooblastilo pooblaščene osebe ponudnika v zvezi s kaznivim dejanjem</w:t>
            </w:r>
          </w:p>
        </w:tc>
      </w:tr>
      <w:tr w:rsidR="00DE2CAF" w:rsidRPr="00DE2CAF" w14:paraId="1733E7B0" w14:textId="77777777" w:rsidTr="00C95F8E">
        <w:trPr>
          <w:trHeight w:val="489"/>
        </w:trPr>
        <w:tc>
          <w:tcPr>
            <w:tcW w:w="2298" w:type="dxa"/>
          </w:tcPr>
          <w:p w14:paraId="4595B1B4"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Razpisni obrazec 4</w:t>
            </w:r>
          </w:p>
        </w:tc>
        <w:tc>
          <w:tcPr>
            <w:tcW w:w="6628" w:type="dxa"/>
          </w:tcPr>
          <w:p w14:paraId="1ACF210E" w14:textId="77777777" w:rsidR="00DE2CAF" w:rsidRPr="00DE2CAF" w:rsidRDefault="00DE2CAF" w:rsidP="00C95F8E">
            <w:pPr>
              <w:autoSpaceDE w:val="0"/>
              <w:autoSpaceDN w:val="0"/>
              <w:adjustRightInd w:val="0"/>
              <w:rPr>
                <w:rFonts w:ascii="Arial" w:hAnsi="Arial" w:cs="Arial"/>
                <w:sz w:val="20"/>
                <w:szCs w:val="20"/>
              </w:rPr>
            </w:pPr>
            <w:r w:rsidRPr="00DE2CAF">
              <w:rPr>
                <w:rFonts w:ascii="Arial" w:hAnsi="Arial" w:cs="Arial"/>
                <w:sz w:val="20"/>
                <w:szCs w:val="20"/>
              </w:rPr>
              <w:t>Pooblastilo fizične osebe v zvezi s kaznivim dejanjem</w:t>
            </w:r>
          </w:p>
        </w:tc>
      </w:tr>
      <w:tr w:rsidR="00DE2CAF" w:rsidRPr="00DE2CAF" w14:paraId="420C7566" w14:textId="77777777" w:rsidTr="00C95F8E">
        <w:trPr>
          <w:trHeight w:val="470"/>
        </w:trPr>
        <w:tc>
          <w:tcPr>
            <w:tcW w:w="2298" w:type="dxa"/>
          </w:tcPr>
          <w:p w14:paraId="4A46FF99" w14:textId="6582EEC8"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5</w:t>
            </w:r>
          </w:p>
        </w:tc>
        <w:tc>
          <w:tcPr>
            <w:tcW w:w="6628" w:type="dxa"/>
          </w:tcPr>
          <w:p w14:paraId="20C85FB5" w14:textId="77777777" w:rsidR="00DE2CAF" w:rsidRPr="00DE2CAF" w:rsidRDefault="00DE2CAF" w:rsidP="00C95F8E">
            <w:pPr>
              <w:spacing w:line="276" w:lineRule="auto"/>
              <w:jc w:val="both"/>
              <w:rPr>
                <w:rFonts w:ascii="Arial" w:hAnsi="Arial" w:cs="Arial"/>
                <w:color w:val="FF0000"/>
                <w:sz w:val="20"/>
                <w:szCs w:val="20"/>
              </w:rPr>
            </w:pPr>
            <w:r w:rsidRPr="00DE2CAF">
              <w:rPr>
                <w:rFonts w:ascii="Arial" w:hAnsi="Arial" w:cs="Arial"/>
                <w:sz w:val="20"/>
                <w:szCs w:val="20"/>
              </w:rPr>
              <w:t>Vzorec pogodbe</w:t>
            </w:r>
          </w:p>
        </w:tc>
      </w:tr>
      <w:tr w:rsidR="00DE2CAF" w:rsidRPr="00DE2CAF" w14:paraId="766C572D" w14:textId="77777777" w:rsidTr="00C95F8E">
        <w:trPr>
          <w:trHeight w:val="406"/>
        </w:trPr>
        <w:tc>
          <w:tcPr>
            <w:tcW w:w="2298" w:type="dxa"/>
          </w:tcPr>
          <w:p w14:paraId="7300B14E" w14:textId="484B148B"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6</w:t>
            </w:r>
            <w:r w:rsidR="00DE2CAF" w:rsidRPr="00DE2CAF">
              <w:rPr>
                <w:rFonts w:ascii="Arial" w:hAnsi="Arial" w:cs="Arial"/>
                <w:color w:val="0D0D0D" w:themeColor="text1" w:themeTint="F2"/>
                <w:sz w:val="20"/>
                <w:szCs w:val="20"/>
              </w:rPr>
              <w:t xml:space="preserve"> a</w:t>
            </w:r>
          </w:p>
        </w:tc>
        <w:tc>
          <w:tcPr>
            <w:tcW w:w="6628" w:type="dxa"/>
          </w:tcPr>
          <w:p w14:paraId="7C9EE2B6" w14:textId="6A312FAB"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Vzorec bančne garancije za resnost ponudb</w:t>
            </w:r>
            <w:r w:rsidR="00400900">
              <w:rPr>
                <w:rFonts w:ascii="Arial" w:hAnsi="Arial" w:cs="Arial"/>
                <w:sz w:val="20"/>
                <w:szCs w:val="20"/>
              </w:rPr>
              <w:t>e</w:t>
            </w:r>
            <w:r w:rsidRPr="00DE2CAF">
              <w:rPr>
                <w:rFonts w:ascii="Arial" w:hAnsi="Arial" w:cs="Arial"/>
                <w:sz w:val="20"/>
                <w:szCs w:val="20"/>
              </w:rPr>
              <w:t xml:space="preserve"> </w:t>
            </w:r>
          </w:p>
        </w:tc>
      </w:tr>
      <w:tr w:rsidR="00DE2CAF" w:rsidRPr="00DE2CAF" w14:paraId="690C3E39" w14:textId="77777777" w:rsidTr="00C95F8E">
        <w:trPr>
          <w:trHeight w:val="406"/>
        </w:trPr>
        <w:tc>
          <w:tcPr>
            <w:tcW w:w="2298" w:type="dxa"/>
          </w:tcPr>
          <w:p w14:paraId="35594B51" w14:textId="151F850D"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6</w:t>
            </w:r>
            <w:r w:rsidR="00DE2CAF" w:rsidRPr="00DE2CAF">
              <w:rPr>
                <w:rFonts w:ascii="Arial" w:hAnsi="Arial" w:cs="Arial"/>
                <w:color w:val="0D0D0D" w:themeColor="text1" w:themeTint="F2"/>
                <w:sz w:val="20"/>
                <w:szCs w:val="20"/>
              </w:rPr>
              <w:t xml:space="preserve"> b</w:t>
            </w:r>
          </w:p>
        </w:tc>
        <w:tc>
          <w:tcPr>
            <w:tcW w:w="6628" w:type="dxa"/>
          </w:tcPr>
          <w:p w14:paraId="3DAB208B"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Vzorec bančne garancije za dobro izvedbo pogodbenih obveznosti</w:t>
            </w:r>
          </w:p>
        </w:tc>
      </w:tr>
      <w:tr w:rsidR="00DE2CAF" w:rsidRPr="00DE2CAF" w14:paraId="546897AF" w14:textId="77777777" w:rsidTr="00C95F8E">
        <w:trPr>
          <w:trHeight w:val="406"/>
        </w:trPr>
        <w:tc>
          <w:tcPr>
            <w:tcW w:w="2298" w:type="dxa"/>
          </w:tcPr>
          <w:p w14:paraId="15BC06B9" w14:textId="34E0CFD6"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7</w:t>
            </w:r>
          </w:p>
        </w:tc>
        <w:tc>
          <w:tcPr>
            <w:tcW w:w="6628" w:type="dxa"/>
          </w:tcPr>
          <w:p w14:paraId="695A9DE7"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Izjava ponudnika, da ne nastopa s podizvajalci</w:t>
            </w:r>
          </w:p>
        </w:tc>
      </w:tr>
      <w:tr w:rsidR="00DE2CAF" w:rsidRPr="00DE2CAF" w14:paraId="49ED2D6F" w14:textId="77777777" w:rsidTr="00C95F8E">
        <w:trPr>
          <w:trHeight w:val="457"/>
        </w:trPr>
        <w:tc>
          <w:tcPr>
            <w:tcW w:w="2298" w:type="dxa"/>
          </w:tcPr>
          <w:p w14:paraId="4B8FFC93" w14:textId="0F7EBBEA"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8</w:t>
            </w:r>
          </w:p>
        </w:tc>
        <w:tc>
          <w:tcPr>
            <w:tcW w:w="6628" w:type="dxa"/>
          </w:tcPr>
          <w:p w14:paraId="6DD971BC" w14:textId="77777777" w:rsidR="00DE2CAF" w:rsidRPr="00DE2CAF" w:rsidRDefault="00DE2CAF" w:rsidP="00C95F8E">
            <w:pPr>
              <w:spacing w:line="276" w:lineRule="auto"/>
              <w:jc w:val="both"/>
              <w:rPr>
                <w:rFonts w:ascii="Arial" w:hAnsi="Arial" w:cs="Arial"/>
                <w:sz w:val="20"/>
                <w:szCs w:val="20"/>
              </w:rPr>
            </w:pPr>
            <w:r w:rsidRPr="00DE2CAF">
              <w:rPr>
                <w:rFonts w:ascii="Arial" w:hAnsi="Arial" w:cs="Arial"/>
                <w:sz w:val="20"/>
                <w:szCs w:val="20"/>
              </w:rPr>
              <w:t>Podatki o podizvajalcu</w:t>
            </w:r>
          </w:p>
        </w:tc>
      </w:tr>
      <w:tr w:rsidR="00DE2CAF" w:rsidRPr="00DE2CAF" w14:paraId="4AC9BE3C" w14:textId="77777777" w:rsidTr="00C95F8E">
        <w:trPr>
          <w:trHeight w:val="489"/>
        </w:trPr>
        <w:tc>
          <w:tcPr>
            <w:tcW w:w="2298" w:type="dxa"/>
          </w:tcPr>
          <w:p w14:paraId="2AF4EA25" w14:textId="51D6B115"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9</w:t>
            </w:r>
            <w:r w:rsidR="00DE2CAF" w:rsidRPr="00DE2CAF">
              <w:rPr>
                <w:rFonts w:ascii="Arial" w:hAnsi="Arial" w:cs="Arial"/>
                <w:color w:val="0D0D0D" w:themeColor="text1" w:themeTint="F2"/>
                <w:sz w:val="20"/>
                <w:szCs w:val="20"/>
              </w:rPr>
              <w:t xml:space="preserve"> </w:t>
            </w:r>
          </w:p>
        </w:tc>
        <w:tc>
          <w:tcPr>
            <w:tcW w:w="6628" w:type="dxa"/>
          </w:tcPr>
          <w:p w14:paraId="10C759B9"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Soglasje podizvajalca</w:t>
            </w:r>
          </w:p>
        </w:tc>
      </w:tr>
      <w:tr w:rsidR="00DE2CAF" w:rsidRPr="00DE2CAF" w14:paraId="2AF552B1" w14:textId="77777777" w:rsidTr="00C95F8E">
        <w:trPr>
          <w:trHeight w:val="509"/>
        </w:trPr>
        <w:tc>
          <w:tcPr>
            <w:tcW w:w="2298" w:type="dxa"/>
          </w:tcPr>
          <w:p w14:paraId="3893EE32" w14:textId="1FC477C1"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10</w:t>
            </w:r>
          </w:p>
        </w:tc>
        <w:tc>
          <w:tcPr>
            <w:tcW w:w="6628" w:type="dxa"/>
          </w:tcPr>
          <w:p w14:paraId="1E25CB4F"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Seznam podizvajalcev</w:t>
            </w:r>
          </w:p>
        </w:tc>
      </w:tr>
      <w:tr w:rsidR="00DE2CAF" w:rsidRPr="00DE2CAF" w14:paraId="5D159B3B" w14:textId="77777777" w:rsidTr="00C95F8E">
        <w:trPr>
          <w:trHeight w:val="509"/>
        </w:trPr>
        <w:tc>
          <w:tcPr>
            <w:tcW w:w="2298" w:type="dxa"/>
          </w:tcPr>
          <w:p w14:paraId="20722499" w14:textId="6D15633B"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11</w:t>
            </w:r>
          </w:p>
        </w:tc>
        <w:tc>
          <w:tcPr>
            <w:tcW w:w="6628" w:type="dxa"/>
          </w:tcPr>
          <w:p w14:paraId="55F2C252" w14:textId="77777777" w:rsidR="00DE2CAF" w:rsidRPr="00DE2CAF" w:rsidRDefault="00DE2CAF" w:rsidP="00C95F8E">
            <w:pPr>
              <w:spacing w:line="360" w:lineRule="auto"/>
              <w:rPr>
                <w:rFonts w:ascii="Arial" w:hAnsi="Arial" w:cs="Arial"/>
                <w:sz w:val="20"/>
                <w:szCs w:val="20"/>
              </w:rPr>
            </w:pPr>
            <w:r w:rsidRPr="00DE2CAF">
              <w:rPr>
                <w:rFonts w:ascii="Arial" w:hAnsi="Arial" w:cs="Arial"/>
                <w:sz w:val="20"/>
                <w:szCs w:val="20"/>
              </w:rPr>
              <w:t>Izjava o sprejemanju pogojev in tehničnih zahtev iz razpisne dokumentacije</w:t>
            </w:r>
          </w:p>
        </w:tc>
      </w:tr>
      <w:tr w:rsidR="00DE2CAF" w:rsidRPr="00DE2CAF" w14:paraId="18E81142" w14:textId="77777777" w:rsidTr="00C95F8E">
        <w:trPr>
          <w:trHeight w:val="489"/>
        </w:trPr>
        <w:tc>
          <w:tcPr>
            <w:tcW w:w="2298" w:type="dxa"/>
          </w:tcPr>
          <w:p w14:paraId="20F0FF4D" w14:textId="7C619AA6" w:rsidR="00DE2CAF" w:rsidRPr="00DE2CAF" w:rsidRDefault="00D027F3" w:rsidP="00C95F8E">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12</w:t>
            </w:r>
          </w:p>
        </w:tc>
        <w:tc>
          <w:tcPr>
            <w:tcW w:w="6628" w:type="dxa"/>
          </w:tcPr>
          <w:p w14:paraId="587EF0C8" w14:textId="77777777" w:rsidR="00DE2CAF" w:rsidRPr="00DE2CAF" w:rsidRDefault="00DE2CAF" w:rsidP="00C95F8E">
            <w:pPr>
              <w:spacing w:line="360" w:lineRule="auto"/>
              <w:rPr>
                <w:rFonts w:ascii="Arial" w:hAnsi="Arial" w:cs="Arial"/>
                <w:color w:val="FF0000"/>
                <w:sz w:val="20"/>
                <w:szCs w:val="20"/>
              </w:rPr>
            </w:pPr>
            <w:r w:rsidRPr="00DE2CAF">
              <w:rPr>
                <w:rFonts w:ascii="Arial" w:hAnsi="Arial" w:cs="Arial"/>
                <w:sz w:val="20"/>
                <w:szCs w:val="20"/>
              </w:rPr>
              <w:t>Referenca ponudnika</w:t>
            </w:r>
          </w:p>
        </w:tc>
      </w:tr>
      <w:tr w:rsidR="00DE2CAF" w:rsidRPr="00DE2CAF" w14:paraId="210F3807" w14:textId="77777777" w:rsidTr="00C95F8E">
        <w:trPr>
          <w:trHeight w:val="489"/>
        </w:trPr>
        <w:tc>
          <w:tcPr>
            <w:tcW w:w="2298" w:type="dxa"/>
          </w:tcPr>
          <w:p w14:paraId="19EADA56" w14:textId="1BFDB2E6"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Priloga 1</w:t>
            </w:r>
          </w:p>
        </w:tc>
        <w:tc>
          <w:tcPr>
            <w:tcW w:w="6628" w:type="dxa"/>
          </w:tcPr>
          <w:p w14:paraId="61C6C20C" w14:textId="3FD1C33D"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Povzetek naročila pragov 2023</w:t>
            </w:r>
          </w:p>
        </w:tc>
      </w:tr>
      <w:tr w:rsidR="00DE2CAF" w:rsidRPr="00DE2CAF" w14:paraId="53755513" w14:textId="77777777" w:rsidTr="00C95F8E">
        <w:trPr>
          <w:trHeight w:val="489"/>
        </w:trPr>
        <w:tc>
          <w:tcPr>
            <w:tcW w:w="2298" w:type="dxa"/>
          </w:tcPr>
          <w:p w14:paraId="5FE52D12" w14:textId="3855085D" w:rsidR="00DE2CAF" w:rsidRPr="00D027F3" w:rsidRDefault="00DE2CAF" w:rsidP="00D027F3">
            <w:pPr>
              <w:spacing w:line="360" w:lineRule="auto"/>
              <w:rPr>
                <w:rFonts w:ascii="Arial" w:hAnsi="Arial" w:cs="Arial"/>
                <w:b/>
                <w:sz w:val="20"/>
                <w:szCs w:val="20"/>
              </w:rPr>
            </w:pPr>
            <w:r w:rsidRPr="00D027F3">
              <w:rPr>
                <w:rFonts w:ascii="Arial" w:hAnsi="Arial" w:cs="Arial"/>
                <w:b/>
                <w:sz w:val="20"/>
                <w:szCs w:val="20"/>
              </w:rPr>
              <w:t xml:space="preserve">Priloga </w:t>
            </w:r>
            <w:r w:rsidR="00D027F3" w:rsidRPr="00D027F3">
              <w:rPr>
                <w:rFonts w:ascii="Arial" w:hAnsi="Arial" w:cs="Arial"/>
                <w:b/>
                <w:sz w:val="20"/>
                <w:szCs w:val="20"/>
              </w:rPr>
              <w:t>2</w:t>
            </w:r>
          </w:p>
        </w:tc>
        <w:tc>
          <w:tcPr>
            <w:tcW w:w="6628" w:type="dxa"/>
          </w:tcPr>
          <w:p w14:paraId="75FF0525" w14:textId="66728387" w:rsidR="00DE2CAF" w:rsidRPr="00D027F3" w:rsidRDefault="00D027F3" w:rsidP="00C95F8E">
            <w:pPr>
              <w:spacing w:line="360" w:lineRule="auto"/>
              <w:rPr>
                <w:rFonts w:ascii="Arial" w:hAnsi="Arial" w:cs="Arial"/>
                <w:b/>
                <w:sz w:val="20"/>
                <w:szCs w:val="20"/>
              </w:rPr>
            </w:pPr>
            <w:r w:rsidRPr="00D027F3">
              <w:rPr>
                <w:rFonts w:ascii="Arial" w:hAnsi="Arial" w:cs="Arial"/>
                <w:b/>
                <w:sz w:val="20"/>
                <w:szCs w:val="20"/>
              </w:rPr>
              <w:t>Tehnične zahteve</w:t>
            </w:r>
          </w:p>
        </w:tc>
      </w:tr>
    </w:tbl>
    <w:p w14:paraId="40B45A69" w14:textId="099AE8EE" w:rsidR="00F2358A" w:rsidRPr="00DE2CAF" w:rsidRDefault="00F2358A" w:rsidP="00392C07">
      <w:pPr>
        <w:autoSpaceDE w:val="0"/>
        <w:autoSpaceDN w:val="0"/>
        <w:adjustRightInd w:val="0"/>
        <w:spacing w:before="120"/>
        <w:rPr>
          <w:rFonts w:ascii="Arial" w:eastAsia="Batang" w:hAnsi="Arial" w:cs="Arial"/>
          <w:sz w:val="20"/>
          <w:szCs w:val="20"/>
          <w:lang w:eastAsia="ko-KR"/>
        </w:rPr>
      </w:pPr>
      <w:r w:rsidRPr="00DE2CAF">
        <w:rPr>
          <w:rFonts w:ascii="Arial" w:eastAsia="Batang" w:hAnsi="Arial" w:cs="Arial"/>
          <w:sz w:val="20"/>
          <w:szCs w:val="20"/>
          <w:lang w:eastAsia="ko-KR"/>
        </w:rPr>
        <w:br w:type="page"/>
      </w:r>
    </w:p>
    <w:p w14:paraId="00133EDA" w14:textId="6DE421A5" w:rsidR="003E2E91" w:rsidRPr="00C24EEF" w:rsidRDefault="0075604B" w:rsidP="000157CB">
      <w:pPr>
        <w:pStyle w:val="Naslov2"/>
        <w:rPr>
          <w:i w:val="0"/>
          <w:sz w:val="20"/>
          <w:szCs w:val="20"/>
        </w:rPr>
      </w:pPr>
      <w:bookmarkStart w:id="5" w:name="_Toc532533793"/>
      <w:bookmarkStart w:id="6" w:name="_Toc534885129"/>
      <w:bookmarkStart w:id="7" w:name="_Toc534885880"/>
      <w:bookmarkStart w:id="8" w:name="_Toc124496223"/>
      <w:bookmarkStart w:id="9" w:name="_Toc125096652"/>
      <w:r w:rsidRPr="00C24EEF">
        <w:rPr>
          <w:i w:val="0"/>
          <w:sz w:val="20"/>
          <w:szCs w:val="20"/>
        </w:rPr>
        <w:lastRenderedPageBreak/>
        <w:t>Razpisni obrazec 1: Podatki o ponudniku</w:t>
      </w:r>
      <w:bookmarkEnd w:id="5"/>
      <w:bookmarkEnd w:id="6"/>
      <w:bookmarkEnd w:id="7"/>
      <w:bookmarkEnd w:id="8"/>
      <w:bookmarkEnd w:id="9"/>
    </w:p>
    <w:p w14:paraId="0FF564AC" w14:textId="77777777" w:rsidR="003E2E91" w:rsidRPr="00C24EEF" w:rsidRDefault="003E2E91" w:rsidP="007124B4">
      <w:pPr>
        <w:autoSpaceDE w:val="0"/>
        <w:autoSpaceDN w:val="0"/>
        <w:adjustRightInd w:val="0"/>
        <w:rPr>
          <w:rFonts w:ascii="Arial" w:hAnsi="Arial" w:cs="Arial"/>
          <w:b/>
          <w:sz w:val="20"/>
          <w:szCs w:val="20"/>
        </w:rPr>
      </w:pPr>
    </w:p>
    <w:p w14:paraId="3E2978A1" w14:textId="77777777" w:rsidR="003E2E91" w:rsidRPr="00C24EEF" w:rsidRDefault="003E2E91" w:rsidP="007124B4">
      <w:pPr>
        <w:autoSpaceDE w:val="0"/>
        <w:autoSpaceDN w:val="0"/>
        <w:adjustRightInd w:val="0"/>
        <w:rPr>
          <w:rFonts w:ascii="Arial" w:hAnsi="Arial" w:cs="Arial"/>
          <w:b/>
          <w:sz w:val="20"/>
          <w:szCs w:val="20"/>
        </w:rPr>
      </w:pPr>
    </w:p>
    <w:p w14:paraId="698369E9" w14:textId="7182EDD4" w:rsidR="003E2E91" w:rsidRPr="00C24EEF" w:rsidRDefault="003E2E91" w:rsidP="003E2E91">
      <w:pPr>
        <w:autoSpaceDE w:val="0"/>
        <w:autoSpaceDN w:val="0"/>
        <w:adjustRightInd w:val="0"/>
        <w:jc w:val="center"/>
        <w:rPr>
          <w:rFonts w:ascii="Arial" w:hAnsi="Arial" w:cs="Arial"/>
          <w:b/>
          <w:sz w:val="20"/>
          <w:szCs w:val="20"/>
        </w:rPr>
      </w:pPr>
      <w:r w:rsidRPr="00C24EEF">
        <w:rPr>
          <w:rFonts w:ascii="Arial" w:hAnsi="Arial" w:cs="Arial"/>
          <w:b/>
          <w:sz w:val="20"/>
          <w:szCs w:val="20"/>
        </w:rPr>
        <w:t>Podatki o ponudniku</w:t>
      </w:r>
    </w:p>
    <w:p w14:paraId="003A3CF8" w14:textId="77777777" w:rsidR="003E2E91" w:rsidRPr="00C24E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C24EEF" w14:paraId="4485A3FB" w14:textId="77777777" w:rsidTr="003E2E91">
        <w:trPr>
          <w:trHeight w:val="798"/>
          <w:jc w:val="center"/>
        </w:trPr>
        <w:tc>
          <w:tcPr>
            <w:tcW w:w="5093" w:type="dxa"/>
            <w:vAlign w:val="center"/>
          </w:tcPr>
          <w:p w14:paraId="1FE95CC7"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Naziv ponudnika</w:t>
            </w:r>
          </w:p>
        </w:tc>
        <w:tc>
          <w:tcPr>
            <w:tcW w:w="4620" w:type="dxa"/>
          </w:tcPr>
          <w:p w14:paraId="5698F1E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7CD9A244" w14:textId="77777777" w:rsidTr="003E2E91">
        <w:trPr>
          <w:trHeight w:val="680"/>
          <w:jc w:val="center"/>
        </w:trPr>
        <w:tc>
          <w:tcPr>
            <w:tcW w:w="5093" w:type="dxa"/>
            <w:vAlign w:val="center"/>
          </w:tcPr>
          <w:p w14:paraId="55F0A554"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Naslov in kraj ponudnika</w:t>
            </w:r>
          </w:p>
        </w:tc>
        <w:tc>
          <w:tcPr>
            <w:tcW w:w="4620" w:type="dxa"/>
          </w:tcPr>
          <w:p w14:paraId="0C037CD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B7276A" w14:textId="77777777" w:rsidTr="003E2E91">
        <w:trPr>
          <w:trHeight w:val="717"/>
          <w:jc w:val="center"/>
        </w:trPr>
        <w:tc>
          <w:tcPr>
            <w:tcW w:w="5093" w:type="dxa"/>
            <w:vAlign w:val="center"/>
          </w:tcPr>
          <w:p w14:paraId="4432FA32"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ponudnika</w:t>
            </w:r>
          </w:p>
        </w:tc>
        <w:tc>
          <w:tcPr>
            <w:tcW w:w="4620" w:type="dxa"/>
          </w:tcPr>
          <w:p w14:paraId="72B534CA"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9C7F96F" w14:textId="77777777" w:rsidTr="003E2E91">
        <w:trPr>
          <w:trHeight w:val="699"/>
          <w:jc w:val="center"/>
        </w:trPr>
        <w:tc>
          <w:tcPr>
            <w:tcW w:w="5093" w:type="dxa"/>
            <w:vAlign w:val="center"/>
          </w:tcPr>
          <w:p w14:paraId="096FD511"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Telefon:</w:t>
            </w:r>
          </w:p>
        </w:tc>
        <w:tc>
          <w:tcPr>
            <w:tcW w:w="4620" w:type="dxa"/>
          </w:tcPr>
          <w:p w14:paraId="224DB290"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DE0B93B" w14:textId="77777777" w:rsidTr="003E2E91">
        <w:trPr>
          <w:trHeight w:val="695"/>
          <w:jc w:val="center"/>
        </w:trPr>
        <w:tc>
          <w:tcPr>
            <w:tcW w:w="5093" w:type="dxa"/>
            <w:vAlign w:val="center"/>
          </w:tcPr>
          <w:p w14:paraId="27B8D6DD"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Elektronski naslov:</w:t>
            </w:r>
          </w:p>
        </w:tc>
        <w:tc>
          <w:tcPr>
            <w:tcW w:w="4620" w:type="dxa"/>
          </w:tcPr>
          <w:p w14:paraId="7917B75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1912883" w14:textId="77777777" w:rsidTr="003E2E91">
        <w:trPr>
          <w:trHeight w:val="833"/>
          <w:jc w:val="center"/>
        </w:trPr>
        <w:tc>
          <w:tcPr>
            <w:tcW w:w="5093" w:type="dxa"/>
            <w:vAlign w:val="center"/>
          </w:tcPr>
          <w:p w14:paraId="512ECA66"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Matična številka podjetja</w:t>
            </w:r>
          </w:p>
        </w:tc>
        <w:tc>
          <w:tcPr>
            <w:tcW w:w="4620" w:type="dxa"/>
          </w:tcPr>
          <w:p w14:paraId="0B178D37" w14:textId="77777777" w:rsidR="003E2E91" w:rsidRPr="00C24EEF" w:rsidRDefault="003E2E91" w:rsidP="003E2E91">
            <w:pPr>
              <w:spacing w:before="120"/>
              <w:rPr>
                <w:rFonts w:ascii="Arial" w:eastAsia="Batang" w:hAnsi="Arial" w:cs="Arial"/>
                <w:sz w:val="20"/>
                <w:szCs w:val="20"/>
                <w:lang w:eastAsia="ko-KR"/>
              </w:rPr>
            </w:pPr>
          </w:p>
        </w:tc>
      </w:tr>
      <w:tr w:rsidR="003E2E91" w:rsidRPr="00C24EEF" w14:paraId="0BDD529E" w14:textId="77777777" w:rsidTr="003E2E91">
        <w:trPr>
          <w:trHeight w:val="703"/>
          <w:jc w:val="center"/>
        </w:trPr>
        <w:tc>
          <w:tcPr>
            <w:tcW w:w="5093" w:type="dxa"/>
            <w:vAlign w:val="center"/>
          </w:tcPr>
          <w:p w14:paraId="58CBDF89"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Identifikacijska št. za DDV</w:t>
            </w:r>
          </w:p>
        </w:tc>
        <w:tc>
          <w:tcPr>
            <w:tcW w:w="4620" w:type="dxa"/>
          </w:tcPr>
          <w:p w14:paraId="204B8295"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302CB9A8" w14:textId="77777777" w:rsidTr="003E2E91">
        <w:trPr>
          <w:trHeight w:val="699"/>
          <w:jc w:val="center"/>
        </w:trPr>
        <w:tc>
          <w:tcPr>
            <w:tcW w:w="5093" w:type="dxa"/>
            <w:vAlign w:val="center"/>
          </w:tcPr>
          <w:p w14:paraId="44B72BA0"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Št. vpisa v sodni register (št. vložka)</w:t>
            </w:r>
          </w:p>
        </w:tc>
        <w:tc>
          <w:tcPr>
            <w:tcW w:w="4620" w:type="dxa"/>
          </w:tcPr>
          <w:p w14:paraId="421163C1"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6A9C371" w14:textId="77777777" w:rsidTr="003E2E91">
        <w:trPr>
          <w:trHeight w:val="695"/>
          <w:jc w:val="center"/>
        </w:trPr>
        <w:tc>
          <w:tcPr>
            <w:tcW w:w="5093" w:type="dxa"/>
            <w:vAlign w:val="center"/>
          </w:tcPr>
          <w:p w14:paraId="3EDB3401" w14:textId="1619928D"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Transakcijski račun</w:t>
            </w:r>
            <w:r w:rsidR="005A15E5"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SWIFT CODE</w:t>
            </w:r>
          </w:p>
        </w:tc>
        <w:tc>
          <w:tcPr>
            <w:tcW w:w="4620" w:type="dxa"/>
          </w:tcPr>
          <w:p w14:paraId="7A66D94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EAB547" w14:textId="77777777" w:rsidTr="003E2E91">
        <w:trPr>
          <w:trHeight w:val="695"/>
          <w:jc w:val="center"/>
        </w:trPr>
        <w:tc>
          <w:tcPr>
            <w:tcW w:w="5093" w:type="dxa"/>
            <w:vAlign w:val="center"/>
          </w:tcPr>
          <w:p w14:paraId="49BBB9AA" w14:textId="77777777" w:rsidR="003E2E91" w:rsidRPr="00C24EEF" w:rsidRDefault="003E2E91" w:rsidP="003E2E91">
            <w:pPr>
              <w:spacing w:before="120" w:after="120"/>
              <w:ind w:left="-62"/>
              <w:rPr>
                <w:rFonts w:ascii="Arial" w:eastAsia="Batang" w:hAnsi="Arial" w:cs="Arial"/>
                <w:sz w:val="20"/>
                <w:szCs w:val="20"/>
                <w:lang w:eastAsia="ko-KR"/>
              </w:rPr>
            </w:pPr>
            <w:r w:rsidRPr="00C24E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C24EEF" w:rsidRDefault="003E2E91" w:rsidP="003E2E91">
            <w:pPr>
              <w:jc w:val="center"/>
              <w:rPr>
                <w:rFonts w:ascii="Arial" w:eastAsia="Batang" w:hAnsi="Arial" w:cs="Arial"/>
                <w:sz w:val="20"/>
                <w:szCs w:val="20"/>
                <w:lang w:eastAsia="ko-KR"/>
              </w:rPr>
            </w:pPr>
            <w:r w:rsidRPr="00C24EEF">
              <w:rPr>
                <w:rFonts w:ascii="Arial" w:eastAsia="Batang" w:hAnsi="Arial" w:cs="Arial"/>
                <w:sz w:val="20"/>
                <w:szCs w:val="20"/>
                <w:lang w:eastAsia="ko-KR"/>
              </w:rPr>
              <w:t>DA / NE</w:t>
            </w:r>
          </w:p>
        </w:tc>
      </w:tr>
      <w:tr w:rsidR="003E2E91" w:rsidRPr="00C24EEF" w14:paraId="43DC52E6" w14:textId="77777777" w:rsidTr="003E2E91">
        <w:trPr>
          <w:trHeight w:val="691"/>
          <w:jc w:val="center"/>
        </w:trPr>
        <w:tc>
          <w:tcPr>
            <w:tcW w:w="5093" w:type="dxa"/>
            <w:vAlign w:val="center"/>
          </w:tcPr>
          <w:p w14:paraId="433940CE"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za podpis pogodbe:</w:t>
            </w:r>
          </w:p>
        </w:tc>
        <w:tc>
          <w:tcPr>
            <w:tcW w:w="4620" w:type="dxa"/>
          </w:tcPr>
          <w:p w14:paraId="0677FAC7"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2D18A8B" w14:textId="77777777" w:rsidTr="003E2E91">
        <w:trPr>
          <w:trHeight w:val="715"/>
          <w:jc w:val="center"/>
        </w:trPr>
        <w:tc>
          <w:tcPr>
            <w:tcW w:w="5093" w:type="dxa"/>
            <w:vAlign w:val="center"/>
          </w:tcPr>
          <w:p w14:paraId="76651AA4"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Kontaktna oseba za izvedbo javnega naročila</w:t>
            </w:r>
          </w:p>
          <w:p w14:paraId="1FBC04A9" w14:textId="77777777" w:rsidR="003E2E91" w:rsidRPr="00C24EEF" w:rsidRDefault="003E2E91" w:rsidP="003E2E91">
            <w:pPr>
              <w:ind w:left="-62"/>
              <w:rPr>
                <w:rFonts w:ascii="Arial" w:eastAsia="Batang" w:hAnsi="Arial" w:cs="Arial"/>
                <w:sz w:val="20"/>
                <w:szCs w:val="20"/>
                <w:lang w:eastAsia="ko-KR"/>
              </w:rPr>
            </w:pPr>
            <w:r w:rsidRPr="00C24EEF">
              <w:rPr>
                <w:rFonts w:ascii="Arial" w:eastAsia="Batang" w:hAnsi="Arial" w:cs="Arial"/>
                <w:sz w:val="20"/>
                <w:szCs w:val="20"/>
                <w:lang w:eastAsia="ko-KR"/>
              </w:rPr>
              <w:t>(ime in priimek, telefon in naslov elektronske pošte):</w:t>
            </w:r>
          </w:p>
        </w:tc>
        <w:tc>
          <w:tcPr>
            <w:tcW w:w="4620" w:type="dxa"/>
          </w:tcPr>
          <w:p w14:paraId="0B0B7D46" w14:textId="77777777" w:rsidR="003E2E91" w:rsidRPr="00C24EEF"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5FE0EB63" w14:textId="4893E5BC" w:rsidR="0030017E" w:rsidRPr="00C24EEF" w:rsidRDefault="003E2E91" w:rsidP="007124B4">
      <w:pPr>
        <w:autoSpaceDE w:val="0"/>
        <w:autoSpaceDN w:val="0"/>
        <w:adjustRightInd w:val="0"/>
        <w:rPr>
          <w:rFonts w:ascii="Arial" w:hAnsi="Arial" w:cs="Arial"/>
          <w:b/>
          <w:sz w:val="20"/>
          <w:szCs w:val="20"/>
        </w:rPr>
      </w:pPr>
      <w:r w:rsidRPr="00C24EEF">
        <w:rPr>
          <w:rFonts w:ascii="Arial" w:hAnsi="Arial" w:cs="Arial"/>
          <w:b/>
          <w:sz w:val="20"/>
          <w:szCs w:val="20"/>
        </w:rPr>
        <w:br w:type="page"/>
      </w:r>
      <w:r w:rsidR="0075604B" w:rsidRPr="00C24EEF">
        <w:rPr>
          <w:rFonts w:ascii="Arial" w:hAnsi="Arial" w:cs="Arial"/>
          <w:b/>
          <w:sz w:val="20"/>
          <w:szCs w:val="20"/>
        </w:rPr>
        <w:lastRenderedPageBreak/>
        <w:t xml:space="preserve">Razpisni obrazec 2: Ponudba s ponudbenim predračunom </w:t>
      </w:r>
    </w:p>
    <w:p w14:paraId="029F034B" w14:textId="77777777" w:rsidR="00564547" w:rsidRPr="00C24EEF" w:rsidRDefault="00564547" w:rsidP="007124B4">
      <w:pPr>
        <w:autoSpaceDE w:val="0"/>
        <w:autoSpaceDN w:val="0"/>
        <w:adjustRightInd w:val="0"/>
        <w:rPr>
          <w:rFonts w:ascii="Arial" w:hAnsi="Arial" w:cs="Arial"/>
          <w:sz w:val="20"/>
          <w:szCs w:val="20"/>
        </w:rPr>
      </w:pPr>
    </w:p>
    <w:p w14:paraId="5D96D35A" w14:textId="5E320AB4" w:rsidR="007124B4" w:rsidRPr="00C24EEF" w:rsidRDefault="00BE2358" w:rsidP="007124B4">
      <w:pPr>
        <w:autoSpaceDE w:val="0"/>
        <w:autoSpaceDN w:val="0"/>
        <w:adjustRightInd w:val="0"/>
        <w:rPr>
          <w:rFonts w:ascii="Arial" w:hAnsi="Arial" w:cs="Arial"/>
          <w:sz w:val="20"/>
          <w:szCs w:val="20"/>
        </w:rPr>
      </w:pPr>
      <w:r w:rsidRPr="00C24EEF">
        <w:rPr>
          <w:rFonts w:ascii="Arial" w:hAnsi="Arial" w:cs="Arial"/>
          <w:sz w:val="20"/>
          <w:szCs w:val="20"/>
        </w:rPr>
        <w:t>Ponudnik</w:t>
      </w:r>
      <w:r w:rsidR="007124B4" w:rsidRPr="00C24EEF">
        <w:rPr>
          <w:rFonts w:ascii="Arial" w:hAnsi="Arial" w:cs="Arial"/>
          <w:sz w:val="20"/>
          <w:szCs w:val="20"/>
        </w:rPr>
        <w:t>:</w:t>
      </w:r>
    </w:p>
    <w:p w14:paraId="21A0204D" w14:textId="5384D474"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0DF6AC8D" w14:textId="43733E33" w:rsidR="007124B4" w:rsidRPr="00C24EEF" w:rsidRDefault="00275B3E" w:rsidP="007124B4">
      <w:pPr>
        <w:autoSpaceDE w:val="0"/>
        <w:autoSpaceDN w:val="0"/>
        <w:adjustRightInd w:val="0"/>
        <w:rPr>
          <w:rFonts w:ascii="Arial" w:hAnsi="Arial" w:cs="Arial"/>
          <w:sz w:val="20"/>
          <w:szCs w:val="20"/>
        </w:rPr>
      </w:pPr>
      <w:r w:rsidRPr="00C24EEF">
        <w:rPr>
          <w:rFonts w:ascii="Arial" w:hAnsi="Arial" w:cs="Arial"/>
          <w:sz w:val="20"/>
          <w:szCs w:val="20"/>
        </w:rPr>
        <w:t>__</w:t>
      </w:r>
      <w:r w:rsidR="007124B4" w:rsidRPr="00C24EEF">
        <w:rPr>
          <w:rFonts w:ascii="Arial" w:hAnsi="Arial" w:cs="Arial"/>
          <w:sz w:val="20"/>
          <w:szCs w:val="20"/>
        </w:rPr>
        <w:t>_____________</w:t>
      </w:r>
      <w:r w:rsidRPr="00C24EEF">
        <w:rPr>
          <w:rFonts w:ascii="Arial" w:hAnsi="Arial" w:cs="Arial"/>
          <w:sz w:val="20"/>
          <w:szCs w:val="20"/>
        </w:rPr>
        <w:t>___</w:t>
      </w:r>
    </w:p>
    <w:p w14:paraId="64A0E88A" w14:textId="0619C462"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258F9C53" w14:textId="2CD295DB" w:rsidR="002D49DC" w:rsidRPr="00C24EEF" w:rsidRDefault="002D49DC" w:rsidP="007124B4">
      <w:pPr>
        <w:autoSpaceDE w:val="0"/>
        <w:autoSpaceDN w:val="0"/>
        <w:adjustRightInd w:val="0"/>
        <w:rPr>
          <w:rFonts w:ascii="Arial" w:hAnsi="Arial" w:cs="Arial"/>
          <w:sz w:val="20"/>
          <w:szCs w:val="20"/>
        </w:rPr>
      </w:pPr>
    </w:p>
    <w:p w14:paraId="16A99403" w14:textId="77777777" w:rsidR="002D49DC" w:rsidRPr="00C24EEF" w:rsidRDefault="002D49DC" w:rsidP="002D49DC">
      <w:pPr>
        <w:rPr>
          <w:rFonts w:ascii="Arial" w:hAnsi="Arial" w:cs="Arial"/>
          <w:sz w:val="20"/>
          <w:szCs w:val="20"/>
        </w:rPr>
      </w:pPr>
      <w:r w:rsidRPr="00C24EEF">
        <w:rPr>
          <w:rFonts w:ascii="Arial" w:hAnsi="Arial" w:cs="Arial"/>
          <w:sz w:val="20"/>
          <w:szCs w:val="20"/>
        </w:rPr>
        <w:t>Številka predračuna: …………………</w:t>
      </w:r>
    </w:p>
    <w:p w14:paraId="02A006AB" w14:textId="77777777" w:rsidR="002D49DC" w:rsidRPr="00C24EEF" w:rsidRDefault="002D49DC" w:rsidP="002D49DC">
      <w:pPr>
        <w:rPr>
          <w:rFonts w:ascii="Arial" w:hAnsi="Arial" w:cs="Arial"/>
          <w:sz w:val="20"/>
          <w:szCs w:val="20"/>
        </w:rPr>
      </w:pPr>
      <w:r w:rsidRPr="00C24EEF">
        <w:rPr>
          <w:rFonts w:ascii="Arial" w:hAnsi="Arial" w:cs="Arial"/>
          <w:sz w:val="20"/>
          <w:szCs w:val="20"/>
        </w:rPr>
        <w:t>Datum: …………………………………</w:t>
      </w:r>
    </w:p>
    <w:p w14:paraId="502C7DDA" w14:textId="77777777" w:rsidR="002D49DC" w:rsidRPr="00C24EEF" w:rsidRDefault="002D49DC" w:rsidP="002D49DC">
      <w:pPr>
        <w:rPr>
          <w:rFonts w:ascii="Arial" w:hAnsi="Arial" w:cs="Arial"/>
          <w:sz w:val="20"/>
          <w:szCs w:val="20"/>
        </w:rPr>
      </w:pPr>
    </w:p>
    <w:p w14:paraId="55E4E2B9" w14:textId="78E91C67" w:rsidR="002D49DC" w:rsidRPr="00C24EEF" w:rsidRDefault="002D49DC" w:rsidP="002D49DC">
      <w:pPr>
        <w:jc w:val="both"/>
        <w:rPr>
          <w:rFonts w:ascii="Arial" w:hAnsi="Arial" w:cs="Arial"/>
          <w:sz w:val="20"/>
          <w:szCs w:val="20"/>
        </w:rPr>
      </w:pPr>
      <w:r w:rsidRPr="00C24EEF">
        <w:rPr>
          <w:rFonts w:ascii="Arial" w:hAnsi="Arial" w:cs="Arial"/>
          <w:sz w:val="20"/>
          <w:szCs w:val="20"/>
        </w:rPr>
        <w:t xml:space="preserve">Na podlagi javnega razpisa za oddajo javnega naročila za: »Dobava </w:t>
      </w:r>
      <w:r w:rsidR="00DE2CAF" w:rsidRPr="004B387C">
        <w:rPr>
          <w:rFonts w:ascii="Arial" w:hAnsi="Arial" w:cs="Arial"/>
          <w:sz w:val="20"/>
          <w:szCs w:val="20"/>
        </w:rPr>
        <w:t xml:space="preserve">lesenih </w:t>
      </w:r>
      <w:r w:rsidR="00FC63E4" w:rsidRPr="004B387C">
        <w:rPr>
          <w:rFonts w:ascii="Arial" w:hAnsi="Arial" w:cs="Arial"/>
          <w:sz w:val="20"/>
          <w:szCs w:val="20"/>
        </w:rPr>
        <w:t xml:space="preserve">železniških </w:t>
      </w:r>
      <w:r w:rsidR="00DE2CAF">
        <w:rPr>
          <w:rFonts w:ascii="Arial" w:hAnsi="Arial" w:cs="Arial"/>
          <w:sz w:val="20"/>
          <w:szCs w:val="20"/>
        </w:rPr>
        <w:t>pragov 2023</w:t>
      </w:r>
      <w:r w:rsidRPr="00C24EEF">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C24EEF" w:rsidRDefault="002D49DC" w:rsidP="002D49DC">
      <w:pPr>
        <w:rPr>
          <w:rFonts w:ascii="Arial" w:hAnsi="Arial" w:cs="Arial"/>
          <w:sz w:val="20"/>
          <w:szCs w:val="20"/>
        </w:rPr>
      </w:pPr>
    </w:p>
    <w:p w14:paraId="07F119C0" w14:textId="77777777" w:rsidR="002D49DC" w:rsidRPr="00C24EEF" w:rsidRDefault="002D49DC" w:rsidP="002D49DC">
      <w:pPr>
        <w:rPr>
          <w:rFonts w:ascii="Arial" w:hAnsi="Arial" w:cs="Arial"/>
          <w:sz w:val="20"/>
          <w:szCs w:val="20"/>
        </w:rPr>
      </w:pPr>
      <w:r w:rsidRPr="00C24EEF">
        <w:rPr>
          <w:rFonts w:ascii="Arial" w:hAnsi="Arial" w:cs="Arial"/>
          <w:sz w:val="20"/>
          <w:szCs w:val="20"/>
        </w:rPr>
        <w:t>I. Ponudbo dajemo (ustrezno obkrožiti):</w:t>
      </w:r>
    </w:p>
    <w:p w14:paraId="47759797" w14:textId="77777777" w:rsidR="002D49DC" w:rsidRPr="00C24EEF" w:rsidRDefault="002D49DC" w:rsidP="002D49DC">
      <w:pPr>
        <w:rPr>
          <w:rFonts w:ascii="Arial" w:hAnsi="Arial" w:cs="Arial"/>
          <w:sz w:val="20"/>
          <w:szCs w:val="20"/>
        </w:rPr>
      </w:pPr>
      <w:r w:rsidRPr="00C24EEF">
        <w:rPr>
          <w:rFonts w:ascii="Arial" w:hAnsi="Arial" w:cs="Arial"/>
          <w:sz w:val="20"/>
          <w:szCs w:val="20"/>
        </w:rPr>
        <w:t>a) samostojno</w:t>
      </w:r>
    </w:p>
    <w:p w14:paraId="05456895" w14:textId="77777777" w:rsidR="002D49DC" w:rsidRPr="00C24EEF" w:rsidRDefault="002D49DC" w:rsidP="002D49DC">
      <w:pPr>
        <w:rPr>
          <w:rFonts w:ascii="Arial" w:hAnsi="Arial" w:cs="Arial"/>
          <w:sz w:val="20"/>
          <w:szCs w:val="20"/>
        </w:rPr>
      </w:pPr>
      <w:r w:rsidRPr="00C24EEF">
        <w:rPr>
          <w:rFonts w:ascii="Arial" w:hAnsi="Arial" w:cs="Arial"/>
          <w:sz w:val="20"/>
          <w:szCs w:val="20"/>
        </w:rPr>
        <w:t>b) skupno ponudbo v skupini izvajalcev:_________________________________</w:t>
      </w:r>
    </w:p>
    <w:p w14:paraId="25CBCDF9" w14:textId="77777777" w:rsidR="002D49DC" w:rsidRPr="00C24EEF" w:rsidRDefault="002D49DC" w:rsidP="007124B4">
      <w:pPr>
        <w:autoSpaceDE w:val="0"/>
        <w:autoSpaceDN w:val="0"/>
        <w:adjustRightInd w:val="0"/>
        <w:rPr>
          <w:rFonts w:ascii="Arial" w:hAnsi="Arial" w:cs="Arial"/>
          <w:sz w:val="20"/>
          <w:szCs w:val="20"/>
        </w:rPr>
      </w:pPr>
    </w:p>
    <w:p w14:paraId="40D19287" w14:textId="77777777" w:rsidR="00BE2358" w:rsidRPr="00C24EEF" w:rsidRDefault="00BE2358" w:rsidP="007124B4">
      <w:pPr>
        <w:autoSpaceDE w:val="0"/>
        <w:autoSpaceDN w:val="0"/>
        <w:adjustRightInd w:val="0"/>
        <w:jc w:val="center"/>
        <w:rPr>
          <w:rFonts w:ascii="Arial" w:hAnsi="Arial" w:cs="Arial"/>
          <w:b/>
          <w:sz w:val="20"/>
          <w:szCs w:val="20"/>
        </w:rPr>
      </w:pPr>
    </w:p>
    <w:p w14:paraId="0C05F225" w14:textId="50C0DEC6" w:rsidR="007124B4" w:rsidRDefault="00D86756" w:rsidP="007124B4">
      <w:pPr>
        <w:autoSpaceDE w:val="0"/>
        <w:autoSpaceDN w:val="0"/>
        <w:adjustRightInd w:val="0"/>
        <w:jc w:val="center"/>
        <w:rPr>
          <w:rFonts w:ascii="Arial" w:hAnsi="Arial" w:cs="Arial"/>
          <w:b/>
          <w:sz w:val="20"/>
          <w:szCs w:val="20"/>
        </w:rPr>
      </w:pPr>
      <w:r w:rsidRPr="00C24EEF">
        <w:rPr>
          <w:rFonts w:ascii="Arial" w:hAnsi="Arial" w:cs="Arial"/>
          <w:b/>
          <w:sz w:val="20"/>
          <w:szCs w:val="20"/>
        </w:rPr>
        <w:t>PREDRAČUN</w:t>
      </w:r>
      <w:r w:rsidR="002A14C7" w:rsidRPr="00C24EEF">
        <w:rPr>
          <w:rFonts w:ascii="Arial" w:hAnsi="Arial" w:cs="Arial"/>
          <w:b/>
          <w:sz w:val="20"/>
          <w:szCs w:val="20"/>
        </w:rPr>
        <w:t xml:space="preserve"> št. ………..</w:t>
      </w:r>
    </w:p>
    <w:p w14:paraId="37F8CF92" w14:textId="5F3FD886" w:rsidR="00202B88" w:rsidRPr="00C95F8E" w:rsidRDefault="00202B88" w:rsidP="00202B88">
      <w:pPr>
        <w:autoSpaceDE w:val="0"/>
        <w:autoSpaceDN w:val="0"/>
        <w:adjustRightInd w:val="0"/>
        <w:rPr>
          <w:rFonts w:ascii="Arial" w:hAnsi="Arial" w:cs="Arial"/>
          <w:b/>
          <w:sz w:val="16"/>
          <w:szCs w:val="16"/>
        </w:rPr>
      </w:pPr>
      <w:r w:rsidRPr="00C95F8E">
        <w:rPr>
          <w:rFonts w:ascii="Arial" w:hAnsi="Arial" w:cs="Arial"/>
          <w:b/>
          <w:sz w:val="16"/>
          <w:szCs w:val="16"/>
        </w:rPr>
        <w:t>SKLOP 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202B88" w:rsidRPr="00C95F8E" w14:paraId="5FA7C9F7"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202B88" w:rsidRPr="00C95F8E" w:rsidRDefault="00202B88">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202B88" w:rsidRPr="00C95F8E" w:rsidRDefault="00202B88">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3DC4B675" w:rsidR="00202B88" w:rsidRPr="00C95F8E" w:rsidRDefault="00202B88">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B3048E" w14:textId="77777777" w:rsidR="00202B88" w:rsidRPr="00C95F8E" w:rsidRDefault="00202B88" w:rsidP="00202B88">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58E24F36" w14:textId="38C29F2B" w:rsidR="00202B88" w:rsidRPr="00C95F8E" w:rsidRDefault="00202B88" w:rsidP="00202B88">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77777777" w:rsidR="00202B88" w:rsidRPr="00C95F8E" w:rsidRDefault="00202B88">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202B88" w:rsidRPr="00C95F8E" w14:paraId="32317744" w14:textId="77777777" w:rsidTr="00C95F8E">
        <w:trPr>
          <w:trHeight w:val="15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56CF2C32" w14:textId="77777777" w:rsidR="00202B88" w:rsidRPr="00C95F8E" w:rsidRDefault="00202B88" w:rsidP="00DE2CAF">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vAlign w:val="center"/>
            <w:hideMark/>
          </w:tcPr>
          <w:p w14:paraId="694FBD62" w14:textId="3A8E2EFA" w:rsidR="00202B88" w:rsidRPr="00C95F8E" w:rsidRDefault="00202B88" w:rsidP="00DE2CAF">
            <w:pPr>
              <w:rPr>
                <w:rFonts w:ascii="Arial" w:hAnsi="Arial" w:cs="Arial"/>
                <w:iCs/>
                <w:sz w:val="16"/>
                <w:szCs w:val="16"/>
              </w:rPr>
            </w:pPr>
            <w:r w:rsidRPr="00C95F8E">
              <w:rPr>
                <w:rFonts w:ascii="Arial" w:hAnsi="Arial" w:cs="Arial"/>
                <w:color w:val="000000"/>
                <w:sz w:val="16"/>
                <w:szCs w:val="16"/>
              </w:rPr>
              <w:t>Prag tirni bukov ostrorobi impregniran (kreozot)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332146BF" w14:textId="7A0232D6" w:rsidR="00202B88" w:rsidRPr="00C95F8E" w:rsidRDefault="00202B88" w:rsidP="00DE2CAF">
            <w:pPr>
              <w:jc w:val="center"/>
              <w:rPr>
                <w:rFonts w:ascii="Arial" w:hAnsi="Arial" w:cs="Arial"/>
                <w:iCs/>
                <w:sz w:val="16"/>
                <w:szCs w:val="16"/>
              </w:rPr>
            </w:pPr>
            <w:r w:rsidRPr="00C95F8E">
              <w:rPr>
                <w:rFonts w:ascii="Arial" w:hAnsi="Arial" w:cs="Arial"/>
                <w:iCs/>
                <w:sz w:val="16"/>
                <w:szCs w:val="16"/>
              </w:rPr>
              <w:t>12.750</w:t>
            </w:r>
          </w:p>
        </w:tc>
        <w:tc>
          <w:tcPr>
            <w:tcW w:w="1283" w:type="dxa"/>
            <w:tcBorders>
              <w:top w:val="nil"/>
              <w:left w:val="nil"/>
              <w:bottom w:val="single" w:sz="4" w:space="0" w:color="auto"/>
              <w:right w:val="single" w:sz="4" w:space="0" w:color="auto"/>
            </w:tcBorders>
            <w:shd w:val="clear" w:color="000000" w:fill="DCE6F1"/>
            <w:noWrap/>
            <w:vAlign w:val="bottom"/>
            <w:hideMark/>
          </w:tcPr>
          <w:p w14:paraId="222766C2" w14:textId="77777777" w:rsidR="00202B88" w:rsidRPr="00C95F8E" w:rsidRDefault="00202B88" w:rsidP="00DE2CAF">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5C9DF0F3" w14:textId="77777777" w:rsidR="00202B88" w:rsidRPr="00C95F8E" w:rsidRDefault="00202B88" w:rsidP="00DE2CAF">
            <w:pPr>
              <w:rPr>
                <w:rFonts w:ascii="Arial" w:hAnsi="Arial" w:cs="Arial"/>
                <w:iCs/>
                <w:sz w:val="16"/>
                <w:szCs w:val="16"/>
              </w:rPr>
            </w:pPr>
            <w:r w:rsidRPr="00C95F8E">
              <w:rPr>
                <w:rFonts w:ascii="Arial" w:hAnsi="Arial" w:cs="Arial"/>
                <w:iCs/>
                <w:sz w:val="16"/>
                <w:szCs w:val="16"/>
              </w:rPr>
              <w:t> </w:t>
            </w:r>
          </w:p>
        </w:tc>
      </w:tr>
      <w:tr w:rsidR="00CC370A" w:rsidRPr="00C95F8E" w14:paraId="778D7CBE" w14:textId="77777777" w:rsidTr="00CC370A">
        <w:trPr>
          <w:trHeight w:val="212"/>
        </w:trPr>
        <w:tc>
          <w:tcPr>
            <w:tcW w:w="587" w:type="dxa"/>
            <w:tcBorders>
              <w:top w:val="single" w:sz="4" w:space="0" w:color="auto"/>
            </w:tcBorders>
            <w:shd w:val="clear" w:color="auto" w:fill="auto"/>
            <w:noWrap/>
            <w:vAlign w:val="center"/>
            <w:hideMark/>
          </w:tcPr>
          <w:p w14:paraId="4778525E" w14:textId="7A507689" w:rsidR="00CC370A" w:rsidRPr="00C95F8E" w:rsidRDefault="00CC370A">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11A92568" w14:textId="7BE05D21" w:rsidR="00CC370A" w:rsidRPr="00C95F8E"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6ADC2C7E" w14:textId="6CAC28EE" w:rsidR="00CC370A" w:rsidRPr="00C95F8E" w:rsidRDefault="00CC370A" w:rsidP="00CC370A">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1BA3D776" w14:textId="77777777" w:rsidR="00CC370A" w:rsidRPr="00C95F8E" w:rsidRDefault="00CC370A">
            <w:pPr>
              <w:rPr>
                <w:rFonts w:ascii="Arial" w:hAnsi="Arial" w:cs="Arial"/>
                <w:b/>
                <w:bCs/>
                <w:iCs/>
                <w:sz w:val="16"/>
                <w:szCs w:val="16"/>
              </w:rPr>
            </w:pPr>
            <w:r w:rsidRPr="00C95F8E">
              <w:rPr>
                <w:rFonts w:ascii="Arial" w:hAnsi="Arial" w:cs="Arial"/>
                <w:b/>
                <w:bCs/>
                <w:iCs/>
                <w:sz w:val="16"/>
                <w:szCs w:val="16"/>
              </w:rPr>
              <w:t> </w:t>
            </w:r>
          </w:p>
        </w:tc>
      </w:tr>
      <w:tr w:rsidR="00CC370A" w:rsidRPr="00C95F8E" w14:paraId="0A026E2D" w14:textId="77777777" w:rsidTr="00CC370A">
        <w:trPr>
          <w:trHeight w:val="99"/>
        </w:trPr>
        <w:tc>
          <w:tcPr>
            <w:tcW w:w="587" w:type="dxa"/>
            <w:shd w:val="clear" w:color="auto" w:fill="auto"/>
            <w:noWrap/>
            <w:vAlign w:val="bottom"/>
          </w:tcPr>
          <w:p w14:paraId="19A41A16" w14:textId="77777777" w:rsidR="00CC370A" w:rsidRPr="00C95F8E" w:rsidRDefault="00CC370A">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47898D44" w14:textId="77777777" w:rsidR="00CC370A" w:rsidRPr="00C95F8E"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02FD4A4A" w14:textId="14A173EF" w:rsidR="00CC370A" w:rsidRPr="00C95F8E" w:rsidRDefault="00CC370A" w:rsidP="00CC370A">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4A17B187" w14:textId="77777777" w:rsidR="00CC370A" w:rsidRPr="00C95F8E" w:rsidRDefault="00CC370A">
            <w:pPr>
              <w:rPr>
                <w:rFonts w:ascii="Arial" w:hAnsi="Arial" w:cs="Arial"/>
                <w:b/>
                <w:bCs/>
                <w:iCs/>
                <w:sz w:val="16"/>
                <w:szCs w:val="16"/>
              </w:rPr>
            </w:pPr>
          </w:p>
        </w:tc>
      </w:tr>
      <w:tr w:rsidR="00CC370A" w:rsidRPr="00C95F8E" w14:paraId="1BD2E1EE" w14:textId="77777777" w:rsidTr="00CC370A">
        <w:trPr>
          <w:trHeight w:val="397"/>
        </w:trPr>
        <w:tc>
          <w:tcPr>
            <w:tcW w:w="587" w:type="dxa"/>
            <w:shd w:val="clear" w:color="auto" w:fill="auto"/>
            <w:noWrap/>
            <w:vAlign w:val="center"/>
          </w:tcPr>
          <w:p w14:paraId="1F73AE2C" w14:textId="77777777" w:rsidR="00CC370A" w:rsidRPr="00C95F8E" w:rsidRDefault="00CC370A">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3ED8CED" w14:textId="77777777" w:rsidR="00CC370A" w:rsidRPr="00C95F8E"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B4429C1" w14:textId="573016B4" w:rsidR="00CC370A" w:rsidRPr="00C95F8E" w:rsidRDefault="00CC370A" w:rsidP="00CC370A">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410299CB" w14:textId="77777777" w:rsidR="00CC370A" w:rsidRPr="00C95F8E" w:rsidRDefault="00CC370A">
            <w:pPr>
              <w:rPr>
                <w:rFonts w:ascii="Arial" w:hAnsi="Arial" w:cs="Arial"/>
                <w:b/>
                <w:bCs/>
                <w:iCs/>
                <w:sz w:val="16"/>
                <w:szCs w:val="16"/>
              </w:rPr>
            </w:pPr>
          </w:p>
        </w:tc>
      </w:tr>
    </w:tbl>
    <w:p w14:paraId="42A1D8EA" w14:textId="77777777" w:rsidR="00BB3A4C" w:rsidRPr="00C95F8E" w:rsidRDefault="00BB3A4C" w:rsidP="00BE2358">
      <w:pPr>
        <w:autoSpaceDE w:val="0"/>
        <w:autoSpaceDN w:val="0"/>
        <w:adjustRightInd w:val="0"/>
        <w:spacing w:line="276" w:lineRule="auto"/>
        <w:jc w:val="both"/>
        <w:rPr>
          <w:rFonts w:ascii="Arial" w:eastAsia="Batang" w:hAnsi="Arial" w:cs="Arial"/>
          <w:b/>
          <w:sz w:val="16"/>
          <w:szCs w:val="16"/>
          <w:lang w:eastAsia="ko-KR"/>
        </w:rPr>
      </w:pPr>
    </w:p>
    <w:p w14:paraId="3E1B5676" w14:textId="77777777" w:rsidR="00C95F8E" w:rsidRPr="00C95F8E" w:rsidRDefault="00C95F8E" w:rsidP="00BE2358">
      <w:pPr>
        <w:autoSpaceDE w:val="0"/>
        <w:autoSpaceDN w:val="0"/>
        <w:adjustRightInd w:val="0"/>
        <w:spacing w:line="276" w:lineRule="auto"/>
        <w:jc w:val="both"/>
        <w:rPr>
          <w:rFonts w:ascii="Arial" w:eastAsia="Batang" w:hAnsi="Arial" w:cs="Arial"/>
          <w:b/>
          <w:sz w:val="16"/>
          <w:szCs w:val="16"/>
          <w:lang w:eastAsia="ko-KR"/>
        </w:rPr>
      </w:pPr>
    </w:p>
    <w:p w14:paraId="3AC2300E" w14:textId="62D1B1E3"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2AFE8679"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6BA5D88"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6A2F914"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53A69D4"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CFAC3B5"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0B32BA7E"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4292F0B"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62C60683"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316D1AB8" w14:textId="6A5AA7D8"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8" w:space="0" w:color="auto"/>
              <w:right w:val="single" w:sz="4" w:space="0" w:color="auto"/>
            </w:tcBorders>
            <w:shd w:val="clear" w:color="000000" w:fill="FFFFFF"/>
            <w:vAlign w:val="center"/>
            <w:hideMark/>
          </w:tcPr>
          <w:p w14:paraId="41A6DB9C"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tirni bukov ostrorobi impregniran (alternativna zaščita)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3943D68D"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6.250</w:t>
            </w:r>
          </w:p>
        </w:tc>
        <w:tc>
          <w:tcPr>
            <w:tcW w:w="1283" w:type="dxa"/>
            <w:tcBorders>
              <w:top w:val="nil"/>
              <w:left w:val="nil"/>
              <w:bottom w:val="single" w:sz="4" w:space="0" w:color="auto"/>
              <w:right w:val="single" w:sz="4" w:space="0" w:color="auto"/>
            </w:tcBorders>
            <w:shd w:val="clear" w:color="000000" w:fill="DCE6F1"/>
            <w:noWrap/>
            <w:vAlign w:val="bottom"/>
            <w:hideMark/>
          </w:tcPr>
          <w:p w14:paraId="7A8AA1C1"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336C74B5"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66C87B8A" w14:textId="77777777" w:rsidTr="00C95F8E">
        <w:trPr>
          <w:trHeight w:val="212"/>
        </w:trPr>
        <w:tc>
          <w:tcPr>
            <w:tcW w:w="587" w:type="dxa"/>
            <w:tcBorders>
              <w:top w:val="single" w:sz="4" w:space="0" w:color="auto"/>
            </w:tcBorders>
            <w:shd w:val="clear" w:color="auto" w:fill="auto"/>
            <w:noWrap/>
            <w:vAlign w:val="center"/>
            <w:hideMark/>
          </w:tcPr>
          <w:p w14:paraId="61F4C9B9"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06EB9AE6"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17A2111F"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3F778224"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7E788028" w14:textId="77777777" w:rsidTr="00C95F8E">
        <w:trPr>
          <w:trHeight w:val="99"/>
        </w:trPr>
        <w:tc>
          <w:tcPr>
            <w:tcW w:w="587" w:type="dxa"/>
            <w:shd w:val="clear" w:color="auto" w:fill="auto"/>
            <w:noWrap/>
            <w:vAlign w:val="bottom"/>
          </w:tcPr>
          <w:p w14:paraId="34383C84"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6C76768E"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7AF274A"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3583058B" w14:textId="77777777" w:rsidR="00C95F8E" w:rsidRPr="00C95F8E" w:rsidRDefault="00C95F8E" w:rsidP="00C95F8E">
            <w:pPr>
              <w:rPr>
                <w:rFonts w:ascii="Arial" w:hAnsi="Arial" w:cs="Arial"/>
                <w:b/>
                <w:bCs/>
                <w:iCs/>
                <w:sz w:val="16"/>
                <w:szCs w:val="16"/>
              </w:rPr>
            </w:pPr>
          </w:p>
        </w:tc>
      </w:tr>
      <w:tr w:rsidR="00C95F8E" w:rsidRPr="00C95F8E" w14:paraId="60D899AF" w14:textId="77777777" w:rsidTr="00C95F8E">
        <w:trPr>
          <w:trHeight w:val="397"/>
        </w:trPr>
        <w:tc>
          <w:tcPr>
            <w:tcW w:w="587" w:type="dxa"/>
            <w:shd w:val="clear" w:color="auto" w:fill="auto"/>
            <w:noWrap/>
            <w:vAlign w:val="center"/>
          </w:tcPr>
          <w:p w14:paraId="6FD9767D"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04A39246"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22F3A75"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38E268BB" w14:textId="77777777" w:rsidR="00C95F8E" w:rsidRPr="00C95F8E" w:rsidRDefault="00C95F8E" w:rsidP="00C95F8E">
            <w:pPr>
              <w:rPr>
                <w:rFonts w:ascii="Arial" w:hAnsi="Arial" w:cs="Arial"/>
                <w:b/>
                <w:bCs/>
                <w:iCs/>
                <w:sz w:val="16"/>
                <w:szCs w:val="16"/>
              </w:rPr>
            </w:pPr>
          </w:p>
        </w:tc>
      </w:tr>
    </w:tbl>
    <w:p w14:paraId="3CEDCC26" w14:textId="77777777" w:rsidR="00C95F8E" w:rsidRPr="00C95F8E" w:rsidRDefault="00C95F8E" w:rsidP="00BE2358">
      <w:pPr>
        <w:autoSpaceDE w:val="0"/>
        <w:autoSpaceDN w:val="0"/>
        <w:adjustRightInd w:val="0"/>
        <w:spacing w:line="276" w:lineRule="auto"/>
        <w:jc w:val="both"/>
        <w:rPr>
          <w:rFonts w:ascii="Arial" w:eastAsia="Batang" w:hAnsi="Arial" w:cs="Arial"/>
          <w:b/>
          <w:sz w:val="16"/>
          <w:szCs w:val="16"/>
          <w:lang w:eastAsia="ko-KR"/>
        </w:rPr>
      </w:pPr>
    </w:p>
    <w:p w14:paraId="09BDA8C5" w14:textId="77777777" w:rsidR="00C95F8E" w:rsidRPr="00C95F8E" w:rsidRDefault="00C95F8E" w:rsidP="00BE2358">
      <w:pPr>
        <w:autoSpaceDE w:val="0"/>
        <w:autoSpaceDN w:val="0"/>
        <w:adjustRightInd w:val="0"/>
        <w:spacing w:line="276" w:lineRule="auto"/>
        <w:jc w:val="both"/>
        <w:rPr>
          <w:rFonts w:ascii="Arial" w:eastAsia="Batang" w:hAnsi="Arial" w:cs="Arial"/>
          <w:b/>
          <w:sz w:val="16"/>
          <w:szCs w:val="16"/>
          <w:lang w:eastAsia="ko-KR"/>
        </w:rPr>
      </w:pPr>
    </w:p>
    <w:p w14:paraId="72A0923C" w14:textId="3E626F4D" w:rsidR="00202B88" w:rsidRPr="00C95F8E" w:rsidRDefault="00202B88" w:rsidP="00BE2358">
      <w:pPr>
        <w:autoSpaceDE w:val="0"/>
        <w:autoSpaceDN w:val="0"/>
        <w:adjustRightInd w:val="0"/>
        <w:spacing w:line="276" w:lineRule="auto"/>
        <w:jc w:val="both"/>
        <w:rPr>
          <w:rFonts w:ascii="Arial" w:eastAsia="Batang" w:hAnsi="Arial" w:cs="Arial"/>
          <w:b/>
          <w:sz w:val="16"/>
          <w:szCs w:val="16"/>
          <w:lang w:eastAsia="ko-KR"/>
        </w:rPr>
      </w:pPr>
      <w:r w:rsidRPr="00C95F8E">
        <w:rPr>
          <w:rFonts w:ascii="Arial" w:eastAsia="Batang" w:hAnsi="Arial" w:cs="Arial"/>
          <w:b/>
          <w:sz w:val="16"/>
          <w:szCs w:val="16"/>
          <w:lang w:eastAsia="ko-KR"/>
        </w:rPr>
        <w:t>SKLOP II</w:t>
      </w:r>
      <w:r w:rsidR="00C95F8E">
        <w:rPr>
          <w:rFonts w:ascii="Arial" w:eastAsia="Batang" w:hAnsi="Arial" w:cs="Arial"/>
          <w:b/>
          <w:sz w:val="16"/>
          <w:szCs w:val="16"/>
          <w:lang w:eastAsia="ko-KR"/>
        </w:rPr>
        <w:t>I</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CC370A" w:rsidRPr="00C95F8E" w14:paraId="26CA0BE9" w14:textId="77777777" w:rsidTr="00CC370A">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A2236F5"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Zap.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DA35222"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D92C93B"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33E9EF8" w14:textId="77777777" w:rsidR="00202B88" w:rsidRPr="00C95F8E" w:rsidRDefault="00202B88"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54657552"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352B3D6" w14:textId="77777777" w:rsidR="00202B88" w:rsidRPr="00C95F8E" w:rsidRDefault="00202B88"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C370A" w:rsidRPr="00C95F8E" w14:paraId="4F737D01" w14:textId="77777777" w:rsidTr="00CC370A">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037A417" w14:textId="77777777" w:rsidR="00CC370A" w:rsidRPr="00C95F8E" w:rsidRDefault="00CC370A" w:rsidP="00CC370A">
            <w:pPr>
              <w:jc w:val="center"/>
              <w:rPr>
                <w:rFonts w:ascii="Arial" w:hAnsi="Arial" w:cs="Arial"/>
                <w:iCs/>
                <w:sz w:val="16"/>
                <w:szCs w:val="16"/>
              </w:rPr>
            </w:pPr>
            <w:r w:rsidRPr="00C95F8E">
              <w:rPr>
                <w:rFonts w:ascii="Arial" w:hAnsi="Arial" w:cs="Arial"/>
                <w:iCs/>
                <w:sz w:val="16"/>
                <w:szCs w:val="16"/>
              </w:rPr>
              <w:t>1.</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619ED3E8" w14:textId="7D594E5E" w:rsidR="00CC370A" w:rsidRPr="00C95F8E" w:rsidRDefault="00CC370A" w:rsidP="00CC370A">
            <w:pPr>
              <w:rPr>
                <w:rFonts w:ascii="Arial" w:hAnsi="Arial" w:cs="Arial"/>
                <w:iCs/>
                <w:sz w:val="16"/>
                <w:szCs w:val="16"/>
              </w:rPr>
            </w:pPr>
            <w:r w:rsidRPr="00C95F8E">
              <w:rPr>
                <w:rFonts w:ascii="Arial" w:hAnsi="Arial" w:cs="Arial"/>
                <w:color w:val="000000"/>
                <w:sz w:val="16"/>
                <w:szCs w:val="16"/>
              </w:rPr>
              <w:t>Prag kretniški hrastov impregniran (alternativna zaščita) 16 x 26 x 260 cm</w:t>
            </w:r>
          </w:p>
        </w:tc>
        <w:tc>
          <w:tcPr>
            <w:tcW w:w="1112" w:type="dxa"/>
            <w:tcBorders>
              <w:top w:val="nil"/>
              <w:left w:val="single" w:sz="8" w:space="0" w:color="auto"/>
              <w:bottom w:val="single" w:sz="4" w:space="0" w:color="auto"/>
              <w:right w:val="single" w:sz="4" w:space="0" w:color="auto"/>
            </w:tcBorders>
            <w:shd w:val="clear" w:color="000000" w:fill="D9D9D9"/>
            <w:noWrap/>
            <w:vAlign w:val="bottom"/>
            <w:hideMark/>
          </w:tcPr>
          <w:p w14:paraId="2534450C" w14:textId="2CCF495C" w:rsidR="00CC370A" w:rsidRPr="00C95F8E" w:rsidRDefault="00CC370A" w:rsidP="00CC370A">
            <w:pPr>
              <w:jc w:val="center"/>
              <w:rPr>
                <w:rFonts w:ascii="Arial" w:hAnsi="Arial" w:cs="Arial"/>
                <w:iCs/>
                <w:sz w:val="16"/>
                <w:szCs w:val="16"/>
              </w:rPr>
            </w:pPr>
            <w:r w:rsidRPr="00C95F8E">
              <w:rPr>
                <w:rFonts w:ascii="Arial" w:hAnsi="Arial" w:cs="Arial"/>
                <w:iCs/>
                <w:sz w:val="16"/>
                <w:szCs w:val="16"/>
              </w:rPr>
              <w:t>160</w:t>
            </w:r>
          </w:p>
        </w:tc>
        <w:tc>
          <w:tcPr>
            <w:tcW w:w="1278" w:type="dxa"/>
            <w:tcBorders>
              <w:top w:val="nil"/>
              <w:left w:val="nil"/>
              <w:bottom w:val="single" w:sz="4" w:space="0" w:color="auto"/>
              <w:right w:val="single" w:sz="4" w:space="0" w:color="auto"/>
            </w:tcBorders>
            <w:shd w:val="clear" w:color="000000" w:fill="DCE6F1"/>
            <w:noWrap/>
            <w:vAlign w:val="bottom"/>
            <w:hideMark/>
          </w:tcPr>
          <w:p w14:paraId="6149A810" w14:textId="77777777" w:rsidR="00CC370A" w:rsidRPr="00C95F8E" w:rsidRDefault="00CC370A" w:rsidP="00CC370A">
            <w:pPr>
              <w:jc w:val="center"/>
              <w:rPr>
                <w:rFonts w:ascii="Arial" w:hAnsi="Arial" w:cs="Arial"/>
                <w:iCs/>
                <w:sz w:val="16"/>
                <w:szCs w:val="16"/>
              </w:rPr>
            </w:pPr>
            <w:r w:rsidRPr="00C95F8E">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61C14B52" w14:textId="77777777" w:rsidR="00CC370A" w:rsidRPr="00C95F8E" w:rsidRDefault="00CC370A" w:rsidP="00CC370A">
            <w:pPr>
              <w:rPr>
                <w:rFonts w:ascii="Arial" w:hAnsi="Arial" w:cs="Arial"/>
                <w:iCs/>
                <w:sz w:val="16"/>
                <w:szCs w:val="16"/>
              </w:rPr>
            </w:pPr>
            <w:r w:rsidRPr="00C95F8E">
              <w:rPr>
                <w:rFonts w:ascii="Arial" w:hAnsi="Arial" w:cs="Arial"/>
                <w:iCs/>
                <w:sz w:val="16"/>
                <w:szCs w:val="16"/>
              </w:rPr>
              <w:t> </w:t>
            </w:r>
          </w:p>
        </w:tc>
      </w:tr>
      <w:tr w:rsidR="00CC370A" w:rsidRPr="00C95F8E" w14:paraId="7467B056" w14:textId="77777777" w:rsidTr="00CC370A">
        <w:trPr>
          <w:trHeight w:val="19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C8F5EA4" w14:textId="77777777" w:rsidR="00CC370A" w:rsidRPr="00C95F8E" w:rsidRDefault="00CC370A" w:rsidP="00CC370A">
            <w:pPr>
              <w:jc w:val="center"/>
              <w:rPr>
                <w:rFonts w:ascii="Arial" w:hAnsi="Arial" w:cs="Arial"/>
                <w:iCs/>
                <w:sz w:val="16"/>
                <w:szCs w:val="16"/>
              </w:rPr>
            </w:pPr>
            <w:r w:rsidRPr="00C95F8E">
              <w:rPr>
                <w:rFonts w:ascii="Arial" w:hAnsi="Arial" w:cs="Arial"/>
                <w:iCs/>
                <w:sz w:val="16"/>
                <w:szCs w:val="16"/>
              </w:rPr>
              <w:t>2.</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432E73CC" w14:textId="02E141EE" w:rsidR="00CC370A" w:rsidRPr="00C95F8E" w:rsidRDefault="00CC370A" w:rsidP="00CC370A">
            <w:pPr>
              <w:rPr>
                <w:rFonts w:ascii="Arial" w:hAnsi="Arial" w:cs="Arial"/>
                <w:iCs/>
                <w:sz w:val="16"/>
                <w:szCs w:val="16"/>
              </w:rPr>
            </w:pPr>
            <w:r w:rsidRPr="00C95F8E">
              <w:rPr>
                <w:rFonts w:ascii="Arial" w:hAnsi="Arial" w:cs="Arial"/>
                <w:color w:val="000000"/>
                <w:sz w:val="16"/>
                <w:szCs w:val="16"/>
              </w:rPr>
              <w:t>Prag kretniški hrastov impregniran (alternativna zaščita) 16 x 26 x 270 cm</w:t>
            </w:r>
          </w:p>
        </w:tc>
        <w:tc>
          <w:tcPr>
            <w:tcW w:w="1112" w:type="dxa"/>
            <w:tcBorders>
              <w:top w:val="nil"/>
              <w:left w:val="single" w:sz="8" w:space="0" w:color="auto"/>
              <w:bottom w:val="single" w:sz="4" w:space="0" w:color="auto"/>
              <w:right w:val="single" w:sz="4" w:space="0" w:color="auto"/>
            </w:tcBorders>
            <w:shd w:val="clear" w:color="000000" w:fill="D9D9D9"/>
            <w:noWrap/>
            <w:vAlign w:val="bottom"/>
            <w:hideMark/>
          </w:tcPr>
          <w:p w14:paraId="681D381E" w14:textId="16DD810A" w:rsidR="00CC370A" w:rsidRPr="00C95F8E" w:rsidRDefault="00CC370A" w:rsidP="00CC370A">
            <w:pPr>
              <w:jc w:val="center"/>
              <w:rPr>
                <w:rFonts w:ascii="Arial" w:hAnsi="Arial" w:cs="Arial"/>
                <w:iCs/>
                <w:sz w:val="16"/>
                <w:szCs w:val="16"/>
              </w:rPr>
            </w:pPr>
            <w:r w:rsidRPr="00C95F8E">
              <w:rPr>
                <w:rFonts w:ascii="Arial" w:hAnsi="Arial" w:cs="Arial"/>
                <w:iCs/>
                <w:sz w:val="16"/>
                <w:szCs w:val="16"/>
              </w:rPr>
              <w:t>110</w:t>
            </w:r>
          </w:p>
        </w:tc>
        <w:tc>
          <w:tcPr>
            <w:tcW w:w="1278" w:type="dxa"/>
            <w:tcBorders>
              <w:top w:val="nil"/>
              <w:left w:val="nil"/>
              <w:bottom w:val="single" w:sz="4" w:space="0" w:color="auto"/>
              <w:right w:val="single" w:sz="4" w:space="0" w:color="auto"/>
            </w:tcBorders>
            <w:shd w:val="clear" w:color="000000" w:fill="DCE6F1"/>
            <w:noWrap/>
            <w:vAlign w:val="bottom"/>
            <w:hideMark/>
          </w:tcPr>
          <w:p w14:paraId="43FEBD07" w14:textId="77777777" w:rsidR="00CC370A" w:rsidRPr="00C95F8E" w:rsidRDefault="00CC370A" w:rsidP="00CC370A">
            <w:pPr>
              <w:jc w:val="center"/>
              <w:rPr>
                <w:rFonts w:ascii="Arial" w:hAnsi="Arial" w:cs="Arial"/>
                <w:iCs/>
                <w:sz w:val="16"/>
                <w:szCs w:val="16"/>
              </w:rPr>
            </w:pPr>
            <w:r w:rsidRPr="00C95F8E">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1EA67F20" w14:textId="77777777" w:rsidR="00CC370A" w:rsidRPr="00C95F8E" w:rsidRDefault="00CC370A" w:rsidP="00CC370A">
            <w:pPr>
              <w:rPr>
                <w:rFonts w:ascii="Arial" w:hAnsi="Arial" w:cs="Arial"/>
                <w:iCs/>
                <w:sz w:val="16"/>
                <w:szCs w:val="16"/>
              </w:rPr>
            </w:pPr>
            <w:r w:rsidRPr="00C95F8E">
              <w:rPr>
                <w:rFonts w:ascii="Arial" w:hAnsi="Arial" w:cs="Arial"/>
                <w:iCs/>
                <w:sz w:val="16"/>
                <w:szCs w:val="16"/>
              </w:rPr>
              <w:t> </w:t>
            </w:r>
          </w:p>
        </w:tc>
      </w:tr>
      <w:tr w:rsidR="00CC370A" w:rsidRPr="00C95F8E" w14:paraId="56C20E12" w14:textId="77777777" w:rsidTr="00CC370A">
        <w:trPr>
          <w:trHeight w:val="198"/>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5B5F297" w14:textId="5753B91B" w:rsidR="00CC370A" w:rsidRPr="00C95F8E" w:rsidRDefault="00CC370A" w:rsidP="00CC370A">
            <w:pPr>
              <w:jc w:val="center"/>
              <w:rPr>
                <w:rFonts w:ascii="Arial" w:hAnsi="Arial" w:cs="Arial"/>
                <w:iCs/>
                <w:sz w:val="16"/>
                <w:szCs w:val="16"/>
              </w:rPr>
            </w:pPr>
            <w:r w:rsidRPr="00C95F8E">
              <w:rPr>
                <w:rFonts w:ascii="Arial" w:hAnsi="Arial" w:cs="Arial"/>
                <w:iCs/>
                <w:sz w:val="16"/>
                <w:szCs w:val="16"/>
              </w:rPr>
              <w:t>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40286BD0" w14:textId="16AAF312"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280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9BCE60C" w14:textId="48EC9192" w:rsidR="00CC370A" w:rsidRPr="00C95F8E" w:rsidRDefault="00CC370A" w:rsidP="00CC370A">
            <w:pPr>
              <w:jc w:val="center"/>
              <w:rPr>
                <w:rFonts w:ascii="Arial" w:hAnsi="Arial" w:cs="Arial"/>
                <w:iCs/>
                <w:sz w:val="16"/>
                <w:szCs w:val="16"/>
              </w:rPr>
            </w:pPr>
            <w:r w:rsidRPr="00C95F8E">
              <w:rPr>
                <w:rFonts w:ascii="Arial" w:hAnsi="Arial" w:cs="Arial"/>
                <w:iCs/>
                <w:sz w:val="16"/>
                <w:szCs w:val="16"/>
              </w:rPr>
              <w:t>90</w:t>
            </w:r>
          </w:p>
        </w:tc>
        <w:tc>
          <w:tcPr>
            <w:tcW w:w="1278" w:type="dxa"/>
            <w:tcBorders>
              <w:top w:val="nil"/>
              <w:left w:val="nil"/>
              <w:bottom w:val="single" w:sz="4" w:space="0" w:color="auto"/>
              <w:right w:val="single" w:sz="4" w:space="0" w:color="auto"/>
            </w:tcBorders>
            <w:shd w:val="clear" w:color="000000" w:fill="DCE6F1"/>
            <w:noWrap/>
            <w:vAlign w:val="bottom"/>
          </w:tcPr>
          <w:p w14:paraId="0ED2523F"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35AA0657" w14:textId="77777777" w:rsidR="00CC370A" w:rsidRPr="00C95F8E" w:rsidRDefault="00CC370A" w:rsidP="00CC370A">
            <w:pPr>
              <w:rPr>
                <w:rFonts w:ascii="Arial" w:hAnsi="Arial" w:cs="Arial"/>
                <w:iCs/>
                <w:sz w:val="16"/>
                <w:szCs w:val="16"/>
              </w:rPr>
            </w:pPr>
          </w:p>
        </w:tc>
      </w:tr>
      <w:tr w:rsidR="00CC370A" w:rsidRPr="00C95F8E" w14:paraId="18879581" w14:textId="77777777" w:rsidTr="00CC370A">
        <w:trPr>
          <w:trHeight w:val="19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DA2B9E7" w14:textId="41F1133B" w:rsidR="00CC370A" w:rsidRPr="00C95F8E" w:rsidRDefault="00CC370A" w:rsidP="00CC370A">
            <w:pPr>
              <w:jc w:val="center"/>
              <w:rPr>
                <w:rFonts w:ascii="Arial" w:hAnsi="Arial" w:cs="Arial"/>
                <w:iCs/>
                <w:sz w:val="16"/>
                <w:szCs w:val="16"/>
              </w:rPr>
            </w:pPr>
            <w:r w:rsidRPr="00C95F8E">
              <w:rPr>
                <w:rFonts w:ascii="Arial" w:hAnsi="Arial" w:cs="Arial"/>
                <w:iCs/>
                <w:sz w:val="16"/>
                <w:szCs w:val="16"/>
              </w:rPr>
              <w:t>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16C2CC4E" w14:textId="373BC871"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290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A2489B4" w14:textId="393271E1" w:rsidR="00CC370A" w:rsidRPr="00C95F8E" w:rsidRDefault="00CC370A" w:rsidP="00CC370A">
            <w:pPr>
              <w:jc w:val="center"/>
              <w:rPr>
                <w:rFonts w:ascii="Arial" w:hAnsi="Arial" w:cs="Arial"/>
                <w:iCs/>
                <w:sz w:val="16"/>
                <w:szCs w:val="16"/>
              </w:rPr>
            </w:pPr>
            <w:r w:rsidRPr="00C95F8E">
              <w:rPr>
                <w:rFonts w:ascii="Arial" w:hAnsi="Arial" w:cs="Arial"/>
                <w:iCs/>
                <w:sz w:val="16"/>
                <w:szCs w:val="16"/>
              </w:rPr>
              <w:t>90</w:t>
            </w:r>
          </w:p>
        </w:tc>
        <w:tc>
          <w:tcPr>
            <w:tcW w:w="1278" w:type="dxa"/>
            <w:tcBorders>
              <w:top w:val="nil"/>
              <w:left w:val="nil"/>
              <w:bottom w:val="single" w:sz="4" w:space="0" w:color="auto"/>
              <w:right w:val="single" w:sz="4" w:space="0" w:color="auto"/>
            </w:tcBorders>
            <w:shd w:val="clear" w:color="000000" w:fill="DCE6F1"/>
            <w:noWrap/>
            <w:vAlign w:val="bottom"/>
          </w:tcPr>
          <w:p w14:paraId="76C38F29"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75810C1" w14:textId="77777777" w:rsidR="00CC370A" w:rsidRPr="00C95F8E" w:rsidRDefault="00CC370A" w:rsidP="00CC370A">
            <w:pPr>
              <w:rPr>
                <w:rFonts w:ascii="Arial" w:hAnsi="Arial" w:cs="Arial"/>
                <w:iCs/>
                <w:sz w:val="16"/>
                <w:szCs w:val="16"/>
              </w:rPr>
            </w:pPr>
          </w:p>
        </w:tc>
      </w:tr>
      <w:tr w:rsidR="00CC370A" w:rsidRPr="00C95F8E" w14:paraId="5E925D9A" w14:textId="77777777" w:rsidTr="00CC370A">
        <w:trPr>
          <w:trHeight w:val="19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02E6C26" w14:textId="587B90C7" w:rsidR="00CC370A" w:rsidRPr="00C95F8E" w:rsidRDefault="00CC370A" w:rsidP="00CC370A">
            <w:pPr>
              <w:jc w:val="center"/>
              <w:rPr>
                <w:rFonts w:ascii="Arial" w:hAnsi="Arial" w:cs="Arial"/>
                <w:iCs/>
                <w:sz w:val="16"/>
                <w:szCs w:val="16"/>
              </w:rPr>
            </w:pPr>
            <w:r w:rsidRPr="00C95F8E">
              <w:rPr>
                <w:rFonts w:ascii="Arial" w:hAnsi="Arial" w:cs="Arial"/>
                <w:iCs/>
                <w:sz w:val="16"/>
                <w:szCs w:val="16"/>
              </w:rPr>
              <w:t>5.</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FF7B8E1" w14:textId="0B856BCC"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300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D7C9017" w14:textId="5B5EB122" w:rsidR="00CC370A" w:rsidRPr="00C95F8E" w:rsidRDefault="00CC370A" w:rsidP="00CC370A">
            <w:pPr>
              <w:jc w:val="center"/>
              <w:rPr>
                <w:rFonts w:ascii="Arial" w:hAnsi="Arial" w:cs="Arial"/>
                <w:iCs/>
                <w:sz w:val="16"/>
                <w:szCs w:val="16"/>
              </w:rPr>
            </w:pPr>
            <w:r w:rsidRPr="00C95F8E">
              <w:rPr>
                <w:rFonts w:ascii="Arial" w:hAnsi="Arial" w:cs="Arial"/>
                <w:iCs/>
                <w:sz w:val="16"/>
                <w:szCs w:val="16"/>
              </w:rPr>
              <w:t>76</w:t>
            </w:r>
          </w:p>
        </w:tc>
        <w:tc>
          <w:tcPr>
            <w:tcW w:w="1278" w:type="dxa"/>
            <w:tcBorders>
              <w:top w:val="nil"/>
              <w:left w:val="nil"/>
              <w:bottom w:val="single" w:sz="4" w:space="0" w:color="auto"/>
              <w:right w:val="single" w:sz="4" w:space="0" w:color="auto"/>
            </w:tcBorders>
            <w:shd w:val="clear" w:color="000000" w:fill="DCE6F1"/>
            <w:noWrap/>
            <w:vAlign w:val="bottom"/>
          </w:tcPr>
          <w:p w14:paraId="0EB0A20B"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94531C0" w14:textId="77777777" w:rsidR="00CC370A" w:rsidRPr="00C95F8E" w:rsidRDefault="00CC370A" w:rsidP="00CC370A">
            <w:pPr>
              <w:rPr>
                <w:rFonts w:ascii="Arial" w:hAnsi="Arial" w:cs="Arial"/>
                <w:iCs/>
                <w:sz w:val="16"/>
                <w:szCs w:val="16"/>
              </w:rPr>
            </w:pPr>
          </w:p>
        </w:tc>
      </w:tr>
      <w:tr w:rsidR="00CC370A" w:rsidRPr="00C95F8E" w14:paraId="7850703F" w14:textId="77777777" w:rsidTr="00CC370A">
        <w:trPr>
          <w:trHeight w:val="20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01DC865" w14:textId="176E1409" w:rsidR="00CC370A" w:rsidRPr="00C95F8E" w:rsidRDefault="00CC370A" w:rsidP="00CC370A">
            <w:pPr>
              <w:jc w:val="center"/>
              <w:rPr>
                <w:rFonts w:ascii="Arial" w:hAnsi="Arial" w:cs="Arial"/>
                <w:iCs/>
                <w:sz w:val="16"/>
                <w:szCs w:val="16"/>
              </w:rPr>
            </w:pPr>
            <w:r w:rsidRPr="00C95F8E">
              <w:rPr>
                <w:rFonts w:ascii="Arial" w:hAnsi="Arial" w:cs="Arial"/>
                <w:iCs/>
                <w:sz w:val="16"/>
                <w:szCs w:val="16"/>
              </w:rPr>
              <w:t>6.</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19D904E" w14:textId="1885354C"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310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4B5AA00" w14:textId="50402453" w:rsidR="00CC370A" w:rsidRPr="00C95F8E" w:rsidRDefault="00CC370A" w:rsidP="00CC370A">
            <w:pPr>
              <w:jc w:val="center"/>
              <w:rPr>
                <w:rFonts w:ascii="Arial" w:hAnsi="Arial" w:cs="Arial"/>
                <w:iCs/>
                <w:sz w:val="16"/>
                <w:szCs w:val="16"/>
              </w:rPr>
            </w:pPr>
            <w:r w:rsidRPr="00C95F8E">
              <w:rPr>
                <w:rFonts w:ascii="Arial" w:hAnsi="Arial" w:cs="Arial"/>
                <w:iCs/>
                <w:sz w:val="16"/>
                <w:szCs w:val="16"/>
              </w:rPr>
              <w:t>86</w:t>
            </w:r>
          </w:p>
        </w:tc>
        <w:tc>
          <w:tcPr>
            <w:tcW w:w="1278" w:type="dxa"/>
            <w:tcBorders>
              <w:top w:val="nil"/>
              <w:left w:val="nil"/>
              <w:bottom w:val="single" w:sz="4" w:space="0" w:color="auto"/>
              <w:right w:val="single" w:sz="4" w:space="0" w:color="auto"/>
            </w:tcBorders>
            <w:shd w:val="clear" w:color="000000" w:fill="DCE6F1"/>
            <w:noWrap/>
            <w:vAlign w:val="bottom"/>
          </w:tcPr>
          <w:p w14:paraId="1847752E"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08672704" w14:textId="77777777" w:rsidR="00CC370A" w:rsidRPr="00C95F8E" w:rsidRDefault="00CC370A" w:rsidP="00CC370A">
            <w:pPr>
              <w:rPr>
                <w:rFonts w:ascii="Arial" w:hAnsi="Arial" w:cs="Arial"/>
                <w:iCs/>
                <w:sz w:val="16"/>
                <w:szCs w:val="16"/>
              </w:rPr>
            </w:pPr>
          </w:p>
        </w:tc>
      </w:tr>
      <w:tr w:rsidR="00CC370A" w:rsidRPr="00C95F8E" w14:paraId="7F4A7A35" w14:textId="77777777" w:rsidTr="00CC370A">
        <w:trPr>
          <w:trHeight w:val="18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0EF1464" w14:textId="75036CC4" w:rsidR="00CC370A" w:rsidRPr="00C95F8E" w:rsidRDefault="00CC370A" w:rsidP="00CC370A">
            <w:pPr>
              <w:jc w:val="center"/>
              <w:rPr>
                <w:rFonts w:ascii="Arial" w:hAnsi="Arial" w:cs="Arial"/>
                <w:iCs/>
                <w:sz w:val="16"/>
                <w:szCs w:val="16"/>
              </w:rPr>
            </w:pPr>
            <w:r w:rsidRPr="00C95F8E">
              <w:rPr>
                <w:rFonts w:ascii="Arial" w:hAnsi="Arial" w:cs="Arial"/>
                <w:iCs/>
                <w:sz w:val="16"/>
                <w:szCs w:val="16"/>
              </w:rPr>
              <w:t>7.</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2EEE06FD" w14:textId="495A6353"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320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7C8ED666" w14:textId="6E6D7C54" w:rsidR="00CC370A" w:rsidRPr="00C95F8E" w:rsidRDefault="00CC370A" w:rsidP="00CC370A">
            <w:pPr>
              <w:jc w:val="center"/>
              <w:rPr>
                <w:rFonts w:ascii="Arial" w:hAnsi="Arial" w:cs="Arial"/>
                <w:iCs/>
                <w:sz w:val="16"/>
                <w:szCs w:val="16"/>
              </w:rPr>
            </w:pPr>
            <w:r w:rsidRPr="00C95F8E">
              <w:rPr>
                <w:rFonts w:ascii="Arial" w:hAnsi="Arial" w:cs="Arial"/>
                <w:iCs/>
                <w:sz w:val="16"/>
                <w:szCs w:val="16"/>
              </w:rPr>
              <w:t>72</w:t>
            </w:r>
          </w:p>
        </w:tc>
        <w:tc>
          <w:tcPr>
            <w:tcW w:w="1278" w:type="dxa"/>
            <w:tcBorders>
              <w:top w:val="nil"/>
              <w:left w:val="nil"/>
              <w:bottom w:val="single" w:sz="4" w:space="0" w:color="auto"/>
              <w:right w:val="single" w:sz="4" w:space="0" w:color="auto"/>
            </w:tcBorders>
            <w:shd w:val="clear" w:color="000000" w:fill="DCE6F1"/>
            <w:noWrap/>
            <w:vAlign w:val="bottom"/>
          </w:tcPr>
          <w:p w14:paraId="0EC3F3A1"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0E66229C" w14:textId="77777777" w:rsidR="00CC370A" w:rsidRPr="00C95F8E" w:rsidRDefault="00CC370A" w:rsidP="00CC370A">
            <w:pPr>
              <w:rPr>
                <w:rFonts w:ascii="Arial" w:hAnsi="Arial" w:cs="Arial"/>
                <w:iCs/>
                <w:sz w:val="16"/>
                <w:szCs w:val="16"/>
              </w:rPr>
            </w:pPr>
          </w:p>
        </w:tc>
      </w:tr>
      <w:tr w:rsidR="00CC370A" w:rsidRPr="00C95F8E" w14:paraId="05BB9662" w14:textId="77777777" w:rsidTr="00CC370A">
        <w:trPr>
          <w:trHeight w:val="19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73F44A7" w14:textId="1F7090B1" w:rsidR="00CC370A" w:rsidRPr="00C95F8E" w:rsidRDefault="00CC370A" w:rsidP="00CC370A">
            <w:pPr>
              <w:jc w:val="center"/>
              <w:rPr>
                <w:rFonts w:ascii="Arial" w:hAnsi="Arial" w:cs="Arial"/>
                <w:iCs/>
                <w:sz w:val="16"/>
                <w:szCs w:val="16"/>
              </w:rPr>
            </w:pPr>
            <w:r w:rsidRPr="00C95F8E">
              <w:rPr>
                <w:rFonts w:ascii="Arial" w:hAnsi="Arial" w:cs="Arial"/>
                <w:iCs/>
                <w:sz w:val="16"/>
                <w:szCs w:val="16"/>
              </w:rPr>
              <w:t>8.</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139AF30" w14:textId="2BA14244"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330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D0262DC" w14:textId="4B5CE8A0" w:rsidR="00CC370A" w:rsidRPr="00C95F8E" w:rsidRDefault="00CC370A" w:rsidP="00CC370A">
            <w:pPr>
              <w:jc w:val="center"/>
              <w:rPr>
                <w:rFonts w:ascii="Arial" w:hAnsi="Arial" w:cs="Arial"/>
                <w:iCs/>
                <w:sz w:val="16"/>
                <w:szCs w:val="16"/>
              </w:rPr>
            </w:pPr>
            <w:r w:rsidRPr="00C95F8E">
              <w:rPr>
                <w:rFonts w:ascii="Arial" w:hAnsi="Arial" w:cs="Arial"/>
                <w:iCs/>
                <w:sz w:val="16"/>
                <w:szCs w:val="16"/>
              </w:rPr>
              <w:t>64</w:t>
            </w:r>
          </w:p>
        </w:tc>
        <w:tc>
          <w:tcPr>
            <w:tcW w:w="1278" w:type="dxa"/>
            <w:tcBorders>
              <w:top w:val="nil"/>
              <w:left w:val="nil"/>
              <w:bottom w:val="single" w:sz="4" w:space="0" w:color="auto"/>
              <w:right w:val="single" w:sz="4" w:space="0" w:color="auto"/>
            </w:tcBorders>
            <w:shd w:val="clear" w:color="000000" w:fill="DCE6F1"/>
            <w:noWrap/>
            <w:vAlign w:val="bottom"/>
          </w:tcPr>
          <w:p w14:paraId="7F976205"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D9845D3" w14:textId="77777777" w:rsidR="00CC370A" w:rsidRPr="00C95F8E" w:rsidRDefault="00CC370A" w:rsidP="00CC370A">
            <w:pPr>
              <w:rPr>
                <w:rFonts w:ascii="Arial" w:hAnsi="Arial" w:cs="Arial"/>
                <w:iCs/>
                <w:sz w:val="16"/>
                <w:szCs w:val="16"/>
              </w:rPr>
            </w:pPr>
          </w:p>
        </w:tc>
      </w:tr>
      <w:tr w:rsidR="00CC370A" w:rsidRPr="00C95F8E" w14:paraId="1F730350" w14:textId="77777777" w:rsidTr="00CC370A">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9ED9CEA" w14:textId="3C6BA8F2" w:rsidR="00CC370A" w:rsidRPr="00C95F8E" w:rsidRDefault="00CC370A" w:rsidP="00CC370A">
            <w:pPr>
              <w:jc w:val="center"/>
              <w:rPr>
                <w:rFonts w:ascii="Arial" w:hAnsi="Arial" w:cs="Arial"/>
                <w:iCs/>
                <w:sz w:val="16"/>
                <w:szCs w:val="16"/>
              </w:rPr>
            </w:pPr>
            <w:r w:rsidRPr="00C95F8E">
              <w:rPr>
                <w:rFonts w:ascii="Arial" w:hAnsi="Arial" w:cs="Arial"/>
                <w:iCs/>
                <w:sz w:val="16"/>
                <w:szCs w:val="16"/>
              </w:rPr>
              <w:t>9.</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BA995E1" w14:textId="6477FFBF"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340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3E78D31" w14:textId="47F6BD3C" w:rsidR="00CC370A" w:rsidRPr="00C95F8E" w:rsidRDefault="00CC370A" w:rsidP="00CC370A">
            <w:pPr>
              <w:jc w:val="center"/>
              <w:rPr>
                <w:rFonts w:ascii="Arial" w:hAnsi="Arial" w:cs="Arial"/>
                <w:iCs/>
                <w:sz w:val="16"/>
                <w:szCs w:val="16"/>
              </w:rPr>
            </w:pPr>
            <w:r w:rsidRPr="00C95F8E">
              <w:rPr>
                <w:rFonts w:ascii="Arial" w:hAnsi="Arial" w:cs="Arial"/>
                <w:iCs/>
                <w:sz w:val="16"/>
                <w:szCs w:val="16"/>
              </w:rPr>
              <w:t>66</w:t>
            </w:r>
          </w:p>
        </w:tc>
        <w:tc>
          <w:tcPr>
            <w:tcW w:w="1278" w:type="dxa"/>
            <w:tcBorders>
              <w:top w:val="nil"/>
              <w:left w:val="nil"/>
              <w:bottom w:val="single" w:sz="4" w:space="0" w:color="auto"/>
              <w:right w:val="single" w:sz="4" w:space="0" w:color="auto"/>
            </w:tcBorders>
            <w:shd w:val="clear" w:color="000000" w:fill="DCE6F1"/>
            <w:noWrap/>
            <w:vAlign w:val="bottom"/>
          </w:tcPr>
          <w:p w14:paraId="652049F8"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2C29FA3" w14:textId="77777777" w:rsidR="00CC370A" w:rsidRPr="00C95F8E" w:rsidRDefault="00CC370A" w:rsidP="00CC370A">
            <w:pPr>
              <w:rPr>
                <w:rFonts w:ascii="Arial" w:hAnsi="Arial" w:cs="Arial"/>
                <w:iCs/>
                <w:sz w:val="16"/>
                <w:szCs w:val="16"/>
              </w:rPr>
            </w:pPr>
          </w:p>
        </w:tc>
      </w:tr>
      <w:tr w:rsidR="00CC370A" w:rsidRPr="00C95F8E" w14:paraId="2EC1A97F" w14:textId="77777777" w:rsidTr="00CC370A">
        <w:trPr>
          <w:trHeight w:val="3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A52D866" w14:textId="093D332B" w:rsidR="00CC370A" w:rsidRPr="00C95F8E" w:rsidRDefault="00CC370A" w:rsidP="00CC370A">
            <w:pPr>
              <w:jc w:val="center"/>
              <w:rPr>
                <w:rFonts w:ascii="Arial" w:hAnsi="Arial" w:cs="Arial"/>
                <w:iCs/>
                <w:sz w:val="16"/>
                <w:szCs w:val="16"/>
              </w:rPr>
            </w:pPr>
            <w:r w:rsidRPr="00C95F8E">
              <w:rPr>
                <w:rFonts w:ascii="Arial" w:hAnsi="Arial" w:cs="Arial"/>
                <w:iCs/>
                <w:sz w:val="16"/>
                <w:szCs w:val="16"/>
              </w:rPr>
              <w:t>10.</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7448DB4" w14:textId="6A9B2271"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350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BFD2BA1" w14:textId="5B08987E" w:rsidR="00CC370A" w:rsidRPr="00C95F8E" w:rsidRDefault="00CC370A" w:rsidP="00CC370A">
            <w:pPr>
              <w:jc w:val="center"/>
              <w:rPr>
                <w:rFonts w:ascii="Arial" w:hAnsi="Arial" w:cs="Arial"/>
                <w:iCs/>
                <w:sz w:val="16"/>
                <w:szCs w:val="16"/>
              </w:rPr>
            </w:pPr>
            <w:r w:rsidRPr="00C95F8E">
              <w:rPr>
                <w:rFonts w:ascii="Arial" w:hAnsi="Arial" w:cs="Arial"/>
                <w:iCs/>
                <w:sz w:val="16"/>
                <w:szCs w:val="16"/>
              </w:rPr>
              <w:t>66</w:t>
            </w:r>
          </w:p>
        </w:tc>
        <w:tc>
          <w:tcPr>
            <w:tcW w:w="1278" w:type="dxa"/>
            <w:tcBorders>
              <w:top w:val="nil"/>
              <w:left w:val="nil"/>
              <w:bottom w:val="single" w:sz="4" w:space="0" w:color="auto"/>
              <w:right w:val="single" w:sz="4" w:space="0" w:color="auto"/>
            </w:tcBorders>
            <w:shd w:val="clear" w:color="000000" w:fill="DCE6F1"/>
            <w:noWrap/>
            <w:vAlign w:val="bottom"/>
          </w:tcPr>
          <w:p w14:paraId="5A7F6F11"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5D4C620" w14:textId="77777777" w:rsidR="00CC370A" w:rsidRPr="00C95F8E" w:rsidRDefault="00CC370A" w:rsidP="00CC370A">
            <w:pPr>
              <w:rPr>
                <w:rFonts w:ascii="Arial" w:hAnsi="Arial" w:cs="Arial"/>
                <w:iCs/>
                <w:sz w:val="16"/>
                <w:szCs w:val="16"/>
              </w:rPr>
            </w:pPr>
          </w:p>
        </w:tc>
      </w:tr>
      <w:tr w:rsidR="00CC370A" w:rsidRPr="00C95F8E" w14:paraId="2BBFA00F" w14:textId="77777777" w:rsidTr="00CC370A">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69027E1" w14:textId="0BE0B7A4" w:rsidR="00CC370A" w:rsidRPr="00C95F8E" w:rsidRDefault="00CC370A" w:rsidP="00CC370A">
            <w:pPr>
              <w:jc w:val="center"/>
              <w:rPr>
                <w:rFonts w:ascii="Arial" w:hAnsi="Arial" w:cs="Arial"/>
                <w:iCs/>
                <w:sz w:val="16"/>
                <w:szCs w:val="16"/>
              </w:rPr>
            </w:pPr>
            <w:r w:rsidRPr="00C95F8E">
              <w:rPr>
                <w:rFonts w:ascii="Arial" w:hAnsi="Arial" w:cs="Arial"/>
                <w:iCs/>
                <w:sz w:val="16"/>
                <w:szCs w:val="16"/>
              </w:rPr>
              <w:t>11.</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356CC29" w14:textId="5C854402"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360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3E33089" w14:textId="66E00EA2" w:rsidR="00CC370A" w:rsidRPr="00C95F8E" w:rsidRDefault="00CC370A" w:rsidP="00CC370A">
            <w:pPr>
              <w:jc w:val="center"/>
              <w:rPr>
                <w:rFonts w:ascii="Arial" w:hAnsi="Arial" w:cs="Arial"/>
                <w:iCs/>
                <w:sz w:val="16"/>
                <w:szCs w:val="16"/>
              </w:rPr>
            </w:pPr>
            <w:r w:rsidRPr="00C95F8E">
              <w:rPr>
                <w:rFonts w:ascii="Arial" w:hAnsi="Arial" w:cs="Arial"/>
                <w:iCs/>
                <w:sz w:val="16"/>
                <w:szCs w:val="16"/>
              </w:rPr>
              <w:t>56</w:t>
            </w:r>
          </w:p>
        </w:tc>
        <w:tc>
          <w:tcPr>
            <w:tcW w:w="1278" w:type="dxa"/>
            <w:tcBorders>
              <w:top w:val="nil"/>
              <w:left w:val="nil"/>
              <w:bottom w:val="single" w:sz="4" w:space="0" w:color="auto"/>
              <w:right w:val="single" w:sz="4" w:space="0" w:color="auto"/>
            </w:tcBorders>
            <w:shd w:val="clear" w:color="000000" w:fill="DCE6F1"/>
            <w:noWrap/>
            <w:vAlign w:val="bottom"/>
          </w:tcPr>
          <w:p w14:paraId="1DC9EA7D"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6357468" w14:textId="77777777" w:rsidR="00CC370A" w:rsidRPr="00C95F8E" w:rsidRDefault="00CC370A" w:rsidP="00CC370A">
            <w:pPr>
              <w:rPr>
                <w:rFonts w:ascii="Arial" w:hAnsi="Arial" w:cs="Arial"/>
                <w:iCs/>
                <w:sz w:val="16"/>
                <w:szCs w:val="16"/>
              </w:rPr>
            </w:pPr>
          </w:p>
        </w:tc>
      </w:tr>
      <w:tr w:rsidR="00CC370A" w:rsidRPr="00C95F8E" w14:paraId="51D58C9D" w14:textId="77777777" w:rsidTr="00CC370A">
        <w:trPr>
          <w:trHeight w:val="3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16C36F6" w14:textId="46F1B8D6" w:rsidR="00CC370A" w:rsidRPr="00C95F8E" w:rsidRDefault="00CC370A" w:rsidP="00CC370A">
            <w:pPr>
              <w:jc w:val="center"/>
              <w:rPr>
                <w:rFonts w:ascii="Arial" w:hAnsi="Arial" w:cs="Arial"/>
                <w:iCs/>
                <w:sz w:val="16"/>
                <w:szCs w:val="16"/>
              </w:rPr>
            </w:pPr>
            <w:r w:rsidRPr="00C95F8E">
              <w:rPr>
                <w:rFonts w:ascii="Arial" w:hAnsi="Arial" w:cs="Arial"/>
                <w:iCs/>
                <w:sz w:val="16"/>
                <w:szCs w:val="16"/>
              </w:rPr>
              <w:t>12.</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F858190" w14:textId="7F8EDD56"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370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FC85771" w14:textId="2150C02D" w:rsidR="00CC370A" w:rsidRPr="00C95F8E" w:rsidRDefault="00CC370A" w:rsidP="00CC370A">
            <w:pPr>
              <w:jc w:val="center"/>
              <w:rPr>
                <w:rFonts w:ascii="Arial" w:hAnsi="Arial" w:cs="Arial"/>
                <w:iCs/>
                <w:sz w:val="16"/>
                <w:szCs w:val="16"/>
              </w:rPr>
            </w:pPr>
            <w:r w:rsidRPr="00C95F8E">
              <w:rPr>
                <w:rFonts w:ascii="Arial" w:hAnsi="Arial" w:cs="Arial"/>
                <w:iCs/>
                <w:sz w:val="16"/>
                <w:szCs w:val="16"/>
              </w:rPr>
              <w:t>61</w:t>
            </w:r>
          </w:p>
        </w:tc>
        <w:tc>
          <w:tcPr>
            <w:tcW w:w="1278" w:type="dxa"/>
            <w:tcBorders>
              <w:top w:val="nil"/>
              <w:left w:val="nil"/>
              <w:bottom w:val="single" w:sz="4" w:space="0" w:color="auto"/>
              <w:right w:val="single" w:sz="4" w:space="0" w:color="auto"/>
            </w:tcBorders>
            <w:shd w:val="clear" w:color="000000" w:fill="DCE6F1"/>
            <w:noWrap/>
            <w:vAlign w:val="bottom"/>
          </w:tcPr>
          <w:p w14:paraId="63CF53A1"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3C82F91" w14:textId="77777777" w:rsidR="00CC370A" w:rsidRPr="00C95F8E" w:rsidRDefault="00CC370A" w:rsidP="00CC370A">
            <w:pPr>
              <w:rPr>
                <w:rFonts w:ascii="Arial" w:hAnsi="Arial" w:cs="Arial"/>
                <w:iCs/>
                <w:sz w:val="16"/>
                <w:szCs w:val="16"/>
              </w:rPr>
            </w:pPr>
          </w:p>
        </w:tc>
      </w:tr>
      <w:tr w:rsidR="00CC370A" w:rsidRPr="00C95F8E" w14:paraId="5F462CAF" w14:textId="77777777" w:rsidTr="00CC370A">
        <w:trPr>
          <w:trHeight w:val="13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880530F" w14:textId="424CD4AA" w:rsidR="00CC370A" w:rsidRPr="00C95F8E" w:rsidRDefault="00CC370A" w:rsidP="00CC370A">
            <w:pPr>
              <w:jc w:val="center"/>
              <w:rPr>
                <w:rFonts w:ascii="Arial" w:hAnsi="Arial" w:cs="Arial"/>
                <w:iCs/>
                <w:sz w:val="16"/>
                <w:szCs w:val="16"/>
              </w:rPr>
            </w:pPr>
            <w:r w:rsidRPr="00C95F8E">
              <w:rPr>
                <w:rFonts w:ascii="Arial" w:hAnsi="Arial" w:cs="Arial"/>
                <w:iCs/>
                <w:sz w:val="16"/>
                <w:szCs w:val="16"/>
              </w:rPr>
              <w:t>13.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DFF08C4" w14:textId="26CE1990"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7C002862" w14:textId="5BE3E968" w:rsidR="00CC370A" w:rsidRPr="00C95F8E" w:rsidRDefault="00CC370A" w:rsidP="00CC370A">
            <w:pPr>
              <w:jc w:val="center"/>
              <w:rPr>
                <w:rFonts w:ascii="Arial" w:hAnsi="Arial" w:cs="Arial"/>
                <w:iCs/>
                <w:sz w:val="16"/>
                <w:szCs w:val="16"/>
              </w:rPr>
            </w:pPr>
            <w:r w:rsidRPr="00C95F8E">
              <w:rPr>
                <w:rFonts w:ascii="Arial" w:hAnsi="Arial" w:cs="Arial"/>
                <w:iCs/>
                <w:sz w:val="16"/>
                <w:szCs w:val="16"/>
              </w:rPr>
              <w:t>56</w:t>
            </w:r>
          </w:p>
        </w:tc>
        <w:tc>
          <w:tcPr>
            <w:tcW w:w="1278" w:type="dxa"/>
            <w:tcBorders>
              <w:top w:val="nil"/>
              <w:left w:val="nil"/>
              <w:bottom w:val="single" w:sz="4" w:space="0" w:color="auto"/>
              <w:right w:val="single" w:sz="4" w:space="0" w:color="auto"/>
            </w:tcBorders>
            <w:shd w:val="clear" w:color="000000" w:fill="DCE6F1"/>
            <w:noWrap/>
            <w:vAlign w:val="bottom"/>
          </w:tcPr>
          <w:p w14:paraId="2D1A27FF"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5F7D26CB" w14:textId="77777777" w:rsidR="00CC370A" w:rsidRPr="00C95F8E" w:rsidRDefault="00CC370A" w:rsidP="00CC370A">
            <w:pPr>
              <w:rPr>
                <w:rFonts w:ascii="Arial" w:hAnsi="Arial" w:cs="Arial"/>
                <w:iCs/>
                <w:sz w:val="16"/>
                <w:szCs w:val="16"/>
              </w:rPr>
            </w:pPr>
          </w:p>
        </w:tc>
      </w:tr>
      <w:tr w:rsidR="00CC370A" w:rsidRPr="00C95F8E" w14:paraId="2EB00561" w14:textId="77777777" w:rsidTr="00CC370A">
        <w:trPr>
          <w:trHeight w:val="16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22D27D8" w14:textId="18875F51" w:rsidR="00CC370A" w:rsidRPr="00C95F8E" w:rsidRDefault="00CC370A" w:rsidP="00CC370A">
            <w:pPr>
              <w:jc w:val="center"/>
              <w:rPr>
                <w:rFonts w:ascii="Arial" w:hAnsi="Arial" w:cs="Arial"/>
                <w:iCs/>
                <w:sz w:val="16"/>
                <w:szCs w:val="16"/>
              </w:rPr>
            </w:pPr>
            <w:r w:rsidRPr="00C95F8E">
              <w:rPr>
                <w:rFonts w:ascii="Arial" w:hAnsi="Arial" w:cs="Arial"/>
                <w:iCs/>
                <w:sz w:val="16"/>
                <w:szCs w:val="16"/>
              </w:rPr>
              <w:lastRenderedPageBreak/>
              <w:t>14.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95E3D05" w14:textId="4BB783C0"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F57C174" w14:textId="6F794BF2" w:rsidR="00CC370A" w:rsidRPr="00C95F8E" w:rsidRDefault="00CC370A" w:rsidP="00CC370A">
            <w:pPr>
              <w:jc w:val="center"/>
              <w:rPr>
                <w:rFonts w:ascii="Arial" w:hAnsi="Arial" w:cs="Arial"/>
                <w:iCs/>
                <w:sz w:val="16"/>
                <w:szCs w:val="16"/>
              </w:rPr>
            </w:pPr>
            <w:r w:rsidRPr="00C95F8E">
              <w:rPr>
                <w:rFonts w:ascii="Arial" w:hAnsi="Arial" w:cs="Arial"/>
                <w:iCs/>
                <w:sz w:val="16"/>
                <w:szCs w:val="16"/>
              </w:rPr>
              <w:t>45</w:t>
            </w:r>
          </w:p>
        </w:tc>
        <w:tc>
          <w:tcPr>
            <w:tcW w:w="1278" w:type="dxa"/>
            <w:tcBorders>
              <w:top w:val="nil"/>
              <w:left w:val="nil"/>
              <w:bottom w:val="single" w:sz="4" w:space="0" w:color="auto"/>
              <w:right w:val="single" w:sz="4" w:space="0" w:color="auto"/>
            </w:tcBorders>
            <w:shd w:val="clear" w:color="000000" w:fill="DCE6F1"/>
            <w:noWrap/>
            <w:vAlign w:val="bottom"/>
          </w:tcPr>
          <w:p w14:paraId="14A57AC6"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B63CCAE" w14:textId="77777777" w:rsidR="00CC370A" w:rsidRPr="00C95F8E" w:rsidRDefault="00CC370A" w:rsidP="00CC370A">
            <w:pPr>
              <w:rPr>
                <w:rFonts w:ascii="Arial" w:hAnsi="Arial" w:cs="Arial"/>
                <w:iCs/>
                <w:sz w:val="16"/>
                <w:szCs w:val="16"/>
              </w:rPr>
            </w:pPr>
          </w:p>
        </w:tc>
      </w:tr>
      <w:tr w:rsidR="00CC370A" w:rsidRPr="00C95F8E" w14:paraId="4326B2F2" w14:textId="77777777" w:rsidTr="00CC370A">
        <w:trPr>
          <w:trHeight w:val="8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1CB2FBC" w14:textId="1C606CF0" w:rsidR="00CC370A" w:rsidRPr="00C95F8E" w:rsidRDefault="00CC370A" w:rsidP="00CC370A">
            <w:pPr>
              <w:jc w:val="center"/>
              <w:rPr>
                <w:rFonts w:ascii="Arial" w:hAnsi="Arial" w:cs="Arial"/>
                <w:iCs/>
                <w:sz w:val="16"/>
                <w:szCs w:val="16"/>
              </w:rPr>
            </w:pPr>
            <w:r w:rsidRPr="00C95F8E">
              <w:rPr>
                <w:rFonts w:ascii="Arial" w:hAnsi="Arial" w:cs="Arial"/>
                <w:iCs/>
                <w:sz w:val="16"/>
                <w:szCs w:val="16"/>
              </w:rPr>
              <w:t>15.</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AF2FC70" w14:textId="5A463FCE"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400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6CB36EB" w14:textId="50C44903" w:rsidR="00CC370A" w:rsidRPr="00C95F8E" w:rsidRDefault="00CC370A" w:rsidP="00CC370A">
            <w:pPr>
              <w:jc w:val="center"/>
              <w:rPr>
                <w:rFonts w:ascii="Arial" w:hAnsi="Arial" w:cs="Arial"/>
                <w:iCs/>
                <w:sz w:val="16"/>
                <w:szCs w:val="16"/>
              </w:rPr>
            </w:pPr>
            <w:r w:rsidRPr="00C95F8E">
              <w:rPr>
                <w:rFonts w:ascii="Arial" w:hAnsi="Arial" w:cs="Arial"/>
                <w:iCs/>
                <w:sz w:val="16"/>
                <w:szCs w:val="16"/>
              </w:rPr>
              <w:t>31</w:t>
            </w:r>
          </w:p>
        </w:tc>
        <w:tc>
          <w:tcPr>
            <w:tcW w:w="1278" w:type="dxa"/>
            <w:tcBorders>
              <w:top w:val="nil"/>
              <w:left w:val="nil"/>
              <w:bottom w:val="single" w:sz="4" w:space="0" w:color="auto"/>
              <w:right w:val="single" w:sz="4" w:space="0" w:color="auto"/>
            </w:tcBorders>
            <w:shd w:val="clear" w:color="000000" w:fill="DCE6F1"/>
            <w:noWrap/>
            <w:vAlign w:val="bottom"/>
          </w:tcPr>
          <w:p w14:paraId="2D06B43B"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53D139F" w14:textId="77777777" w:rsidR="00CC370A" w:rsidRPr="00C95F8E" w:rsidRDefault="00CC370A" w:rsidP="00CC370A">
            <w:pPr>
              <w:rPr>
                <w:rFonts w:ascii="Arial" w:hAnsi="Arial" w:cs="Arial"/>
                <w:iCs/>
                <w:sz w:val="16"/>
                <w:szCs w:val="16"/>
              </w:rPr>
            </w:pPr>
          </w:p>
        </w:tc>
      </w:tr>
      <w:tr w:rsidR="00CC370A" w:rsidRPr="00C95F8E" w14:paraId="372AA9D7" w14:textId="77777777" w:rsidTr="00CC370A">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EABD53E" w14:textId="3A3FE3BE" w:rsidR="00CC370A" w:rsidRPr="00C95F8E" w:rsidRDefault="00CC370A" w:rsidP="00CC370A">
            <w:pPr>
              <w:jc w:val="center"/>
              <w:rPr>
                <w:rFonts w:ascii="Arial" w:hAnsi="Arial" w:cs="Arial"/>
                <w:iCs/>
                <w:sz w:val="16"/>
                <w:szCs w:val="16"/>
              </w:rPr>
            </w:pPr>
            <w:r w:rsidRPr="00C95F8E">
              <w:rPr>
                <w:rFonts w:ascii="Arial" w:hAnsi="Arial" w:cs="Arial"/>
                <w:iCs/>
                <w:sz w:val="16"/>
                <w:szCs w:val="16"/>
              </w:rPr>
              <w:t>16.</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61207181" w14:textId="540AA09F"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410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4AF54BB" w14:textId="32A5D0C4" w:rsidR="00CC370A" w:rsidRPr="00C95F8E" w:rsidRDefault="00CC370A" w:rsidP="00CC370A">
            <w:pPr>
              <w:jc w:val="center"/>
              <w:rPr>
                <w:rFonts w:ascii="Arial" w:hAnsi="Arial" w:cs="Arial"/>
                <w:iCs/>
                <w:sz w:val="16"/>
                <w:szCs w:val="16"/>
              </w:rPr>
            </w:pPr>
            <w:r w:rsidRPr="00C95F8E">
              <w:rPr>
                <w:rFonts w:ascii="Arial" w:hAnsi="Arial" w:cs="Arial"/>
                <w:iCs/>
                <w:sz w:val="16"/>
                <w:szCs w:val="16"/>
              </w:rPr>
              <w:t>47</w:t>
            </w:r>
          </w:p>
        </w:tc>
        <w:tc>
          <w:tcPr>
            <w:tcW w:w="1278" w:type="dxa"/>
            <w:tcBorders>
              <w:top w:val="nil"/>
              <w:left w:val="nil"/>
              <w:bottom w:val="single" w:sz="4" w:space="0" w:color="auto"/>
              <w:right w:val="single" w:sz="4" w:space="0" w:color="auto"/>
            </w:tcBorders>
            <w:shd w:val="clear" w:color="000000" w:fill="DCE6F1"/>
            <w:noWrap/>
            <w:vAlign w:val="bottom"/>
          </w:tcPr>
          <w:p w14:paraId="45524EDE"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01A878B0" w14:textId="77777777" w:rsidR="00CC370A" w:rsidRPr="00C95F8E" w:rsidRDefault="00CC370A" w:rsidP="00CC370A">
            <w:pPr>
              <w:rPr>
                <w:rFonts w:ascii="Arial" w:hAnsi="Arial" w:cs="Arial"/>
                <w:iCs/>
                <w:sz w:val="16"/>
                <w:szCs w:val="16"/>
              </w:rPr>
            </w:pPr>
          </w:p>
        </w:tc>
      </w:tr>
      <w:tr w:rsidR="00CC370A" w:rsidRPr="00C95F8E" w14:paraId="4CE9068B" w14:textId="77777777" w:rsidTr="00CC370A">
        <w:trPr>
          <w:trHeight w:val="13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10F2A04" w14:textId="4010BE79" w:rsidR="00CC370A" w:rsidRPr="00C95F8E" w:rsidRDefault="00CC370A" w:rsidP="00CC370A">
            <w:pPr>
              <w:jc w:val="center"/>
              <w:rPr>
                <w:rFonts w:ascii="Arial" w:hAnsi="Arial" w:cs="Arial"/>
                <w:iCs/>
                <w:sz w:val="16"/>
                <w:szCs w:val="16"/>
              </w:rPr>
            </w:pPr>
            <w:r w:rsidRPr="00C95F8E">
              <w:rPr>
                <w:rFonts w:ascii="Arial" w:hAnsi="Arial" w:cs="Arial"/>
                <w:iCs/>
                <w:sz w:val="16"/>
                <w:szCs w:val="16"/>
              </w:rPr>
              <w:t>17.</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DCB97C5" w14:textId="36C0C4FC"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420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68A42DF" w14:textId="18BBC94A" w:rsidR="00CC370A" w:rsidRPr="00C95F8E" w:rsidRDefault="00CC370A" w:rsidP="00CC370A">
            <w:pPr>
              <w:jc w:val="center"/>
              <w:rPr>
                <w:rFonts w:ascii="Arial" w:hAnsi="Arial" w:cs="Arial"/>
                <w:iCs/>
                <w:sz w:val="16"/>
                <w:szCs w:val="16"/>
              </w:rPr>
            </w:pPr>
            <w:r w:rsidRPr="00C95F8E">
              <w:rPr>
                <w:rFonts w:ascii="Arial" w:hAnsi="Arial" w:cs="Arial"/>
                <w:iCs/>
                <w:sz w:val="16"/>
                <w:szCs w:val="16"/>
              </w:rPr>
              <w:t>47</w:t>
            </w:r>
          </w:p>
        </w:tc>
        <w:tc>
          <w:tcPr>
            <w:tcW w:w="1278" w:type="dxa"/>
            <w:tcBorders>
              <w:top w:val="nil"/>
              <w:left w:val="nil"/>
              <w:bottom w:val="single" w:sz="4" w:space="0" w:color="auto"/>
              <w:right w:val="single" w:sz="4" w:space="0" w:color="auto"/>
            </w:tcBorders>
            <w:shd w:val="clear" w:color="000000" w:fill="DCE6F1"/>
            <w:noWrap/>
            <w:vAlign w:val="bottom"/>
          </w:tcPr>
          <w:p w14:paraId="61344AD6"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E27EE2D" w14:textId="77777777" w:rsidR="00CC370A" w:rsidRPr="00C95F8E" w:rsidRDefault="00CC370A" w:rsidP="00CC370A">
            <w:pPr>
              <w:rPr>
                <w:rFonts w:ascii="Arial" w:hAnsi="Arial" w:cs="Arial"/>
                <w:iCs/>
                <w:sz w:val="16"/>
                <w:szCs w:val="16"/>
              </w:rPr>
            </w:pPr>
          </w:p>
        </w:tc>
      </w:tr>
      <w:tr w:rsidR="00CC370A" w:rsidRPr="00C95F8E" w14:paraId="1EC7DB2E" w14:textId="77777777" w:rsidTr="00CC370A">
        <w:trPr>
          <w:trHeight w:val="95"/>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2ACE64D" w14:textId="5D68089D" w:rsidR="00CC370A" w:rsidRPr="00C95F8E" w:rsidRDefault="00CC370A" w:rsidP="00CC370A">
            <w:pPr>
              <w:jc w:val="center"/>
              <w:rPr>
                <w:rFonts w:ascii="Arial" w:hAnsi="Arial" w:cs="Arial"/>
                <w:iCs/>
                <w:sz w:val="16"/>
                <w:szCs w:val="16"/>
              </w:rPr>
            </w:pPr>
            <w:r w:rsidRPr="00C95F8E">
              <w:rPr>
                <w:rFonts w:ascii="Arial" w:hAnsi="Arial" w:cs="Arial"/>
                <w:iCs/>
                <w:sz w:val="16"/>
                <w:szCs w:val="16"/>
              </w:rPr>
              <w:t>18.</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E0BEFB6" w14:textId="1C51CD7E"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430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AF80DDC" w14:textId="00D8AADD" w:rsidR="00CC370A" w:rsidRPr="00C95F8E" w:rsidRDefault="00CC370A" w:rsidP="00CC370A">
            <w:pPr>
              <w:jc w:val="center"/>
              <w:rPr>
                <w:rFonts w:ascii="Arial" w:hAnsi="Arial" w:cs="Arial"/>
                <w:iCs/>
                <w:sz w:val="16"/>
                <w:szCs w:val="16"/>
              </w:rPr>
            </w:pPr>
            <w:r w:rsidRPr="00C95F8E">
              <w:rPr>
                <w:rFonts w:ascii="Arial" w:hAnsi="Arial" w:cs="Arial"/>
                <w:iCs/>
                <w:sz w:val="16"/>
                <w:szCs w:val="16"/>
              </w:rPr>
              <w:t>41</w:t>
            </w:r>
          </w:p>
        </w:tc>
        <w:tc>
          <w:tcPr>
            <w:tcW w:w="1278" w:type="dxa"/>
            <w:tcBorders>
              <w:top w:val="nil"/>
              <w:left w:val="nil"/>
              <w:bottom w:val="single" w:sz="4" w:space="0" w:color="auto"/>
              <w:right w:val="single" w:sz="4" w:space="0" w:color="auto"/>
            </w:tcBorders>
            <w:shd w:val="clear" w:color="000000" w:fill="DCE6F1"/>
            <w:noWrap/>
            <w:vAlign w:val="bottom"/>
          </w:tcPr>
          <w:p w14:paraId="6938643F"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336AAEFC" w14:textId="77777777" w:rsidR="00CC370A" w:rsidRPr="00C95F8E" w:rsidRDefault="00CC370A" w:rsidP="00CC370A">
            <w:pPr>
              <w:rPr>
                <w:rFonts w:ascii="Arial" w:hAnsi="Arial" w:cs="Arial"/>
                <w:iCs/>
                <w:sz w:val="16"/>
                <w:szCs w:val="16"/>
              </w:rPr>
            </w:pPr>
          </w:p>
        </w:tc>
      </w:tr>
      <w:tr w:rsidR="00CC370A" w:rsidRPr="00C95F8E" w14:paraId="3186E712" w14:textId="77777777" w:rsidTr="00CC370A">
        <w:trPr>
          <w:trHeight w:val="128"/>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430412F" w14:textId="7B1F5502" w:rsidR="00CC370A" w:rsidRPr="00C95F8E" w:rsidRDefault="00CC370A" w:rsidP="00CC370A">
            <w:pPr>
              <w:jc w:val="center"/>
              <w:rPr>
                <w:rFonts w:ascii="Arial" w:hAnsi="Arial" w:cs="Arial"/>
                <w:iCs/>
                <w:sz w:val="16"/>
                <w:szCs w:val="16"/>
              </w:rPr>
            </w:pPr>
            <w:r w:rsidRPr="00C95F8E">
              <w:rPr>
                <w:rFonts w:ascii="Arial" w:hAnsi="Arial" w:cs="Arial"/>
                <w:iCs/>
                <w:sz w:val="16"/>
                <w:szCs w:val="16"/>
              </w:rPr>
              <w:t>19.</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A41A13B" w14:textId="09451B5E"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440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2D349B2" w14:textId="3F34DD57" w:rsidR="00CC370A" w:rsidRPr="00C95F8E" w:rsidRDefault="00CC370A" w:rsidP="00CC370A">
            <w:pPr>
              <w:jc w:val="center"/>
              <w:rPr>
                <w:rFonts w:ascii="Arial" w:hAnsi="Arial" w:cs="Arial"/>
                <w:iCs/>
                <w:sz w:val="16"/>
                <w:szCs w:val="16"/>
              </w:rPr>
            </w:pPr>
            <w:r w:rsidRPr="00C95F8E">
              <w:rPr>
                <w:rFonts w:ascii="Arial" w:hAnsi="Arial" w:cs="Arial"/>
                <w:iCs/>
                <w:sz w:val="16"/>
                <w:szCs w:val="16"/>
              </w:rPr>
              <w:t>46</w:t>
            </w:r>
          </w:p>
        </w:tc>
        <w:tc>
          <w:tcPr>
            <w:tcW w:w="1278" w:type="dxa"/>
            <w:tcBorders>
              <w:top w:val="nil"/>
              <w:left w:val="nil"/>
              <w:bottom w:val="single" w:sz="4" w:space="0" w:color="auto"/>
              <w:right w:val="single" w:sz="4" w:space="0" w:color="auto"/>
            </w:tcBorders>
            <w:shd w:val="clear" w:color="000000" w:fill="DCE6F1"/>
            <w:noWrap/>
            <w:vAlign w:val="bottom"/>
          </w:tcPr>
          <w:p w14:paraId="3EBF15D8"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3B5D3B0" w14:textId="77777777" w:rsidR="00CC370A" w:rsidRPr="00C95F8E" w:rsidRDefault="00CC370A" w:rsidP="00CC370A">
            <w:pPr>
              <w:rPr>
                <w:rFonts w:ascii="Arial" w:hAnsi="Arial" w:cs="Arial"/>
                <w:iCs/>
                <w:sz w:val="16"/>
                <w:szCs w:val="16"/>
              </w:rPr>
            </w:pPr>
          </w:p>
        </w:tc>
      </w:tr>
      <w:tr w:rsidR="00CC370A" w:rsidRPr="00C95F8E" w14:paraId="56D2B8A7" w14:textId="77777777" w:rsidTr="00CC370A">
        <w:trPr>
          <w:trHeight w:val="16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F5B791B" w14:textId="7C0D3618" w:rsidR="00CC370A" w:rsidRPr="00C95F8E" w:rsidRDefault="00CC370A" w:rsidP="00CC370A">
            <w:pPr>
              <w:jc w:val="center"/>
              <w:rPr>
                <w:rFonts w:ascii="Arial" w:hAnsi="Arial" w:cs="Arial"/>
                <w:iCs/>
                <w:sz w:val="16"/>
                <w:szCs w:val="16"/>
              </w:rPr>
            </w:pPr>
            <w:r w:rsidRPr="00C95F8E">
              <w:rPr>
                <w:rFonts w:ascii="Arial" w:hAnsi="Arial" w:cs="Arial"/>
                <w:iCs/>
                <w:sz w:val="16"/>
                <w:szCs w:val="16"/>
              </w:rPr>
              <w:t>20.</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1341B2F0" w14:textId="3B37884A"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450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A7A6885" w14:textId="532E923A" w:rsidR="00CC370A" w:rsidRPr="00C95F8E" w:rsidRDefault="00CC370A" w:rsidP="00CC370A">
            <w:pPr>
              <w:jc w:val="center"/>
              <w:rPr>
                <w:rFonts w:ascii="Arial" w:hAnsi="Arial" w:cs="Arial"/>
                <w:iCs/>
                <w:sz w:val="16"/>
                <w:szCs w:val="16"/>
              </w:rPr>
            </w:pPr>
            <w:r w:rsidRPr="00C95F8E">
              <w:rPr>
                <w:rFonts w:ascii="Arial" w:hAnsi="Arial" w:cs="Arial"/>
                <w:iCs/>
                <w:sz w:val="16"/>
                <w:szCs w:val="16"/>
              </w:rPr>
              <w:t>32</w:t>
            </w:r>
          </w:p>
        </w:tc>
        <w:tc>
          <w:tcPr>
            <w:tcW w:w="1278" w:type="dxa"/>
            <w:tcBorders>
              <w:top w:val="nil"/>
              <w:left w:val="nil"/>
              <w:bottom w:val="single" w:sz="4" w:space="0" w:color="auto"/>
              <w:right w:val="single" w:sz="4" w:space="0" w:color="auto"/>
            </w:tcBorders>
            <w:shd w:val="clear" w:color="000000" w:fill="DCE6F1"/>
            <w:noWrap/>
            <w:vAlign w:val="bottom"/>
          </w:tcPr>
          <w:p w14:paraId="25088D29"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541C2560" w14:textId="77777777" w:rsidR="00CC370A" w:rsidRPr="00C95F8E" w:rsidRDefault="00CC370A" w:rsidP="00CC370A">
            <w:pPr>
              <w:rPr>
                <w:rFonts w:ascii="Arial" w:hAnsi="Arial" w:cs="Arial"/>
                <w:iCs/>
                <w:sz w:val="16"/>
                <w:szCs w:val="16"/>
              </w:rPr>
            </w:pPr>
          </w:p>
        </w:tc>
      </w:tr>
      <w:tr w:rsidR="00CC370A" w:rsidRPr="00C95F8E" w14:paraId="1CBF95DF" w14:textId="77777777" w:rsidTr="00CC370A">
        <w:trPr>
          <w:trHeight w:val="12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D02C445" w14:textId="21E1270A" w:rsidR="00CC370A" w:rsidRPr="00C95F8E" w:rsidRDefault="00CC370A" w:rsidP="00CC370A">
            <w:pPr>
              <w:jc w:val="center"/>
              <w:rPr>
                <w:rFonts w:ascii="Arial" w:hAnsi="Arial" w:cs="Arial"/>
                <w:iCs/>
                <w:sz w:val="16"/>
                <w:szCs w:val="16"/>
              </w:rPr>
            </w:pPr>
            <w:r w:rsidRPr="00C95F8E">
              <w:rPr>
                <w:rFonts w:ascii="Arial" w:hAnsi="Arial" w:cs="Arial"/>
                <w:iCs/>
                <w:sz w:val="16"/>
                <w:szCs w:val="16"/>
              </w:rPr>
              <w:t>21.</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1E307099" w14:textId="5C745FFD"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460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35C55DA" w14:textId="435B0602" w:rsidR="00CC370A" w:rsidRPr="00C95F8E" w:rsidRDefault="00CC370A" w:rsidP="00CC370A">
            <w:pPr>
              <w:jc w:val="center"/>
              <w:rPr>
                <w:rFonts w:ascii="Arial" w:hAnsi="Arial" w:cs="Arial"/>
                <w:iCs/>
                <w:sz w:val="16"/>
                <w:szCs w:val="16"/>
              </w:rPr>
            </w:pPr>
            <w:r w:rsidRPr="00C95F8E">
              <w:rPr>
                <w:rFonts w:ascii="Arial" w:hAnsi="Arial" w:cs="Arial"/>
                <w:iCs/>
                <w:sz w:val="16"/>
                <w:szCs w:val="16"/>
              </w:rPr>
              <w:t>32</w:t>
            </w:r>
          </w:p>
        </w:tc>
        <w:tc>
          <w:tcPr>
            <w:tcW w:w="1278" w:type="dxa"/>
            <w:tcBorders>
              <w:top w:val="nil"/>
              <w:left w:val="nil"/>
              <w:bottom w:val="single" w:sz="4" w:space="0" w:color="auto"/>
              <w:right w:val="single" w:sz="4" w:space="0" w:color="auto"/>
            </w:tcBorders>
            <w:shd w:val="clear" w:color="000000" w:fill="DCE6F1"/>
            <w:noWrap/>
            <w:vAlign w:val="bottom"/>
          </w:tcPr>
          <w:p w14:paraId="485675D8"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37F3BDA8" w14:textId="77777777" w:rsidR="00CC370A" w:rsidRPr="00C95F8E" w:rsidRDefault="00CC370A" w:rsidP="00CC370A">
            <w:pPr>
              <w:rPr>
                <w:rFonts w:ascii="Arial" w:hAnsi="Arial" w:cs="Arial"/>
                <w:iCs/>
                <w:sz w:val="16"/>
                <w:szCs w:val="16"/>
              </w:rPr>
            </w:pPr>
          </w:p>
        </w:tc>
      </w:tr>
      <w:tr w:rsidR="00CC370A" w:rsidRPr="00C95F8E" w14:paraId="7DC38FD4" w14:textId="77777777" w:rsidTr="00CC370A">
        <w:trPr>
          <w:trHeight w:val="134"/>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CE55C8E" w14:textId="55A368E6" w:rsidR="00CC370A" w:rsidRPr="00C95F8E" w:rsidRDefault="00CC370A" w:rsidP="00CC370A">
            <w:pPr>
              <w:jc w:val="center"/>
              <w:rPr>
                <w:rFonts w:ascii="Arial" w:hAnsi="Arial" w:cs="Arial"/>
                <w:iCs/>
                <w:sz w:val="16"/>
                <w:szCs w:val="16"/>
              </w:rPr>
            </w:pPr>
            <w:r w:rsidRPr="00C95F8E">
              <w:rPr>
                <w:rFonts w:ascii="Arial" w:hAnsi="Arial" w:cs="Arial"/>
                <w:iCs/>
                <w:sz w:val="16"/>
                <w:szCs w:val="16"/>
              </w:rPr>
              <w:t>22.</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61CBDE8" w14:textId="77935655"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470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7AE2CC0" w14:textId="70CF633A" w:rsidR="00CC370A" w:rsidRPr="00C95F8E" w:rsidRDefault="00CC370A" w:rsidP="00CC370A">
            <w:pPr>
              <w:jc w:val="center"/>
              <w:rPr>
                <w:rFonts w:ascii="Arial" w:hAnsi="Arial" w:cs="Arial"/>
                <w:iCs/>
                <w:sz w:val="16"/>
                <w:szCs w:val="16"/>
              </w:rPr>
            </w:pPr>
            <w:r w:rsidRPr="00C95F8E">
              <w:rPr>
                <w:rFonts w:ascii="Arial" w:hAnsi="Arial" w:cs="Arial"/>
                <w:iCs/>
                <w:sz w:val="16"/>
                <w:szCs w:val="16"/>
              </w:rPr>
              <w:t>27</w:t>
            </w:r>
          </w:p>
        </w:tc>
        <w:tc>
          <w:tcPr>
            <w:tcW w:w="1278" w:type="dxa"/>
            <w:tcBorders>
              <w:top w:val="nil"/>
              <w:left w:val="nil"/>
              <w:bottom w:val="single" w:sz="4" w:space="0" w:color="auto"/>
              <w:right w:val="single" w:sz="4" w:space="0" w:color="auto"/>
            </w:tcBorders>
            <w:shd w:val="clear" w:color="000000" w:fill="DCE6F1"/>
            <w:noWrap/>
            <w:vAlign w:val="bottom"/>
          </w:tcPr>
          <w:p w14:paraId="0FF76F76"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27BADB4" w14:textId="77777777" w:rsidR="00CC370A" w:rsidRPr="00C95F8E" w:rsidRDefault="00CC370A" w:rsidP="00CC370A">
            <w:pPr>
              <w:rPr>
                <w:rFonts w:ascii="Arial" w:hAnsi="Arial" w:cs="Arial"/>
                <w:iCs/>
                <w:sz w:val="16"/>
                <w:szCs w:val="16"/>
              </w:rPr>
            </w:pPr>
          </w:p>
        </w:tc>
      </w:tr>
      <w:tr w:rsidR="00CC370A" w:rsidRPr="00C95F8E" w14:paraId="19FB0902" w14:textId="77777777" w:rsidTr="00CC370A">
        <w:trPr>
          <w:trHeight w:val="6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271B61F" w14:textId="78FC1738" w:rsidR="00CC370A" w:rsidRPr="00C95F8E" w:rsidRDefault="00CC370A" w:rsidP="00CC370A">
            <w:pPr>
              <w:jc w:val="center"/>
              <w:rPr>
                <w:rFonts w:ascii="Arial" w:hAnsi="Arial" w:cs="Arial"/>
                <w:iCs/>
                <w:sz w:val="16"/>
                <w:szCs w:val="16"/>
              </w:rPr>
            </w:pPr>
            <w:r w:rsidRPr="00C95F8E">
              <w:rPr>
                <w:rFonts w:ascii="Arial" w:hAnsi="Arial" w:cs="Arial"/>
                <w:iCs/>
                <w:sz w:val="16"/>
                <w:szCs w:val="16"/>
              </w:rPr>
              <w:t>23.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6F6491B6" w14:textId="6A63EA85"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036D3C7" w14:textId="34476CE7" w:rsidR="00CC370A" w:rsidRPr="00C95F8E" w:rsidRDefault="00CC370A" w:rsidP="00CC370A">
            <w:pPr>
              <w:jc w:val="center"/>
              <w:rPr>
                <w:rFonts w:ascii="Arial" w:hAnsi="Arial" w:cs="Arial"/>
                <w:iCs/>
                <w:sz w:val="16"/>
                <w:szCs w:val="16"/>
              </w:rPr>
            </w:pPr>
            <w:r w:rsidRPr="00C95F8E">
              <w:rPr>
                <w:rFonts w:ascii="Arial" w:hAnsi="Arial" w:cs="Arial"/>
                <w:iCs/>
                <w:sz w:val="16"/>
                <w:szCs w:val="16"/>
              </w:rPr>
              <w:t>15</w:t>
            </w:r>
          </w:p>
        </w:tc>
        <w:tc>
          <w:tcPr>
            <w:tcW w:w="1278" w:type="dxa"/>
            <w:tcBorders>
              <w:top w:val="nil"/>
              <w:left w:val="nil"/>
              <w:bottom w:val="single" w:sz="4" w:space="0" w:color="auto"/>
              <w:right w:val="single" w:sz="4" w:space="0" w:color="auto"/>
            </w:tcBorders>
            <w:shd w:val="clear" w:color="000000" w:fill="DCE6F1"/>
            <w:noWrap/>
            <w:vAlign w:val="bottom"/>
          </w:tcPr>
          <w:p w14:paraId="5267390E"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5D04BE07" w14:textId="77777777" w:rsidR="00CC370A" w:rsidRPr="00C95F8E" w:rsidRDefault="00CC370A" w:rsidP="00CC370A">
            <w:pPr>
              <w:rPr>
                <w:rFonts w:ascii="Arial" w:hAnsi="Arial" w:cs="Arial"/>
                <w:iCs/>
                <w:sz w:val="16"/>
                <w:szCs w:val="16"/>
              </w:rPr>
            </w:pPr>
          </w:p>
        </w:tc>
      </w:tr>
      <w:tr w:rsidR="00CC370A" w:rsidRPr="00C95F8E" w14:paraId="254478D2" w14:textId="77777777" w:rsidTr="00CC370A">
        <w:trPr>
          <w:trHeight w:val="9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E954BDF" w14:textId="7A13AD1C" w:rsidR="00CC370A" w:rsidRPr="00C95F8E" w:rsidRDefault="00CC370A" w:rsidP="00CC370A">
            <w:pPr>
              <w:jc w:val="center"/>
              <w:rPr>
                <w:rFonts w:ascii="Arial" w:hAnsi="Arial" w:cs="Arial"/>
                <w:iCs/>
                <w:sz w:val="16"/>
                <w:szCs w:val="16"/>
              </w:rPr>
            </w:pPr>
            <w:r w:rsidRPr="00C95F8E">
              <w:rPr>
                <w:rFonts w:ascii="Arial" w:hAnsi="Arial" w:cs="Arial"/>
                <w:iCs/>
                <w:sz w:val="16"/>
                <w:szCs w:val="16"/>
              </w:rPr>
              <w:t>24.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08C820D" w14:textId="1628E309"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96616F9" w14:textId="6320FCCB" w:rsidR="00CC370A" w:rsidRPr="00C95F8E" w:rsidRDefault="00CC370A" w:rsidP="00CC370A">
            <w:pPr>
              <w:jc w:val="center"/>
              <w:rPr>
                <w:rFonts w:ascii="Arial" w:hAnsi="Arial" w:cs="Arial"/>
                <w:iCs/>
                <w:sz w:val="16"/>
                <w:szCs w:val="16"/>
              </w:rPr>
            </w:pPr>
            <w:r w:rsidRPr="00C95F8E">
              <w:rPr>
                <w:rFonts w:ascii="Arial" w:hAnsi="Arial" w:cs="Arial"/>
                <w:iCs/>
                <w:sz w:val="16"/>
                <w:szCs w:val="16"/>
              </w:rPr>
              <w:t>15</w:t>
            </w:r>
          </w:p>
        </w:tc>
        <w:tc>
          <w:tcPr>
            <w:tcW w:w="1278" w:type="dxa"/>
            <w:tcBorders>
              <w:top w:val="nil"/>
              <w:left w:val="nil"/>
              <w:bottom w:val="single" w:sz="4" w:space="0" w:color="auto"/>
              <w:right w:val="single" w:sz="4" w:space="0" w:color="auto"/>
            </w:tcBorders>
            <w:shd w:val="clear" w:color="000000" w:fill="DCE6F1"/>
            <w:noWrap/>
            <w:vAlign w:val="bottom"/>
          </w:tcPr>
          <w:p w14:paraId="1C8C17AA"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57499FE" w14:textId="77777777" w:rsidR="00CC370A" w:rsidRPr="00C95F8E" w:rsidRDefault="00CC370A" w:rsidP="00CC370A">
            <w:pPr>
              <w:rPr>
                <w:rFonts w:ascii="Arial" w:hAnsi="Arial" w:cs="Arial"/>
                <w:iCs/>
                <w:sz w:val="16"/>
                <w:szCs w:val="16"/>
              </w:rPr>
            </w:pPr>
          </w:p>
        </w:tc>
      </w:tr>
      <w:tr w:rsidR="00CC370A" w:rsidRPr="00C95F8E" w14:paraId="3A0CF51B" w14:textId="77777777" w:rsidTr="00CC370A">
        <w:trPr>
          <w:trHeight w:val="92"/>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BD812" w14:textId="5FE50F6B" w:rsidR="00CC370A" w:rsidRPr="00C95F8E" w:rsidRDefault="00CC370A" w:rsidP="00CC370A">
            <w:pPr>
              <w:jc w:val="center"/>
              <w:rPr>
                <w:rFonts w:ascii="Arial" w:hAnsi="Arial" w:cs="Arial"/>
                <w:iCs/>
                <w:sz w:val="16"/>
                <w:szCs w:val="16"/>
              </w:rPr>
            </w:pPr>
            <w:r w:rsidRPr="00C95F8E">
              <w:rPr>
                <w:rFonts w:ascii="Arial" w:hAnsi="Arial" w:cs="Arial"/>
                <w:iCs/>
                <w:sz w:val="16"/>
                <w:szCs w:val="16"/>
              </w:rPr>
              <w:t>25.</w:t>
            </w:r>
          </w:p>
        </w:tc>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62FD04D3" w14:textId="399A8745" w:rsidR="00CC370A" w:rsidRPr="00C95F8E" w:rsidRDefault="00CC370A" w:rsidP="00CC370A">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500 cm</w:t>
            </w:r>
          </w:p>
        </w:tc>
        <w:tc>
          <w:tcPr>
            <w:tcW w:w="1112"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1FAF0E23" w14:textId="196A14E6" w:rsidR="00CC370A" w:rsidRPr="00C95F8E" w:rsidRDefault="00CC370A" w:rsidP="00CC370A">
            <w:pPr>
              <w:jc w:val="center"/>
              <w:rPr>
                <w:rFonts w:ascii="Arial" w:hAnsi="Arial" w:cs="Arial"/>
                <w:iCs/>
                <w:sz w:val="16"/>
                <w:szCs w:val="16"/>
              </w:rPr>
            </w:pPr>
            <w:r w:rsidRPr="00C95F8E">
              <w:rPr>
                <w:rFonts w:ascii="Arial" w:hAnsi="Arial" w:cs="Arial"/>
                <w:iCs/>
                <w:sz w:val="16"/>
                <w:szCs w:val="16"/>
              </w:rPr>
              <w:t>10</w:t>
            </w:r>
          </w:p>
        </w:tc>
        <w:tc>
          <w:tcPr>
            <w:tcW w:w="1278" w:type="dxa"/>
            <w:tcBorders>
              <w:top w:val="nil"/>
              <w:left w:val="nil"/>
              <w:bottom w:val="single" w:sz="4" w:space="0" w:color="auto"/>
              <w:right w:val="single" w:sz="4" w:space="0" w:color="auto"/>
            </w:tcBorders>
            <w:shd w:val="clear" w:color="000000" w:fill="DCE6F1"/>
            <w:noWrap/>
            <w:vAlign w:val="bottom"/>
          </w:tcPr>
          <w:p w14:paraId="19BE1561" w14:textId="77777777" w:rsidR="00CC370A" w:rsidRPr="00C95F8E" w:rsidRDefault="00CC370A" w:rsidP="00CC370A">
            <w:pPr>
              <w:jc w:val="center"/>
              <w:rPr>
                <w:rFonts w:ascii="Arial" w:hAnsi="Arial" w:cs="Arial"/>
                <w:iCs/>
                <w:sz w:val="16"/>
                <w:szCs w:val="16"/>
              </w:rPr>
            </w:pPr>
          </w:p>
        </w:tc>
        <w:tc>
          <w:tcPr>
            <w:tcW w:w="1390" w:type="dxa"/>
            <w:tcBorders>
              <w:top w:val="nil"/>
              <w:left w:val="nil"/>
              <w:bottom w:val="nil"/>
              <w:right w:val="single" w:sz="4" w:space="0" w:color="auto"/>
            </w:tcBorders>
            <w:shd w:val="clear" w:color="000000" w:fill="DCE6F1"/>
            <w:noWrap/>
            <w:vAlign w:val="bottom"/>
          </w:tcPr>
          <w:p w14:paraId="2C46FAB6" w14:textId="77777777" w:rsidR="00CC370A" w:rsidRPr="00C95F8E" w:rsidRDefault="00CC370A" w:rsidP="00CC370A">
            <w:pPr>
              <w:rPr>
                <w:rFonts w:ascii="Arial" w:hAnsi="Arial" w:cs="Arial"/>
                <w:iCs/>
                <w:sz w:val="16"/>
                <w:szCs w:val="16"/>
              </w:rPr>
            </w:pPr>
          </w:p>
        </w:tc>
      </w:tr>
      <w:tr w:rsidR="00CC370A" w:rsidRPr="00C95F8E" w14:paraId="0474A01E" w14:textId="77777777" w:rsidTr="00CC370A">
        <w:trPr>
          <w:trHeight w:val="92"/>
        </w:trPr>
        <w:tc>
          <w:tcPr>
            <w:tcW w:w="620" w:type="dxa"/>
            <w:tcBorders>
              <w:top w:val="single" w:sz="4" w:space="0" w:color="auto"/>
              <w:bottom w:val="nil"/>
            </w:tcBorders>
            <w:shd w:val="clear" w:color="auto" w:fill="auto"/>
            <w:noWrap/>
            <w:vAlign w:val="bottom"/>
          </w:tcPr>
          <w:p w14:paraId="51F51AFA" w14:textId="77777777" w:rsidR="00CC370A" w:rsidRPr="00C95F8E" w:rsidRDefault="00CC370A" w:rsidP="00CC370A">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4318D2FE" w14:textId="77777777" w:rsidR="00CC370A" w:rsidRPr="00C95F8E" w:rsidRDefault="00CC370A" w:rsidP="00CC370A">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D0954BB" w14:textId="350E93B4" w:rsidR="00CC370A" w:rsidRPr="00C95F8E" w:rsidRDefault="00CC370A" w:rsidP="00CC370A">
            <w:pPr>
              <w:rPr>
                <w:rFonts w:ascii="Arial" w:hAnsi="Arial" w:cs="Arial"/>
                <w:iCs/>
                <w:sz w:val="16"/>
                <w:szCs w:val="16"/>
              </w:rPr>
            </w:pPr>
            <w:r w:rsidRPr="00C95F8E">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2A045D1B" w14:textId="16B0ED72" w:rsidR="00CC370A" w:rsidRPr="00C95F8E" w:rsidRDefault="00CC370A" w:rsidP="00CC370A">
            <w:pPr>
              <w:rPr>
                <w:rFonts w:ascii="Arial" w:hAnsi="Arial" w:cs="Arial"/>
                <w:iCs/>
                <w:sz w:val="16"/>
                <w:szCs w:val="16"/>
              </w:rPr>
            </w:pPr>
            <w:r w:rsidRPr="00C95F8E">
              <w:rPr>
                <w:rFonts w:ascii="Arial" w:hAnsi="Arial" w:cs="Arial"/>
                <w:b/>
                <w:bCs/>
                <w:iCs/>
                <w:sz w:val="16"/>
                <w:szCs w:val="16"/>
              </w:rPr>
              <w:t> </w:t>
            </w:r>
          </w:p>
        </w:tc>
      </w:tr>
      <w:tr w:rsidR="00CC370A" w:rsidRPr="00C95F8E" w14:paraId="4C073DB7" w14:textId="77777777" w:rsidTr="00CC370A">
        <w:trPr>
          <w:trHeight w:val="66"/>
        </w:trPr>
        <w:tc>
          <w:tcPr>
            <w:tcW w:w="620" w:type="dxa"/>
            <w:tcBorders>
              <w:top w:val="nil"/>
              <w:bottom w:val="nil"/>
            </w:tcBorders>
            <w:shd w:val="clear" w:color="auto" w:fill="auto"/>
            <w:noWrap/>
            <w:vAlign w:val="bottom"/>
          </w:tcPr>
          <w:p w14:paraId="04302C47" w14:textId="77777777" w:rsidR="00CC370A" w:rsidRPr="00C95F8E" w:rsidRDefault="00CC370A" w:rsidP="00CC370A">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471F5059" w14:textId="77777777" w:rsidR="00CC370A" w:rsidRPr="00C95F8E" w:rsidRDefault="00CC370A" w:rsidP="00CC370A">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AA7BD4F" w14:textId="784DECD2" w:rsidR="00CC370A" w:rsidRPr="00C95F8E" w:rsidRDefault="00CC370A" w:rsidP="00CC370A">
            <w:pPr>
              <w:rPr>
                <w:rFonts w:ascii="Arial" w:hAnsi="Arial" w:cs="Arial"/>
                <w:iCs/>
                <w:sz w:val="16"/>
                <w:szCs w:val="16"/>
              </w:rPr>
            </w:pPr>
            <w:r w:rsidRPr="00C95F8E">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10168C0B" w14:textId="77777777" w:rsidR="00CC370A" w:rsidRPr="00C95F8E" w:rsidRDefault="00CC370A" w:rsidP="00CC370A">
            <w:pPr>
              <w:rPr>
                <w:rFonts w:ascii="Arial" w:hAnsi="Arial" w:cs="Arial"/>
                <w:iCs/>
                <w:sz w:val="16"/>
                <w:szCs w:val="16"/>
              </w:rPr>
            </w:pPr>
          </w:p>
        </w:tc>
      </w:tr>
      <w:tr w:rsidR="00CC370A" w:rsidRPr="00C95F8E" w14:paraId="739BC395" w14:textId="77777777" w:rsidTr="00CC370A">
        <w:trPr>
          <w:trHeight w:val="92"/>
        </w:trPr>
        <w:tc>
          <w:tcPr>
            <w:tcW w:w="620" w:type="dxa"/>
            <w:tcBorders>
              <w:top w:val="nil"/>
            </w:tcBorders>
            <w:shd w:val="clear" w:color="auto" w:fill="auto"/>
            <w:noWrap/>
            <w:vAlign w:val="bottom"/>
          </w:tcPr>
          <w:p w14:paraId="674DF5D5" w14:textId="77777777" w:rsidR="00CC370A" w:rsidRPr="00C95F8E" w:rsidRDefault="00CC370A" w:rsidP="00CC370A">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34DCD548" w14:textId="77777777" w:rsidR="00CC370A" w:rsidRPr="00C95F8E" w:rsidRDefault="00CC370A" w:rsidP="00CC370A">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694AADD" w14:textId="22CF8AFA" w:rsidR="00CC370A" w:rsidRPr="00C95F8E" w:rsidRDefault="00CC370A" w:rsidP="00CC370A">
            <w:pPr>
              <w:rPr>
                <w:rFonts w:ascii="Arial" w:hAnsi="Arial" w:cs="Arial"/>
                <w:iCs/>
                <w:sz w:val="16"/>
                <w:szCs w:val="16"/>
              </w:rPr>
            </w:pPr>
            <w:r w:rsidRPr="00C95F8E">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706BD373" w14:textId="77777777" w:rsidR="00CC370A" w:rsidRPr="00C95F8E" w:rsidRDefault="00CC370A" w:rsidP="00CC370A">
            <w:pPr>
              <w:rPr>
                <w:rFonts w:ascii="Arial" w:hAnsi="Arial" w:cs="Arial"/>
                <w:iCs/>
                <w:sz w:val="16"/>
                <w:szCs w:val="16"/>
              </w:rPr>
            </w:pPr>
          </w:p>
        </w:tc>
      </w:tr>
    </w:tbl>
    <w:p w14:paraId="6936F3C0" w14:textId="77777777" w:rsidR="00202B88" w:rsidRPr="00C95F8E" w:rsidRDefault="00202B88" w:rsidP="00BE2358">
      <w:pPr>
        <w:autoSpaceDE w:val="0"/>
        <w:autoSpaceDN w:val="0"/>
        <w:adjustRightInd w:val="0"/>
        <w:spacing w:line="276" w:lineRule="auto"/>
        <w:jc w:val="both"/>
        <w:rPr>
          <w:rFonts w:ascii="Arial" w:eastAsia="Batang" w:hAnsi="Arial" w:cs="Arial"/>
          <w:b/>
          <w:sz w:val="16"/>
          <w:szCs w:val="16"/>
          <w:lang w:eastAsia="ko-KR"/>
        </w:rPr>
      </w:pPr>
    </w:p>
    <w:p w14:paraId="6CE94B9C" w14:textId="0DEA7994"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IV</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2CCC26D2"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D067ED5"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D3C7F3C"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4E9C9B5"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7EC0555"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34959341"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93EE460"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3151C7AF"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2EFA0801"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4911CD4E" w14:textId="7F185539"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mostovni hrastov 26 x 26 x 250 cm</w:t>
            </w:r>
          </w:p>
        </w:tc>
        <w:tc>
          <w:tcPr>
            <w:tcW w:w="904" w:type="dxa"/>
            <w:tcBorders>
              <w:top w:val="nil"/>
              <w:left w:val="nil"/>
              <w:bottom w:val="single" w:sz="4" w:space="0" w:color="auto"/>
              <w:right w:val="single" w:sz="4" w:space="0" w:color="auto"/>
            </w:tcBorders>
            <w:shd w:val="clear" w:color="auto" w:fill="auto"/>
            <w:noWrap/>
            <w:vAlign w:val="bottom"/>
            <w:hideMark/>
          </w:tcPr>
          <w:p w14:paraId="4AFDF2FD" w14:textId="6DBF34E9" w:rsidR="00C95F8E" w:rsidRPr="00C95F8E" w:rsidRDefault="008C0B6B" w:rsidP="00C95F8E">
            <w:pPr>
              <w:jc w:val="center"/>
              <w:rPr>
                <w:rFonts w:ascii="Arial" w:hAnsi="Arial" w:cs="Arial"/>
                <w:iCs/>
                <w:sz w:val="16"/>
                <w:szCs w:val="16"/>
              </w:rPr>
            </w:pPr>
            <w:r w:rsidRPr="008C0B6B">
              <w:rPr>
                <w:rFonts w:ascii="Arial" w:hAnsi="Arial" w:cs="Arial"/>
                <w:iCs/>
                <w:color w:val="FF0000"/>
                <w:sz w:val="16"/>
                <w:szCs w:val="16"/>
              </w:rPr>
              <w:t>137</w:t>
            </w:r>
          </w:p>
        </w:tc>
        <w:tc>
          <w:tcPr>
            <w:tcW w:w="1283" w:type="dxa"/>
            <w:tcBorders>
              <w:top w:val="nil"/>
              <w:left w:val="nil"/>
              <w:bottom w:val="single" w:sz="4" w:space="0" w:color="auto"/>
              <w:right w:val="single" w:sz="4" w:space="0" w:color="auto"/>
            </w:tcBorders>
            <w:shd w:val="clear" w:color="000000" w:fill="DCE6F1"/>
            <w:noWrap/>
            <w:vAlign w:val="bottom"/>
            <w:hideMark/>
          </w:tcPr>
          <w:p w14:paraId="0B5FC2F5"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73C6EBD2"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764A0F" w:rsidRPr="00C95F8E" w14:paraId="09225C20"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24222720" w14:textId="736C78DA" w:rsidR="00764A0F" w:rsidRPr="00C95F8E" w:rsidRDefault="00764A0F" w:rsidP="00764A0F">
            <w:pPr>
              <w:jc w:val="center"/>
              <w:rPr>
                <w:rFonts w:ascii="Arial" w:hAnsi="Arial" w:cs="Arial"/>
                <w:iCs/>
                <w:sz w:val="16"/>
                <w:szCs w:val="16"/>
              </w:rPr>
            </w:pPr>
            <w:r>
              <w:rPr>
                <w:rFonts w:ascii="Arial" w:hAnsi="Arial" w:cs="Arial"/>
                <w:iCs/>
                <w:sz w:val="16"/>
                <w:szCs w:val="16"/>
              </w:rPr>
              <w:t>2</w:t>
            </w:r>
            <w:r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4D43C3BA" w14:textId="08116275" w:rsidR="00764A0F" w:rsidRPr="00C95F8E" w:rsidRDefault="00764A0F" w:rsidP="00764A0F">
            <w:pPr>
              <w:rPr>
                <w:rFonts w:ascii="Arial" w:hAnsi="Arial" w:cs="Arial"/>
                <w:color w:val="000000"/>
                <w:sz w:val="16"/>
                <w:szCs w:val="16"/>
              </w:rPr>
            </w:pPr>
            <w:r w:rsidRPr="00C95F8E">
              <w:rPr>
                <w:rFonts w:ascii="Arial" w:hAnsi="Arial" w:cs="Arial"/>
                <w:color w:val="000000"/>
                <w:sz w:val="16"/>
                <w:szCs w:val="16"/>
              </w:rPr>
              <w:t>Prag mostovni hrastov 26 x 2</w:t>
            </w:r>
            <w:r>
              <w:rPr>
                <w:rFonts w:ascii="Arial" w:hAnsi="Arial" w:cs="Arial"/>
                <w:color w:val="000000"/>
                <w:sz w:val="16"/>
                <w:szCs w:val="16"/>
              </w:rPr>
              <w:t>5</w:t>
            </w:r>
            <w:r w:rsidRPr="00C95F8E">
              <w:rPr>
                <w:rFonts w:ascii="Arial" w:hAnsi="Arial" w:cs="Arial"/>
                <w:color w:val="000000"/>
                <w:sz w:val="16"/>
                <w:szCs w:val="16"/>
              </w:rPr>
              <w:t xml:space="preserve"> x 2</w:t>
            </w:r>
            <w:r>
              <w:rPr>
                <w:rFonts w:ascii="Arial" w:hAnsi="Arial" w:cs="Arial"/>
                <w:color w:val="000000"/>
                <w:sz w:val="16"/>
                <w:szCs w:val="16"/>
              </w:rPr>
              <w:t>6</w:t>
            </w:r>
            <w:r w:rsidRPr="00C95F8E">
              <w:rPr>
                <w:rFonts w:ascii="Arial" w:hAnsi="Arial" w:cs="Arial"/>
                <w:color w:val="000000"/>
                <w:sz w:val="16"/>
                <w:szCs w:val="16"/>
              </w:rPr>
              <w:t>0 cm</w:t>
            </w:r>
          </w:p>
        </w:tc>
        <w:tc>
          <w:tcPr>
            <w:tcW w:w="904" w:type="dxa"/>
            <w:tcBorders>
              <w:top w:val="nil"/>
              <w:left w:val="nil"/>
              <w:bottom w:val="single" w:sz="4" w:space="0" w:color="auto"/>
              <w:right w:val="single" w:sz="4" w:space="0" w:color="auto"/>
            </w:tcBorders>
            <w:shd w:val="clear" w:color="auto" w:fill="auto"/>
            <w:noWrap/>
            <w:vAlign w:val="bottom"/>
          </w:tcPr>
          <w:p w14:paraId="3BB88CE3" w14:textId="365B0450" w:rsidR="00764A0F" w:rsidRPr="00C95F8E" w:rsidRDefault="00764A0F" w:rsidP="00764A0F">
            <w:pPr>
              <w:jc w:val="center"/>
              <w:rPr>
                <w:rFonts w:ascii="Arial" w:hAnsi="Arial" w:cs="Arial"/>
                <w:iCs/>
                <w:sz w:val="16"/>
                <w:szCs w:val="16"/>
              </w:rPr>
            </w:pPr>
            <w:r>
              <w:rPr>
                <w:rFonts w:ascii="Arial" w:hAnsi="Arial" w:cs="Arial"/>
                <w:iCs/>
                <w:sz w:val="16"/>
                <w:szCs w:val="16"/>
              </w:rPr>
              <w:t>52</w:t>
            </w:r>
          </w:p>
        </w:tc>
        <w:tc>
          <w:tcPr>
            <w:tcW w:w="1283" w:type="dxa"/>
            <w:tcBorders>
              <w:top w:val="nil"/>
              <w:left w:val="nil"/>
              <w:bottom w:val="single" w:sz="4" w:space="0" w:color="auto"/>
              <w:right w:val="single" w:sz="4" w:space="0" w:color="auto"/>
            </w:tcBorders>
            <w:shd w:val="clear" w:color="000000" w:fill="DCE6F1"/>
            <w:noWrap/>
            <w:vAlign w:val="bottom"/>
          </w:tcPr>
          <w:p w14:paraId="3201C3E5" w14:textId="77777777" w:rsidR="00764A0F" w:rsidRPr="00C95F8E" w:rsidRDefault="00764A0F" w:rsidP="00764A0F">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08C50375" w14:textId="77777777" w:rsidR="00764A0F" w:rsidRPr="00C95F8E" w:rsidRDefault="00764A0F" w:rsidP="00764A0F">
            <w:pPr>
              <w:rPr>
                <w:rFonts w:ascii="Arial" w:hAnsi="Arial" w:cs="Arial"/>
                <w:iCs/>
                <w:sz w:val="16"/>
                <w:szCs w:val="16"/>
              </w:rPr>
            </w:pPr>
          </w:p>
        </w:tc>
      </w:tr>
      <w:tr w:rsidR="00764A0F" w:rsidRPr="00C95F8E" w14:paraId="271BC074"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04C164BD" w14:textId="7F109333" w:rsidR="00764A0F" w:rsidRPr="00C95F8E" w:rsidRDefault="00764A0F" w:rsidP="00764A0F">
            <w:pPr>
              <w:jc w:val="center"/>
              <w:rPr>
                <w:rFonts w:ascii="Arial" w:hAnsi="Arial" w:cs="Arial"/>
                <w:iCs/>
                <w:sz w:val="16"/>
                <w:szCs w:val="16"/>
              </w:rPr>
            </w:pPr>
            <w:r>
              <w:rPr>
                <w:rFonts w:ascii="Arial" w:hAnsi="Arial" w:cs="Arial"/>
                <w:iCs/>
                <w:sz w:val="16"/>
                <w:szCs w:val="16"/>
              </w:rPr>
              <w:t>3</w:t>
            </w:r>
            <w:r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0A42484E" w14:textId="40C7C622" w:rsidR="00764A0F" w:rsidRPr="00C95F8E" w:rsidRDefault="00764A0F" w:rsidP="00764A0F">
            <w:pPr>
              <w:rPr>
                <w:rFonts w:ascii="Arial" w:hAnsi="Arial" w:cs="Arial"/>
                <w:color w:val="000000"/>
                <w:sz w:val="16"/>
                <w:szCs w:val="16"/>
              </w:rPr>
            </w:pPr>
            <w:r w:rsidRPr="00C95F8E">
              <w:rPr>
                <w:rFonts w:ascii="Arial" w:hAnsi="Arial" w:cs="Arial"/>
                <w:color w:val="000000"/>
                <w:sz w:val="16"/>
                <w:szCs w:val="16"/>
              </w:rPr>
              <w:t>Prag mostovni hrastov 2</w:t>
            </w:r>
            <w:r>
              <w:rPr>
                <w:rFonts w:ascii="Arial" w:hAnsi="Arial" w:cs="Arial"/>
                <w:color w:val="000000"/>
                <w:sz w:val="16"/>
                <w:szCs w:val="16"/>
              </w:rPr>
              <w:t>4</w:t>
            </w:r>
            <w:r w:rsidRPr="00C95F8E">
              <w:rPr>
                <w:rFonts w:ascii="Arial" w:hAnsi="Arial" w:cs="Arial"/>
                <w:color w:val="000000"/>
                <w:sz w:val="16"/>
                <w:szCs w:val="16"/>
              </w:rPr>
              <w:t xml:space="preserve"> x 2</w:t>
            </w:r>
            <w:r>
              <w:rPr>
                <w:rFonts w:ascii="Arial" w:hAnsi="Arial" w:cs="Arial"/>
                <w:color w:val="000000"/>
                <w:sz w:val="16"/>
                <w:szCs w:val="16"/>
              </w:rPr>
              <w:t>5</w:t>
            </w:r>
            <w:r w:rsidRPr="00C95F8E">
              <w:rPr>
                <w:rFonts w:ascii="Arial" w:hAnsi="Arial" w:cs="Arial"/>
                <w:color w:val="000000"/>
                <w:sz w:val="16"/>
                <w:szCs w:val="16"/>
              </w:rPr>
              <w:t xml:space="preserve"> x 2</w:t>
            </w:r>
            <w:r>
              <w:rPr>
                <w:rFonts w:ascii="Arial" w:hAnsi="Arial" w:cs="Arial"/>
                <w:color w:val="000000"/>
                <w:sz w:val="16"/>
                <w:szCs w:val="16"/>
              </w:rPr>
              <w:t>6</w:t>
            </w:r>
            <w:r w:rsidRPr="00C95F8E">
              <w:rPr>
                <w:rFonts w:ascii="Arial" w:hAnsi="Arial" w:cs="Arial"/>
                <w:color w:val="000000"/>
                <w:sz w:val="16"/>
                <w:szCs w:val="16"/>
              </w:rPr>
              <w:t>0 cm</w:t>
            </w:r>
          </w:p>
        </w:tc>
        <w:tc>
          <w:tcPr>
            <w:tcW w:w="904" w:type="dxa"/>
            <w:tcBorders>
              <w:top w:val="nil"/>
              <w:left w:val="nil"/>
              <w:bottom w:val="single" w:sz="4" w:space="0" w:color="auto"/>
              <w:right w:val="single" w:sz="4" w:space="0" w:color="auto"/>
            </w:tcBorders>
            <w:shd w:val="clear" w:color="auto" w:fill="auto"/>
            <w:noWrap/>
            <w:vAlign w:val="bottom"/>
          </w:tcPr>
          <w:p w14:paraId="2BDCA12B" w14:textId="1BF165F5" w:rsidR="00764A0F" w:rsidRPr="00C95F8E" w:rsidRDefault="00764A0F" w:rsidP="00764A0F">
            <w:pPr>
              <w:jc w:val="center"/>
              <w:rPr>
                <w:rFonts w:ascii="Arial" w:hAnsi="Arial" w:cs="Arial"/>
                <w:iCs/>
                <w:sz w:val="16"/>
                <w:szCs w:val="16"/>
              </w:rPr>
            </w:pPr>
            <w:r>
              <w:rPr>
                <w:rFonts w:ascii="Arial" w:hAnsi="Arial" w:cs="Arial"/>
                <w:iCs/>
                <w:sz w:val="16"/>
                <w:szCs w:val="16"/>
              </w:rPr>
              <w:t>15</w:t>
            </w:r>
          </w:p>
        </w:tc>
        <w:tc>
          <w:tcPr>
            <w:tcW w:w="1283" w:type="dxa"/>
            <w:tcBorders>
              <w:top w:val="nil"/>
              <w:left w:val="nil"/>
              <w:bottom w:val="single" w:sz="4" w:space="0" w:color="auto"/>
              <w:right w:val="single" w:sz="4" w:space="0" w:color="auto"/>
            </w:tcBorders>
            <w:shd w:val="clear" w:color="000000" w:fill="DCE6F1"/>
            <w:noWrap/>
            <w:vAlign w:val="bottom"/>
          </w:tcPr>
          <w:p w14:paraId="4A1FB760" w14:textId="77777777" w:rsidR="00764A0F" w:rsidRPr="00C95F8E" w:rsidRDefault="00764A0F" w:rsidP="00764A0F">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3DCAC607" w14:textId="77777777" w:rsidR="00764A0F" w:rsidRPr="00C95F8E" w:rsidRDefault="00764A0F" w:rsidP="00764A0F">
            <w:pPr>
              <w:rPr>
                <w:rFonts w:ascii="Arial" w:hAnsi="Arial" w:cs="Arial"/>
                <w:iCs/>
                <w:sz w:val="16"/>
                <w:szCs w:val="16"/>
              </w:rPr>
            </w:pPr>
          </w:p>
        </w:tc>
      </w:tr>
      <w:tr w:rsidR="00C95F8E" w:rsidRPr="00C95F8E" w14:paraId="2A625E95"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5FBD655B" w14:textId="26A33848" w:rsidR="00C95F8E" w:rsidRPr="00C95F8E" w:rsidRDefault="00764A0F" w:rsidP="00C95F8E">
            <w:pPr>
              <w:jc w:val="center"/>
              <w:rPr>
                <w:rFonts w:ascii="Arial" w:hAnsi="Arial" w:cs="Arial"/>
                <w:iCs/>
                <w:sz w:val="16"/>
                <w:szCs w:val="16"/>
              </w:rPr>
            </w:pPr>
            <w:r>
              <w:rPr>
                <w:rFonts w:ascii="Arial" w:hAnsi="Arial" w:cs="Arial"/>
                <w:iCs/>
                <w:sz w:val="16"/>
                <w:szCs w:val="16"/>
              </w:rPr>
              <w:t>4</w:t>
            </w:r>
            <w:r w:rsidR="00C95F8E"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7FE63649" w14:textId="638A7533"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mostovni hrastov 26 x 25 x 250 cm</w:t>
            </w:r>
          </w:p>
        </w:tc>
        <w:tc>
          <w:tcPr>
            <w:tcW w:w="904" w:type="dxa"/>
            <w:tcBorders>
              <w:top w:val="nil"/>
              <w:left w:val="nil"/>
              <w:bottom w:val="single" w:sz="4" w:space="0" w:color="auto"/>
              <w:right w:val="single" w:sz="4" w:space="0" w:color="auto"/>
            </w:tcBorders>
            <w:shd w:val="clear" w:color="auto" w:fill="auto"/>
            <w:noWrap/>
            <w:vAlign w:val="bottom"/>
          </w:tcPr>
          <w:p w14:paraId="3DBD93BE" w14:textId="1895C8E2" w:rsidR="00C95F8E" w:rsidRPr="00C95F8E" w:rsidRDefault="00C95F8E" w:rsidP="00C95F8E">
            <w:pPr>
              <w:jc w:val="center"/>
              <w:rPr>
                <w:rFonts w:ascii="Arial" w:hAnsi="Arial" w:cs="Arial"/>
                <w:iCs/>
                <w:sz w:val="16"/>
                <w:szCs w:val="16"/>
              </w:rPr>
            </w:pPr>
            <w:r w:rsidRPr="00C95F8E">
              <w:rPr>
                <w:rFonts w:ascii="Arial" w:hAnsi="Arial" w:cs="Arial"/>
                <w:iCs/>
                <w:sz w:val="16"/>
                <w:szCs w:val="16"/>
              </w:rPr>
              <w:t>84</w:t>
            </w:r>
          </w:p>
        </w:tc>
        <w:tc>
          <w:tcPr>
            <w:tcW w:w="1283" w:type="dxa"/>
            <w:tcBorders>
              <w:top w:val="nil"/>
              <w:left w:val="nil"/>
              <w:bottom w:val="single" w:sz="4" w:space="0" w:color="auto"/>
              <w:right w:val="single" w:sz="4" w:space="0" w:color="auto"/>
            </w:tcBorders>
            <w:shd w:val="clear" w:color="000000" w:fill="DCE6F1"/>
            <w:noWrap/>
            <w:vAlign w:val="bottom"/>
          </w:tcPr>
          <w:p w14:paraId="2CD9B85E" w14:textId="77777777" w:rsidR="00C95F8E" w:rsidRPr="00C95F8E" w:rsidRDefault="00C95F8E" w:rsidP="00C95F8E">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3782A78B" w14:textId="77777777" w:rsidR="00C95F8E" w:rsidRPr="00C95F8E" w:rsidRDefault="00C95F8E" w:rsidP="00C95F8E">
            <w:pPr>
              <w:rPr>
                <w:rFonts w:ascii="Arial" w:hAnsi="Arial" w:cs="Arial"/>
                <w:iCs/>
                <w:sz w:val="16"/>
                <w:szCs w:val="16"/>
              </w:rPr>
            </w:pPr>
          </w:p>
        </w:tc>
      </w:tr>
      <w:tr w:rsidR="00C95F8E" w:rsidRPr="00C95F8E" w14:paraId="69BBD764" w14:textId="77777777" w:rsidTr="00C95F8E">
        <w:trPr>
          <w:trHeight w:val="212"/>
        </w:trPr>
        <w:tc>
          <w:tcPr>
            <w:tcW w:w="587" w:type="dxa"/>
            <w:tcBorders>
              <w:top w:val="single" w:sz="4" w:space="0" w:color="auto"/>
            </w:tcBorders>
            <w:shd w:val="clear" w:color="auto" w:fill="auto"/>
            <w:noWrap/>
            <w:vAlign w:val="center"/>
            <w:hideMark/>
          </w:tcPr>
          <w:p w14:paraId="296649BC"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54277DDF"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0A14C648"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5A076BB5"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7C3EEB38" w14:textId="77777777" w:rsidTr="00C95F8E">
        <w:trPr>
          <w:trHeight w:val="99"/>
        </w:trPr>
        <w:tc>
          <w:tcPr>
            <w:tcW w:w="587" w:type="dxa"/>
            <w:shd w:val="clear" w:color="auto" w:fill="auto"/>
            <w:noWrap/>
            <w:vAlign w:val="bottom"/>
          </w:tcPr>
          <w:p w14:paraId="664312F5"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63B35F8"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8923354"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3BC7D4E3" w14:textId="77777777" w:rsidR="00C95F8E" w:rsidRPr="00C95F8E" w:rsidRDefault="00C95F8E" w:rsidP="00C95F8E">
            <w:pPr>
              <w:rPr>
                <w:rFonts w:ascii="Arial" w:hAnsi="Arial" w:cs="Arial"/>
                <w:b/>
                <w:bCs/>
                <w:iCs/>
                <w:sz w:val="16"/>
                <w:szCs w:val="16"/>
              </w:rPr>
            </w:pPr>
          </w:p>
        </w:tc>
      </w:tr>
      <w:tr w:rsidR="00C95F8E" w:rsidRPr="00C95F8E" w14:paraId="5B9E2949" w14:textId="77777777" w:rsidTr="00C95F8E">
        <w:trPr>
          <w:trHeight w:val="397"/>
        </w:trPr>
        <w:tc>
          <w:tcPr>
            <w:tcW w:w="587" w:type="dxa"/>
            <w:shd w:val="clear" w:color="auto" w:fill="auto"/>
            <w:noWrap/>
            <w:vAlign w:val="center"/>
          </w:tcPr>
          <w:p w14:paraId="14D2AC9F"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71350B2D"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AFABF20"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2082F92E" w14:textId="77777777" w:rsidR="00C95F8E" w:rsidRPr="00C95F8E" w:rsidRDefault="00C95F8E" w:rsidP="00C95F8E">
            <w:pPr>
              <w:rPr>
                <w:rFonts w:ascii="Arial" w:hAnsi="Arial" w:cs="Arial"/>
                <w:b/>
                <w:bCs/>
                <w:iCs/>
                <w:sz w:val="16"/>
                <w:szCs w:val="16"/>
              </w:rPr>
            </w:pPr>
          </w:p>
        </w:tc>
      </w:tr>
    </w:tbl>
    <w:p w14:paraId="33262F76" w14:textId="77777777" w:rsidR="00202B88"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5AF7A30C" w14:textId="77777777" w:rsidR="00202B88" w:rsidRPr="00C24EEF"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C24EEF"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C24EEF">
        <w:rPr>
          <w:rFonts w:ascii="Arial" w:eastAsia="Batang" w:hAnsi="Arial" w:cs="Arial"/>
          <w:b/>
          <w:sz w:val="20"/>
          <w:szCs w:val="20"/>
          <w:lang w:eastAsia="ko-KR"/>
        </w:rPr>
        <w:t xml:space="preserve">II. </w:t>
      </w:r>
      <w:r w:rsidRPr="00C24EEF">
        <w:rPr>
          <w:rFonts w:ascii="Arial" w:eastAsia="Batang" w:hAnsi="Arial" w:cs="Arial"/>
          <w:b/>
          <w:sz w:val="20"/>
          <w:szCs w:val="20"/>
          <w:lang w:eastAsia="ko-KR"/>
        </w:rPr>
        <w:tab/>
        <w:t>Ponudbeni pogoji:</w:t>
      </w:r>
    </w:p>
    <w:p w14:paraId="403796F0" w14:textId="5553159B" w:rsidR="00016386" w:rsidRPr="00C24EEF" w:rsidRDefault="00016386" w:rsidP="000E74B2">
      <w:pPr>
        <w:autoSpaceDE w:val="0"/>
        <w:autoSpaceDN w:val="0"/>
        <w:adjustRightInd w:val="0"/>
        <w:spacing w:before="120" w:line="276" w:lineRule="auto"/>
        <w:jc w:val="both"/>
        <w:rPr>
          <w:rFonts w:ascii="Arial" w:hAnsi="Arial" w:cs="Arial"/>
          <w:iCs/>
          <w:sz w:val="20"/>
          <w:szCs w:val="20"/>
        </w:rPr>
      </w:pPr>
      <w:r w:rsidRPr="00C24EEF">
        <w:rPr>
          <w:rFonts w:ascii="Arial" w:hAnsi="Arial" w:cs="Arial"/>
          <w:iCs/>
          <w:color w:val="000000" w:themeColor="text1"/>
          <w:sz w:val="20"/>
          <w:szCs w:val="20"/>
        </w:rPr>
        <w:t xml:space="preserve">Naročnik si v času pogodbenega razmerja pridržuje pravico povečati oziroma zmanjšati pogodbeno </w:t>
      </w:r>
      <w:r w:rsidRPr="00C24EEF">
        <w:rPr>
          <w:rFonts w:ascii="Arial" w:hAnsi="Arial" w:cs="Arial"/>
          <w:iCs/>
          <w:sz w:val="20"/>
          <w:szCs w:val="20"/>
        </w:rPr>
        <w:t>količino do 30% po ceni, ponujeni na javnem razpisu.</w:t>
      </w:r>
    </w:p>
    <w:p w14:paraId="1A030479" w14:textId="6152CAB6" w:rsidR="0075604B" w:rsidRPr="00C24EEF" w:rsidRDefault="0075604B" w:rsidP="000E74B2">
      <w:pPr>
        <w:autoSpaceDE w:val="0"/>
        <w:autoSpaceDN w:val="0"/>
        <w:adjustRightInd w:val="0"/>
        <w:spacing w:before="120" w:line="276" w:lineRule="auto"/>
        <w:jc w:val="both"/>
        <w:rPr>
          <w:rFonts w:ascii="Arial" w:hAnsi="Arial" w:cs="Arial"/>
          <w:b/>
          <w:bCs/>
          <w:iCs/>
          <w:sz w:val="20"/>
          <w:szCs w:val="20"/>
        </w:rPr>
      </w:pPr>
      <w:r w:rsidRPr="00C24EEF">
        <w:rPr>
          <w:rFonts w:ascii="Arial" w:hAnsi="Arial" w:cs="Arial"/>
          <w:iCs/>
          <w:sz w:val="20"/>
          <w:szCs w:val="20"/>
        </w:rPr>
        <w:t xml:space="preserve">Cene morajo biti oblikovane na pariteto </w:t>
      </w:r>
      <w:r w:rsidRPr="00C24EEF">
        <w:rPr>
          <w:rFonts w:ascii="Arial" w:hAnsi="Arial" w:cs="Arial"/>
          <w:b/>
          <w:bCs/>
          <w:iCs/>
          <w:sz w:val="20"/>
          <w:szCs w:val="20"/>
        </w:rPr>
        <w:t>DDP</w:t>
      </w:r>
      <w:r w:rsidR="00163C75" w:rsidRPr="00C24EEF">
        <w:rPr>
          <w:rFonts w:ascii="Arial" w:hAnsi="Arial" w:cs="Arial"/>
          <w:b/>
          <w:bCs/>
          <w:iCs/>
          <w:sz w:val="20"/>
          <w:szCs w:val="20"/>
        </w:rPr>
        <w:t>.</w:t>
      </w:r>
      <w:r w:rsidR="00DE0AD5" w:rsidRPr="00C24EEF">
        <w:rPr>
          <w:rFonts w:ascii="Arial" w:hAnsi="Arial" w:cs="Arial"/>
          <w:b/>
          <w:bCs/>
          <w:iCs/>
          <w:sz w:val="20"/>
          <w:szCs w:val="20"/>
        </w:rPr>
        <w:t xml:space="preserve"> </w:t>
      </w:r>
    </w:p>
    <w:p w14:paraId="6E2126C5" w14:textId="69DBAFCD" w:rsidR="003657D0" w:rsidRPr="00C24EEF" w:rsidRDefault="0075604B" w:rsidP="0075604B">
      <w:pPr>
        <w:autoSpaceDE w:val="0"/>
        <w:autoSpaceDN w:val="0"/>
        <w:adjustRightInd w:val="0"/>
        <w:spacing w:before="120" w:line="276" w:lineRule="auto"/>
        <w:jc w:val="both"/>
        <w:rPr>
          <w:rFonts w:ascii="Arial" w:hAnsi="Arial" w:cs="Arial"/>
          <w:iCs/>
          <w:strike/>
          <w:sz w:val="20"/>
          <w:szCs w:val="20"/>
        </w:rPr>
      </w:pPr>
      <w:r w:rsidRPr="00C24EEF">
        <w:rPr>
          <w:rFonts w:ascii="Arial" w:hAnsi="Arial" w:cs="Arial"/>
          <w:iCs/>
          <w:sz w:val="20"/>
          <w:szCs w:val="20"/>
        </w:rPr>
        <w:t>Cene ponudnikov morajo biti navedene v EUR brez DDV. Cena je</w:t>
      </w:r>
      <w:r w:rsidR="006332A2" w:rsidRPr="00C24EEF">
        <w:rPr>
          <w:rFonts w:ascii="Arial" w:hAnsi="Arial" w:cs="Arial"/>
          <w:iCs/>
          <w:sz w:val="20"/>
          <w:szCs w:val="20"/>
        </w:rPr>
        <w:t xml:space="preserve"> </w:t>
      </w:r>
      <w:r w:rsidRPr="00C24EEF">
        <w:rPr>
          <w:rFonts w:ascii="Arial" w:hAnsi="Arial" w:cs="Arial"/>
          <w:iCs/>
          <w:sz w:val="20"/>
          <w:szCs w:val="20"/>
        </w:rPr>
        <w:t>nespremenljiva</w:t>
      </w:r>
      <w:r w:rsidR="002155A9" w:rsidRPr="00C24EEF">
        <w:rPr>
          <w:rFonts w:ascii="Arial" w:hAnsi="Arial" w:cs="Arial"/>
          <w:iCs/>
          <w:color w:val="000000" w:themeColor="text1"/>
          <w:sz w:val="20"/>
          <w:szCs w:val="20"/>
        </w:rPr>
        <w:t>.</w:t>
      </w:r>
      <w:r w:rsidRPr="00C24EEF">
        <w:rPr>
          <w:rFonts w:ascii="Arial" w:hAnsi="Arial" w:cs="Arial"/>
          <w:iCs/>
          <w:color w:val="000000" w:themeColor="text1"/>
          <w:sz w:val="20"/>
          <w:szCs w:val="20"/>
        </w:rPr>
        <w:t xml:space="preserve"> </w:t>
      </w:r>
    </w:p>
    <w:p w14:paraId="574D7FC3" w14:textId="2EEA3A75" w:rsidR="00BE2358" w:rsidRPr="00C24EEF"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Ponudba velja </w:t>
      </w:r>
      <w:r w:rsidR="00214AA1" w:rsidRPr="00214AA1">
        <w:rPr>
          <w:rFonts w:ascii="Arial" w:eastAsia="Batang" w:hAnsi="Arial" w:cs="Arial"/>
          <w:b/>
          <w:sz w:val="20"/>
          <w:szCs w:val="20"/>
          <w:lang w:eastAsia="ko-KR"/>
        </w:rPr>
        <w:t>120</w:t>
      </w:r>
      <w:r w:rsidR="00D73513" w:rsidRPr="00214AA1">
        <w:rPr>
          <w:rFonts w:ascii="Arial" w:eastAsia="Batang" w:hAnsi="Arial" w:cs="Arial"/>
          <w:sz w:val="20"/>
          <w:szCs w:val="20"/>
          <w:lang w:eastAsia="ko-KR"/>
        </w:rPr>
        <w:t xml:space="preserve"> </w:t>
      </w:r>
      <w:r w:rsidRPr="00214AA1">
        <w:rPr>
          <w:rFonts w:ascii="Arial" w:eastAsia="Batang" w:hAnsi="Arial" w:cs="Arial"/>
          <w:b/>
          <w:sz w:val="20"/>
          <w:szCs w:val="20"/>
          <w:lang w:eastAsia="ko-KR"/>
        </w:rPr>
        <w:t>dni</w:t>
      </w:r>
      <w:r w:rsidRPr="00C24EEF">
        <w:rPr>
          <w:rFonts w:ascii="Arial" w:eastAsia="Batang" w:hAnsi="Arial" w:cs="Arial"/>
          <w:color w:val="000000" w:themeColor="text1"/>
          <w:sz w:val="20"/>
          <w:szCs w:val="20"/>
          <w:lang w:eastAsia="ko-KR"/>
        </w:rPr>
        <w:t>, od skrajnega roka za predložitev ponudb</w:t>
      </w:r>
      <w:r w:rsidR="004A2A48" w:rsidRPr="00C24EEF">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C24EEF"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C24EEF" w:rsidRDefault="00BE2358" w:rsidP="00BE235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Rok plačila je </w:t>
      </w:r>
      <w:r w:rsidRPr="00C24EEF">
        <w:rPr>
          <w:rFonts w:ascii="Arial" w:eastAsia="Batang" w:hAnsi="Arial" w:cs="Arial"/>
          <w:b/>
          <w:color w:val="000000" w:themeColor="text1"/>
          <w:sz w:val="20"/>
          <w:szCs w:val="20"/>
          <w:lang w:eastAsia="ko-KR"/>
        </w:rPr>
        <w:t>30 dni</w:t>
      </w:r>
      <w:r w:rsidRPr="00C24EEF">
        <w:rPr>
          <w:rFonts w:ascii="Arial" w:eastAsia="Batang" w:hAnsi="Arial" w:cs="Arial"/>
          <w:color w:val="000000" w:themeColor="text1"/>
          <w:sz w:val="20"/>
          <w:szCs w:val="20"/>
          <w:lang w:eastAsia="ko-KR"/>
        </w:rPr>
        <w:t xml:space="preserve"> od dneva prejema računa.</w:t>
      </w:r>
    </w:p>
    <w:p w14:paraId="40B98F15" w14:textId="153D359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Zavedamo se, da si kot naročnik pridržujete pravico, da naše ponudbe ne izberete.</w:t>
      </w:r>
    </w:p>
    <w:p w14:paraId="683D86DE" w14:textId="4A4927E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C24EEF" w14:paraId="74D846D6" w14:textId="77777777">
        <w:trPr>
          <w:trHeight w:val="383"/>
        </w:trPr>
        <w:tc>
          <w:tcPr>
            <w:tcW w:w="1659" w:type="dxa"/>
          </w:tcPr>
          <w:p w14:paraId="0DF37FB9" w14:textId="2964D810" w:rsidR="005F0F9C" w:rsidRPr="00C24EEF"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C24EEF"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C24EEF"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C24EEF" w:rsidRDefault="00BE2358" w:rsidP="00BE2358">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790EC9BB" w14:textId="527EB332" w:rsidR="00BE2358" w:rsidRPr="00C24EEF" w:rsidRDefault="00BE2358" w:rsidP="00BE2358">
      <w:pPr>
        <w:tabs>
          <w:tab w:val="left" w:pos="2730"/>
        </w:tabs>
        <w:spacing w:line="180" w:lineRule="atLeast"/>
        <w:rPr>
          <w:rFonts w:ascii="Arial" w:eastAsia="Batang" w:hAnsi="Arial" w:cs="Arial"/>
          <w:b/>
          <w:sz w:val="20"/>
          <w:szCs w:val="20"/>
          <w:lang w:eastAsia="ko-KR"/>
        </w:rPr>
      </w:pPr>
      <w:r w:rsidRPr="00C24EEF">
        <w:rPr>
          <w:rFonts w:ascii="Arial" w:eastAsia="Batang" w:hAnsi="Arial" w:cs="Arial"/>
          <w:b/>
          <w:sz w:val="20"/>
          <w:szCs w:val="20"/>
          <w:lang w:eastAsia="ko-KR"/>
        </w:rPr>
        <w:br w:type="page"/>
      </w:r>
    </w:p>
    <w:p w14:paraId="089A1ED2" w14:textId="5F62306B" w:rsidR="00832598" w:rsidRPr="00C24EEF" w:rsidRDefault="007078B8" w:rsidP="00EF6FDA">
      <w:pPr>
        <w:pStyle w:val="Naslov2"/>
        <w:rPr>
          <w:i w:val="0"/>
          <w:sz w:val="20"/>
          <w:szCs w:val="20"/>
        </w:rPr>
      </w:pPr>
      <w:bookmarkStart w:id="10" w:name="_Toc534885131"/>
      <w:bookmarkStart w:id="11" w:name="_Toc534885882"/>
      <w:bookmarkStart w:id="12" w:name="_Toc124496224"/>
      <w:bookmarkStart w:id="13" w:name="_Toc125096653"/>
      <w:r w:rsidRPr="00C24EEF">
        <w:rPr>
          <w:i w:val="0"/>
          <w:sz w:val="20"/>
          <w:szCs w:val="20"/>
        </w:rPr>
        <w:lastRenderedPageBreak/>
        <w:t>Razpisni obrazec 3</w:t>
      </w:r>
      <w:r w:rsidR="00FB7750" w:rsidRPr="00C24EEF">
        <w:rPr>
          <w:i w:val="0"/>
          <w:sz w:val="20"/>
          <w:szCs w:val="20"/>
        </w:rPr>
        <w:t xml:space="preserve">: </w:t>
      </w:r>
      <w:r w:rsidR="002135C7" w:rsidRPr="00C24EEF">
        <w:rPr>
          <w:i w:val="0"/>
          <w:sz w:val="20"/>
          <w:szCs w:val="20"/>
        </w:rPr>
        <w:t>Pooblastilo za pridobitev podatkov iz kazenske evidence za pravno osebo</w:t>
      </w:r>
      <w:bookmarkEnd w:id="10"/>
      <w:bookmarkEnd w:id="11"/>
      <w:bookmarkEnd w:id="12"/>
      <w:bookmarkEnd w:id="13"/>
    </w:p>
    <w:p w14:paraId="1B9D234D" w14:textId="77777777" w:rsidR="00832598" w:rsidRPr="00C24EEF" w:rsidRDefault="00832598" w:rsidP="00832598">
      <w:pPr>
        <w:keepNext/>
        <w:keepLines/>
        <w:spacing w:line="200" w:lineRule="atLeast"/>
        <w:ind w:left="360"/>
        <w:jc w:val="right"/>
        <w:outlineLvl w:val="1"/>
        <w:rPr>
          <w:rFonts w:ascii="Arial" w:hAnsi="Arial" w:cs="Arial"/>
          <w:b/>
          <w:spacing w:val="-10"/>
          <w:kern w:val="28"/>
          <w:sz w:val="20"/>
          <w:szCs w:val="20"/>
        </w:rPr>
      </w:pPr>
    </w:p>
    <w:p w14:paraId="765FFF9C"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5BDDFE2E"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E6D03F3"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73D67ED"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39C8E99B" w14:textId="77777777" w:rsidR="00832598" w:rsidRPr="00C24EEF" w:rsidRDefault="00832598" w:rsidP="00832598">
      <w:pPr>
        <w:tabs>
          <w:tab w:val="left" w:pos="3261"/>
        </w:tabs>
        <w:autoSpaceDE w:val="0"/>
        <w:autoSpaceDN w:val="0"/>
        <w:adjustRightInd w:val="0"/>
        <w:jc w:val="center"/>
        <w:rPr>
          <w:rFonts w:ascii="Arial" w:hAnsi="Arial" w:cs="Arial"/>
          <w:sz w:val="20"/>
          <w:szCs w:val="20"/>
        </w:rPr>
      </w:pPr>
    </w:p>
    <w:p w14:paraId="6BB6B879" w14:textId="77777777" w:rsidR="00832598" w:rsidRPr="00C24EEF" w:rsidRDefault="00832598" w:rsidP="00832598">
      <w:pPr>
        <w:autoSpaceDE w:val="0"/>
        <w:autoSpaceDN w:val="0"/>
        <w:adjustRightInd w:val="0"/>
        <w:jc w:val="center"/>
        <w:rPr>
          <w:rFonts w:ascii="Arial" w:hAnsi="Arial" w:cs="Arial"/>
          <w:b/>
          <w:sz w:val="20"/>
          <w:szCs w:val="20"/>
        </w:rPr>
      </w:pPr>
      <w:r w:rsidRPr="00C24EEF">
        <w:rPr>
          <w:rFonts w:ascii="Arial" w:hAnsi="Arial" w:cs="Arial"/>
          <w:b/>
          <w:sz w:val="20"/>
          <w:szCs w:val="20"/>
        </w:rPr>
        <w:t>POOBLASTILO</w:t>
      </w:r>
    </w:p>
    <w:p w14:paraId="5BCFD9A4" w14:textId="77777777" w:rsidR="00832598" w:rsidRPr="00C24EEF" w:rsidRDefault="00832598" w:rsidP="00832598">
      <w:pPr>
        <w:autoSpaceDE w:val="0"/>
        <w:autoSpaceDN w:val="0"/>
        <w:adjustRightInd w:val="0"/>
        <w:jc w:val="center"/>
        <w:rPr>
          <w:rFonts w:ascii="Arial" w:hAnsi="Arial" w:cs="Arial"/>
          <w:b/>
          <w:sz w:val="20"/>
          <w:szCs w:val="20"/>
        </w:rPr>
      </w:pPr>
    </w:p>
    <w:p w14:paraId="4FDD40C5" w14:textId="77777777" w:rsidR="00832598" w:rsidRPr="00C24EEF" w:rsidRDefault="00832598" w:rsidP="00832598">
      <w:pPr>
        <w:autoSpaceDE w:val="0"/>
        <w:autoSpaceDN w:val="0"/>
        <w:adjustRightInd w:val="0"/>
        <w:jc w:val="center"/>
        <w:rPr>
          <w:rFonts w:ascii="Arial" w:hAnsi="Arial" w:cs="Arial"/>
          <w:b/>
          <w:sz w:val="20"/>
          <w:szCs w:val="20"/>
        </w:rPr>
      </w:pPr>
      <w:r w:rsidRPr="00C24EEF">
        <w:rPr>
          <w:rFonts w:ascii="Arial" w:hAnsi="Arial" w:cs="Arial"/>
          <w:b/>
          <w:sz w:val="20"/>
          <w:szCs w:val="20"/>
        </w:rPr>
        <w:t xml:space="preserve">ZA PRIDOBITEV PODATKOV IZ KAZENSKE EVIDENCE ZA PRAVNO OSEBO </w:t>
      </w:r>
    </w:p>
    <w:p w14:paraId="760A9763" w14:textId="77777777" w:rsidR="00832598" w:rsidRPr="00C24EEF" w:rsidRDefault="00832598" w:rsidP="00832598">
      <w:pPr>
        <w:autoSpaceDE w:val="0"/>
        <w:autoSpaceDN w:val="0"/>
        <w:adjustRightInd w:val="0"/>
        <w:jc w:val="center"/>
        <w:rPr>
          <w:rFonts w:ascii="Arial" w:hAnsi="Arial" w:cs="Arial"/>
          <w:b/>
          <w:sz w:val="20"/>
          <w:szCs w:val="20"/>
        </w:rPr>
      </w:pPr>
    </w:p>
    <w:p w14:paraId="0F5E984B" w14:textId="77777777" w:rsidR="00832598" w:rsidRPr="00C24EEF" w:rsidRDefault="00832598" w:rsidP="00832598">
      <w:pPr>
        <w:autoSpaceDE w:val="0"/>
        <w:autoSpaceDN w:val="0"/>
        <w:adjustRightInd w:val="0"/>
        <w:jc w:val="center"/>
        <w:rPr>
          <w:rFonts w:ascii="Arial" w:hAnsi="Arial" w:cs="Arial"/>
          <w:b/>
          <w:sz w:val="20"/>
          <w:szCs w:val="20"/>
        </w:rPr>
      </w:pPr>
    </w:p>
    <w:p w14:paraId="3B053B4E" w14:textId="3BE7C0A7" w:rsidR="00832598" w:rsidRPr="00C24EEF" w:rsidRDefault="00832598" w:rsidP="00832598">
      <w:pPr>
        <w:tabs>
          <w:tab w:val="left" w:pos="3969"/>
        </w:tabs>
        <w:spacing w:after="100" w:afterAutospacing="1"/>
        <w:jc w:val="both"/>
        <w:rPr>
          <w:rFonts w:ascii="Arial" w:hAnsi="Arial" w:cs="Arial"/>
          <w:sz w:val="20"/>
          <w:szCs w:val="20"/>
        </w:rPr>
      </w:pPr>
      <w:r w:rsidRPr="00C24EEF">
        <w:rPr>
          <w:rFonts w:ascii="Arial" w:hAnsi="Arial" w:cs="Arial"/>
          <w:sz w:val="20"/>
          <w:szCs w:val="20"/>
        </w:rPr>
        <w:t xml:space="preserve">Pooblaščam družbo SŽ – </w:t>
      </w:r>
      <w:r w:rsidR="004A22AF" w:rsidRPr="00C24EEF">
        <w:rPr>
          <w:rFonts w:ascii="Arial" w:hAnsi="Arial" w:cs="Arial"/>
          <w:sz w:val="20"/>
          <w:szCs w:val="20"/>
        </w:rPr>
        <w:t>Infrastruktura</w:t>
      </w:r>
      <w:r w:rsidRPr="00C24EEF">
        <w:rPr>
          <w:rFonts w:ascii="Arial" w:hAnsi="Arial" w:cs="Arial"/>
          <w:sz w:val="20"/>
          <w:szCs w:val="20"/>
        </w:rPr>
        <w:t xml:space="preserve">, d.o.o., da za potrebe preverjanja izpolnjevanja pogojev v postopku oddaje javnega naročila za </w:t>
      </w:r>
      <w:r w:rsidRPr="00C24EEF">
        <w:rPr>
          <w:rFonts w:ascii="Arial" w:hAnsi="Arial" w:cs="Arial"/>
          <w:iCs/>
          <w:sz w:val="20"/>
          <w:szCs w:val="20"/>
        </w:rPr>
        <w:t>»</w:t>
      </w:r>
      <w:r w:rsidR="00366D8B" w:rsidRPr="00C24EEF">
        <w:rPr>
          <w:rFonts w:ascii="Arial" w:eastAsia="Batang" w:hAnsi="Arial" w:cs="Arial"/>
          <w:bCs/>
          <w:sz w:val="20"/>
          <w:szCs w:val="20"/>
          <w:lang w:eastAsia="ko-KR"/>
        </w:rPr>
        <w:t xml:space="preserve">Dobava </w:t>
      </w:r>
      <w:r w:rsidR="00C95F8E" w:rsidRPr="004B387C">
        <w:rPr>
          <w:rFonts w:ascii="Arial" w:eastAsia="Batang" w:hAnsi="Arial" w:cs="Arial"/>
          <w:bCs/>
          <w:color w:val="000000" w:themeColor="text1"/>
          <w:sz w:val="20"/>
          <w:szCs w:val="20"/>
          <w:lang w:eastAsia="ko-KR"/>
        </w:rPr>
        <w:t xml:space="preserve">lesenih </w:t>
      </w:r>
      <w:r w:rsidR="00FC63E4" w:rsidRPr="004B387C">
        <w:rPr>
          <w:rFonts w:ascii="Arial" w:eastAsia="Batang" w:hAnsi="Arial" w:cs="Arial"/>
          <w:bCs/>
          <w:color w:val="000000" w:themeColor="text1"/>
          <w:sz w:val="20"/>
          <w:szCs w:val="20"/>
          <w:lang w:eastAsia="ko-KR"/>
        </w:rPr>
        <w:t xml:space="preserve">železniških </w:t>
      </w:r>
      <w:r w:rsidR="00C95F8E" w:rsidRPr="004B387C">
        <w:rPr>
          <w:rFonts w:ascii="Arial" w:eastAsia="Batang" w:hAnsi="Arial" w:cs="Arial"/>
          <w:bCs/>
          <w:color w:val="000000" w:themeColor="text1"/>
          <w:sz w:val="20"/>
          <w:szCs w:val="20"/>
          <w:lang w:eastAsia="ko-KR"/>
        </w:rPr>
        <w:t xml:space="preserve">pragov </w:t>
      </w:r>
      <w:r w:rsidR="00C95F8E">
        <w:rPr>
          <w:rFonts w:ascii="Arial" w:eastAsia="Batang" w:hAnsi="Arial" w:cs="Arial"/>
          <w:bCs/>
          <w:sz w:val="20"/>
          <w:szCs w:val="20"/>
          <w:lang w:eastAsia="ko-KR"/>
        </w:rPr>
        <w:t>2023</w:t>
      </w:r>
      <w:r w:rsidRPr="00C24EEF">
        <w:rPr>
          <w:rFonts w:ascii="Arial" w:hAnsi="Arial" w:cs="Arial"/>
          <w:sz w:val="20"/>
          <w:szCs w:val="20"/>
        </w:rPr>
        <w:t xml:space="preserve">« </w:t>
      </w:r>
      <w:r w:rsidRPr="00C24EEF">
        <w:rPr>
          <w:rFonts w:ascii="Arial" w:hAnsi="Arial" w:cs="Arial"/>
          <w:iCs/>
          <w:sz w:val="20"/>
          <w:szCs w:val="20"/>
        </w:rPr>
        <w:t>od</w:t>
      </w:r>
      <w:r w:rsidRPr="00C24EEF">
        <w:rPr>
          <w:rFonts w:ascii="Arial" w:hAnsi="Arial" w:cs="Arial"/>
          <w:b/>
          <w:iCs/>
          <w:sz w:val="20"/>
          <w:szCs w:val="20"/>
        </w:rPr>
        <w:t xml:space="preserve"> </w:t>
      </w:r>
      <w:r w:rsidRPr="00C24EEF">
        <w:rPr>
          <w:rFonts w:ascii="Arial" w:hAnsi="Arial" w:cs="Arial"/>
          <w:sz w:val="20"/>
          <w:szCs w:val="20"/>
        </w:rPr>
        <w:t>Ministrstva za pravosodje pridobi potrdilo iz kazenske evidence.</w:t>
      </w:r>
    </w:p>
    <w:p w14:paraId="52C0F2CE" w14:textId="77777777" w:rsidR="00832598" w:rsidRPr="00C24EEF" w:rsidRDefault="00832598" w:rsidP="00832598">
      <w:pPr>
        <w:autoSpaceDE w:val="0"/>
        <w:autoSpaceDN w:val="0"/>
        <w:adjustRightInd w:val="0"/>
        <w:rPr>
          <w:rFonts w:ascii="Arial" w:hAnsi="Arial" w:cs="Arial"/>
          <w:sz w:val="20"/>
          <w:szCs w:val="20"/>
        </w:rPr>
      </w:pPr>
    </w:p>
    <w:p w14:paraId="4F2FB003" w14:textId="306E3D2B"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Polno ime podjetja:</w:t>
      </w:r>
      <w:r w:rsidR="00AA4B66" w:rsidRPr="00C24EEF">
        <w:rPr>
          <w:rFonts w:ascii="Arial" w:hAnsi="Arial" w:cs="Arial"/>
          <w:sz w:val="20"/>
          <w:szCs w:val="20"/>
        </w:rPr>
        <w:tab/>
        <w:t>______</w:t>
      </w:r>
      <w:r w:rsidRPr="00C24EEF">
        <w:rPr>
          <w:rFonts w:ascii="Arial" w:hAnsi="Arial" w:cs="Arial"/>
          <w:sz w:val="20"/>
          <w:szCs w:val="20"/>
        </w:rPr>
        <w:t>______________________________________________________</w:t>
      </w:r>
    </w:p>
    <w:p w14:paraId="7380417F" w14:textId="3CBD6AA6"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Sedež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w:t>
      </w:r>
      <w:r w:rsidRPr="00C24EEF">
        <w:rPr>
          <w:rFonts w:ascii="Arial" w:hAnsi="Arial" w:cs="Arial"/>
          <w:sz w:val="20"/>
          <w:szCs w:val="20"/>
        </w:rPr>
        <w:t>_________________________________________________________</w:t>
      </w:r>
    </w:p>
    <w:p w14:paraId="1A5DA03F" w14:textId="1A5D8580"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Občina sedeža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w:t>
      </w:r>
      <w:r w:rsidRPr="00C24EEF">
        <w:rPr>
          <w:rFonts w:ascii="Arial" w:hAnsi="Arial" w:cs="Arial"/>
          <w:sz w:val="20"/>
          <w:szCs w:val="20"/>
        </w:rPr>
        <w:t>__________________________________________________</w:t>
      </w:r>
    </w:p>
    <w:p w14:paraId="14D95526" w14:textId="7ED1C104"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Številka vpisa v sodni register (št. vložka):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______</w:t>
      </w:r>
      <w:r w:rsidRPr="00C24EEF">
        <w:rPr>
          <w:rFonts w:ascii="Arial" w:hAnsi="Arial" w:cs="Arial"/>
          <w:sz w:val="20"/>
          <w:szCs w:val="20"/>
        </w:rPr>
        <w:t>___________________________________</w:t>
      </w:r>
    </w:p>
    <w:p w14:paraId="70A4587C" w14:textId="5E7ED948"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Matična številka podjetja:</w:t>
      </w:r>
      <w:r w:rsidR="00AA4B66" w:rsidRPr="00C24EEF">
        <w:rPr>
          <w:rFonts w:ascii="Arial" w:hAnsi="Arial" w:cs="Arial"/>
          <w:sz w:val="20"/>
          <w:szCs w:val="20"/>
        </w:rPr>
        <w:tab/>
      </w:r>
      <w:r w:rsidRPr="00C24EEF">
        <w:rPr>
          <w:rFonts w:ascii="Arial" w:hAnsi="Arial" w:cs="Arial"/>
          <w:sz w:val="20"/>
          <w:szCs w:val="20"/>
        </w:rPr>
        <w:t>_</w:t>
      </w:r>
      <w:r w:rsidR="00AA4B66" w:rsidRPr="00C24EEF">
        <w:rPr>
          <w:rFonts w:ascii="Arial" w:hAnsi="Arial" w:cs="Arial"/>
          <w:sz w:val="20"/>
          <w:szCs w:val="20"/>
        </w:rPr>
        <w:t>____</w:t>
      </w:r>
      <w:r w:rsidRPr="00C24EEF">
        <w:rPr>
          <w:rFonts w:ascii="Arial" w:hAnsi="Arial" w:cs="Arial"/>
          <w:sz w:val="20"/>
          <w:szCs w:val="20"/>
        </w:rPr>
        <w:t>_________________________________________________</w:t>
      </w:r>
    </w:p>
    <w:p w14:paraId="6BE38A66" w14:textId="77777777" w:rsidR="00832598" w:rsidRPr="00C24EEF" w:rsidRDefault="00832598" w:rsidP="00832598">
      <w:pPr>
        <w:autoSpaceDE w:val="0"/>
        <w:autoSpaceDN w:val="0"/>
        <w:adjustRightInd w:val="0"/>
        <w:rPr>
          <w:rFonts w:ascii="Arial" w:hAnsi="Arial" w:cs="Arial"/>
          <w:sz w:val="20"/>
          <w:szCs w:val="20"/>
        </w:rPr>
      </w:pPr>
    </w:p>
    <w:p w14:paraId="134166EA" w14:textId="77777777" w:rsidR="00832598" w:rsidRPr="00C24EEF" w:rsidRDefault="00832598" w:rsidP="00832598">
      <w:pPr>
        <w:autoSpaceDE w:val="0"/>
        <w:autoSpaceDN w:val="0"/>
        <w:adjustRightInd w:val="0"/>
        <w:rPr>
          <w:rFonts w:ascii="Arial" w:hAnsi="Arial" w:cs="Arial"/>
          <w:sz w:val="20"/>
          <w:szCs w:val="20"/>
        </w:rPr>
      </w:pPr>
    </w:p>
    <w:p w14:paraId="4F15DC39" w14:textId="77777777" w:rsidR="00832598" w:rsidRPr="00C24EEF" w:rsidRDefault="00832598" w:rsidP="00832598">
      <w:pPr>
        <w:autoSpaceDE w:val="0"/>
        <w:autoSpaceDN w:val="0"/>
        <w:adjustRightInd w:val="0"/>
        <w:rPr>
          <w:rFonts w:ascii="Arial" w:hAnsi="Arial" w:cs="Arial"/>
          <w:sz w:val="20"/>
          <w:szCs w:val="20"/>
        </w:rPr>
      </w:pPr>
    </w:p>
    <w:p w14:paraId="14AE5FE9" w14:textId="35EA79C3" w:rsidR="00832598" w:rsidRPr="00C24EEF" w:rsidRDefault="00832598" w:rsidP="00832598">
      <w:pPr>
        <w:autoSpaceDE w:val="0"/>
        <w:autoSpaceDN w:val="0"/>
        <w:adjustRightInd w:val="0"/>
        <w:rPr>
          <w:rFonts w:ascii="Arial" w:hAnsi="Arial" w:cs="Arial"/>
          <w:sz w:val="20"/>
          <w:szCs w:val="20"/>
        </w:rPr>
      </w:pPr>
      <w:r w:rsidRPr="00C24EEF">
        <w:rPr>
          <w:rFonts w:ascii="Arial" w:hAnsi="Arial" w:cs="Arial"/>
          <w:sz w:val="20"/>
          <w:szCs w:val="20"/>
        </w:rPr>
        <w:t>Kraj in datum:</w:t>
      </w:r>
      <w:r w:rsidR="004A5775"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Žig</w:t>
      </w:r>
      <w:r w:rsidR="004A5775" w:rsidRPr="00C24EEF">
        <w:rPr>
          <w:rFonts w:ascii="Arial" w:hAnsi="Arial" w:cs="Arial"/>
          <w:sz w:val="20"/>
          <w:szCs w:val="20"/>
        </w:rPr>
        <w:t>:</w:t>
      </w:r>
      <w:r w:rsidR="004A5775" w:rsidRPr="00C24EEF">
        <w:rPr>
          <w:rFonts w:ascii="Arial" w:hAnsi="Arial" w:cs="Arial"/>
          <w:sz w:val="20"/>
          <w:szCs w:val="20"/>
        </w:rPr>
        <w:tab/>
      </w:r>
      <w:r w:rsidR="004A5775" w:rsidRPr="00C24EEF">
        <w:rPr>
          <w:rFonts w:ascii="Arial" w:hAnsi="Arial" w:cs="Arial"/>
          <w:sz w:val="20"/>
          <w:szCs w:val="20"/>
        </w:rPr>
        <w:tab/>
      </w:r>
      <w:r w:rsidR="004A5775" w:rsidRPr="00C24EEF">
        <w:rPr>
          <w:rFonts w:ascii="Arial" w:hAnsi="Arial" w:cs="Arial"/>
          <w:sz w:val="20"/>
          <w:szCs w:val="20"/>
        </w:rPr>
        <w:tab/>
      </w:r>
      <w:r w:rsidR="004A5775" w:rsidRPr="00C24EEF">
        <w:rPr>
          <w:rFonts w:ascii="Arial" w:hAnsi="Arial" w:cs="Arial"/>
          <w:sz w:val="20"/>
          <w:szCs w:val="20"/>
        </w:rPr>
        <w:tab/>
        <w:t>Podpis ponudnika:</w:t>
      </w:r>
    </w:p>
    <w:p w14:paraId="00A22206" w14:textId="77777777" w:rsidR="00832598" w:rsidRPr="00C24EEF" w:rsidRDefault="00832598" w:rsidP="00832598">
      <w:pPr>
        <w:autoSpaceDE w:val="0"/>
        <w:autoSpaceDN w:val="0"/>
        <w:adjustRightInd w:val="0"/>
        <w:rPr>
          <w:rFonts w:ascii="Arial" w:hAnsi="Arial" w:cs="Arial"/>
          <w:sz w:val="20"/>
          <w:szCs w:val="20"/>
        </w:rPr>
      </w:pPr>
    </w:p>
    <w:p w14:paraId="66FFF261" w14:textId="77777777" w:rsidR="00832598" w:rsidRPr="00C24EEF" w:rsidRDefault="00832598" w:rsidP="00832598">
      <w:pPr>
        <w:rPr>
          <w:rFonts w:ascii="Arial" w:hAnsi="Arial" w:cs="Arial"/>
          <w:b/>
          <w:sz w:val="20"/>
          <w:szCs w:val="20"/>
        </w:rPr>
      </w:pPr>
    </w:p>
    <w:p w14:paraId="040267E8" w14:textId="77777777" w:rsidR="00832598" w:rsidRPr="00C24EEF" w:rsidRDefault="00832598" w:rsidP="00832598">
      <w:pPr>
        <w:rPr>
          <w:rFonts w:ascii="Arial" w:hAnsi="Arial" w:cs="Arial"/>
          <w:b/>
          <w:sz w:val="20"/>
          <w:szCs w:val="20"/>
        </w:rPr>
      </w:pPr>
    </w:p>
    <w:p w14:paraId="6B58E71A" w14:textId="77777777" w:rsidR="00832598" w:rsidRPr="00C24EEF" w:rsidRDefault="00832598" w:rsidP="00832598">
      <w:pPr>
        <w:rPr>
          <w:rFonts w:ascii="Arial" w:hAnsi="Arial" w:cs="Arial"/>
          <w:b/>
          <w:sz w:val="20"/>
          <w:szCs w:val="20"/>
        </w:rPr>
      </w:pPr>
    </w:p>
    <w:p w14:paraId="4CA6B6A6" w14:textId="77777777" w:rsidR="00832598" w:rsidRPr="00C24EEF" w:rsidRDefault="00832598" w:rsidP="00832598">
      <w:pPr>
        <w:rPr>
          <w:rFonts w:ascii="Arial" w:hAnsi="Arial" w:cs="Arial"/>
          <w:b/>
          <w:sz w:val="20"/>
          <w:szCs w:val="20"/>
        </w:rPr>
      </w:pPr>
    </w:p>
    <w:p w14:paraId="32B9CEDB" w14:textId="77777777" w:rsidR="00832598" w:rsidRPr="00C24EEF" w:rsidRDefault="00832598" w:rsidP="00832598">
      <w:pPr>
        <w:rPr>
          <w:rFonts w:ascii="Arial" w:hAnsi="Arial" w:cs="Arial"/>
          <w:b/>
          <w:sz w:val="20"/>
          <w:szCs w:val="20"/>
        </w:rPr>
      </w:pPr>
    </w:p>
    <w:p w14:paraId="1D416527" w14:textId="77777777" w:rsidR="00832598" w:rsidRPr="00C24EEF" w:rsidRDefault="00832598" w:rsidP="00832598">
      <w:pPr>
        <w:rPr>
          <w:rFonts w:ascii="Arial" w:hAnsi="Arial" w:cs="Arial"/>
          <w:b/>
          <w:sz w:val="20"/>
          <w:szCs w:val="20"/>
        </w:rPr>
      </w:pPr>
    </w:p>
    <w:p w14:paraId="70D2487B" w14:textId="77777777" w:rsidR="00832598" w:rsidRPr="00C24EEF" w:rsidRDefault="00832598" w:rsidP="00832598">
      <w:pPr>
        <w:rPr>
          <w:rFonts w:ascii="Arial" w:hAnsi="Arial" w:cs="Arial"/>
          <w:b/>
          <w:sz w:val="20"/>
          <w:szCs w:val="20"/>
        </w:rPr>
      </w:pPr>
    </w:p>
    <w:p w14:paraId="4E33832E" w14:textId="77777777" w:rsidR="00832598" w:rsidRPr="00C24EEF" w:rsidRDefault="00832598" w:rsidP="00832598">
      <w:pPr>
        <w:rPr>
          <w:rFonts w:ascii="Arial" w:hAnsi="Arial" w:cs="Arial"/>
          <w:b/>
          <w:sz w:val="20"/>
          <w:szCs w:val="20"/>
        </w:rPr>
      </w:pPr>
      <w:r w:rsidRPr="00C24EEF">
        <w:rPr>
          <w:rFonts w:ascii="Arial" w:hAnsi="Arial" w:cs="Arial"/>
          <w:b/>
          <w:sz w:val="20"/>
          <w:szCs w:val="20"/>
        </w:rPr>
        <w:t>OPOMBA:</w:t>
      </w:r>
    </w:p>
    <w:p w14:paraId="293C5627" w14:textId="77777777" w:rsidR="00832598" w:rsidRPr="00C24EEF" w:rsidRDefault="00832598" w:rsidP="00832598">
      <w:pPr>
        <w:rPr>
          <w:rFonts w:ascii="Arial" w:hAnsi="Arial" w:cs="Arial"/>
          <w:b/>
          <w:sz w:val="20"/>
          <w:szCs w:val="20"/>
        </w:rPr>
      </w:pPr>
      <w:r w:rsidRPr="00C24EEF">
        <w:rPr>
          <w:rFonts w:ascii="Arial" w:hAnsi="Arial" w:cs="Arial"/>
          <w:b/>
          <w:sz w:val="20"/>
          <w:szCs w:val="20"/>
        </w:rPr>
        <w:t>Obrazec morajo izpolniti in podpisati ponudnik, vsak partner  v skupnem nastopu in vsak podizvajalec.</w:t>
      </w:r>
    </w:p>
    <w:p w14:paraId="0AC1D2DD"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76289CC3"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0F12CBCC"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6C6D6081" w14:textId="75858A00" w:rsidR="003B2A4B" w:rsidRPr="00C24EEF" w:rsidRDefault="00832598" w:rsidP="003B2A4B">
      <w:pPr>
        <w:tabs>
          <w:tab w:val="left" w:pos="937"/>
        </w:tabs>
        <w:rPr>
          <w:rFonts w:ascii="Arial" w:hAnsi="Arial" w:cs="Arial"/>
          <w:b/>
          <w:sz w:val="20"/>
          <w:szCs w:val="20"/>
        </w:rPr>
      </w:pPr>
      <w:r w:rsidRPr="00C24EEF">
        <w:rPr>
          <w:rFonts w:ascii="Arial" w:hAnsi="Arial" w:cs="Arial"/>
          <w:b/>
          <w:sz w:val="20"/>
          <w:szCs w:val="20"/>
        </w:rPr>
        <w:tab/>
      </w:r>
      <w:bookmarkStart w:id="14" w:name="_Toc534885132"/>
      <w:bookmarkStart w:id="15" w:name="_Toc534885883"/>
    </w:p>
    <w:p w14:paraId="154F1B30" w14:textId="77777777" w:rsidR="003B2A4B" w:rsidRPr="00C24EEF" w:rsidRDefault="003B2A4B" w:rsidP="003B2A4B">
      <w:pPr>
        <w:tabs>
          <w:tab w:val="left" w:pos="937"/>
        </w:tabs>
        <w:rPr>
          <w:rFonts w:ascii="Arial" w:hAnsi="Arial" w:cs="Arial"/>
          <w:b/>
          <w:sz w:val="20"/>
          <w:szCs w:val="20"/>
        </w:rPr>
      </w:pPr>
    </w:p>
    <w:p w14:paraId="3A866F2A" w14:textId="77777777" w:rsidR="003B2A4B" w:rsidRDefault="003B2A4B" w:rsidP="003B2A4B">
      <w:pPr>
        <w:tabs>
          <w:tab w:val="left" w:pos="937"/>
        </w:tabs>
        <w:rPr>
          <w:rFonts w:ascii="Arial" w:hAnsi="Arial" w:cs="Arial"/>
          <w:b/>
          <w:sz w:val="20"/>
          <w:szCs w:val="20"/>
        </w:rPr>
      </w:pPr>
    </w:p>
    <w:p w14:paraId="72AC9263" w14:textId="77777777" w:rsidR="00F316A6" w:rsidRDefault="00F316A6" w:rsidP="003B2A4B">
      <w:pPr>
        <w:tabs>
          <w:tab w:val="left" w:pos="937"/>
        </w:tabs>
        <w:rPr>
          <w:rFonts w:ascii="Arial" w:hAnsi="Arial" w:cs="Arial"/>
          <w:b/>
          <w:sz w:val="20"/>
          <w:szCs w:val="20"/>
        </w:rPr>
      </w:pPr>
    </w:p>
    <w:p w14:paraId="644EB93D" w14:textId="77777777" w:rsidR="00F316A6" w:rsidRDefault="00F316A6" w:rsidP="003B2A4B">
      <w:pPr>
        <w:tabs>
          <w:tab w:val="left" w:pos="937"/>
        </w:tabs>
        <w:rPr>
          <w:rFonts w:ascii="Arial" w:hAnsi="Arial" w:cs="Arial"/>
          <w:b/>
          <w:sz w:val="20"/>
          <w:szCs w:val="20"/>
        </w:rPr>
      </w:pPr>
    </w:p>
    <w:p w14:paraId="3B254D60" w14:textId="77777777" w:rsidR="00F316A6" w:rsidRDefault="00F316A6" w:rsidP="003B2A4B">
      <w:pPr>
        <w:tabs>
          <w:tab w:val="left" w:pos="937"/>
        </w:tabs>
        <w:rPr>
          <w:rFonts w:ascii="Arial" w:hAnsi="Arial" w:cs="Arial"/>
          <w:b/>
          <w:sz w:val="20"/>
          <w:szCs w:val="20"/>
        </w:rPr>
      </w:pPr>
    </w:p>
    <w:p w14:paraId="21162B27" w14:textId="77777777" w:rsidR="00F316A6" w:rsidRDefault="00F316A6" w:rsidP="003B2A4B">
      <w:pPr>
        <w:tabs>
          <w:tab w:val="left" w:pos="937"/>
        </w:tabs>
        <w:rPr>
          <w:rFonts w:ascii="Arial" w:hAnsi="Arial" w:cs="Arial"/>
          <w:b/>
          <w:sz w:val="20"/>
          <w:szCs w:val="20"/>
        </w:rPr>
      </w:pPr>
    </w:p>
    <w:p w14:paraId="6A823163" w14:textId="77777777" w:rsidR="00F316A6" w:rsidRDefault="00F316A6" w:rsidP="003B2A4B">
      <w:pPr>
        <w:tabs>
          <w:tab w:val="left" w:pos="937"/>
        </w:tabs>
        <w:rPr>
          <w:rFonts w:ascii="Arial" w:hAnsi="Arial" w:cs="Arial"/>
          <w:b/>
          <w:sz w:val="20"/>
          <w:szCs w:val="20"/>
        </w:rPr>
      </w:pPr>
    </w:p>
    <w:p w14:paraId="1FAD81FA" w14:textId="77777777" w:rsidR="00F316A6" w:rsidRDefault="00F316A6" w:rsidP="003B2A4B">
      <w:pPr>
        <w:tabs>
          <w:tab w:val="left" w:pos="937"/>
        </w:tabs>
        <w:rPr>
          <w:rFonts w:ascii="Arial" w:hAnsi="Arial" w:cs="Arial"/>
          <w:b/>
          <w:sz w:val="20"/>
          <w:szCs w:val="20"/>
        </w:rPr>
      </w:pPr>
    </w:p>
    <w:p w14:paraId="5E601395" w14:textId="77777777" w:rsidR="00F316A6" w:rsidRDefault="00F316A6" w:rsidP="003B2A4B">
      <w:pPr>
        <w:tabs>
          <w:tab w:val="left" w:pos="937"/>
        </w:tabs>
        <w:rPr>
          <w:rFonts w:ascii="Arial" w:hAnsi="Arial" w:cs="Arial"/>
          <w:b/>
          <w:sz w:val="20"/>
          <w:szCs w:val="20"/>
        </w:rPr>
      </w:pPr>
    </w:p>
    <w:p w14:paraId="26DC2B13" w14:textId="77777777" w:rsidR="00F316A6" w:rsidRDefault="00F316A6" w:rsidP="003B2A4B">
      <w:pPr>
        <w:tabs>
          <w:tab w:val="left" w:pos="937"/>
        </w:tabs>
        <w:rPr>
          <w:rFonts w:ascii="Arial" w:hAnsi="Arial" w:cs="Arial"/>
          <w:b/>
          <w:sz w:val="20"/>
          <w:szCs w:val="20"/>
        </w:rPr>
      </w:pPr>
    </w:p>
    <w:p w14:paraId="676D399D" w14:textId="77777777" w:rsidR="00F316A6" w:rsidRPr="00C24EEF" w:rsidRDefault="00F316A6" w:rsidP="003B2A4B">
      <w:pPr>
        <w:tabs>
          <w:tab w:val="left" w:pos="937"/>
        </w:tabs>
        <w:rPr>
          <w:rFonts w:ascii="Arial" w:hAnsi="Arial" w:cs="Arial"/>
          <w:b/>
          <w:sz w:val="20"/>
          <w:szCs w:val="20"/>
        </w:rPr>
      </w:pPr>
    </w:p>
    <w:p w14:paraId="79F5758D" w14:textId="6FE21FFA" w:rsidR="00832598" w:rsidRPr="00C24EEF" w:rsidRDefault="007078B8" w:rsidP="00EF6FDA">
      <w:pPr>
        <w:pStyle w:val="Naslov2"/>
        <w:rPr>
          <w:i w:val="0"/>
          <w:sz w:val="20"/>
          <w:szCs w:val="20"/>
        </w:rPr>
      </w:pPr>
      <w:bookmarkStart w:id="16" w:name="_Toc124496225"/>
      <w:bookmarkStart w:id="17" w:name="_Toc125096654"/>
      <w:r w:rsidRPr="00C24EEF">
        <w:rPr>
          <w:i w:val="0"/>
          <w:sz w:val="20"/>
          <w:szCs w:val="20"/>
        </w:rPr>
        <w:lastRenderedPageBreak/>
        <w:t>Razpisni obrazec 4</w:t>
      </w:r>
      <w:r w:rsidR="002135C7" w:rsidRPr="00C24EEF">
        <w:rPr>
          <w:i w:val="0"/>
          <w:sz w:val="20"/>
          <w:szCs w:val="20"/>
        </w:rPr>
        <w:t>: Pooblastilo za pridobitev podatkov iz kazenske evidence za fizično osebo</w:t>
      </w:r>
      <w:bookmarkEnd w:id="14"/>
      <w:bookmarkEnd w:id="15"/>
      <w:bookmarkEnd w:id="16"/>
      <w:bookmarkEnd w:id="17"/>
    </w:p>
    <w:p w14:paraId="58AB8F8B" w14:textId="77777777" w:rsidR="00832598" w:rsidRPr="00C24EEF" w:rsidRDefault="00832598" w:rsidP="00832598">
      <w:pPr>
        <w:keepNext/>
        <w:keepLines/>
        <w:spacing w:line="200" w:lineRule="atLeast"/>
        <w:jc w:val="right"/>
        <w:outlineLvl w:val="1"/>
        <w:rPr>
          <w:rFonts w:ascii="Arial" w:hAnsi="Arial" w:cs="Arial"/>
          <w:b/>
          <w:spacing w:val="-10"/>
          <w:kern w:val="28"/>
          <w:sz w:val="20"/>
          <w:szCs w:val="20"/>
        </w:rPr>
      </w:pPr>
    </w:p>
    <w:p w14:paraId="48AEA1EF" w14:textId="77777777" w:rsidR="00832598" w:rsidRPr="00C24EEF" w:rsidRDefault="00832598" w:rsidP="00832598">
      <w:pPr>
        <w:autoSpaceDE w:val="0"/>
        <w:autoSpaceDN w:val="0"/>
        <w:adjustRightInd w:val="0"/>
        <w:jc w:val="center"/>
        <w:rPr>
          <w:rFonts w:ascii="Arial" w:hAnsi="Arial" w:cs="Arial"/>
          <w:sz w:val="20"/>
          <w:szCs w:val="20"/>
        </w:rPr>
      </w:pPr>
    </w:p>
    <w:p w14:paraId="6E8730E0" w14:textId="77777777" w:rsidR="00832598" w:rsidRPr="00C24EEF" w:rsidRDefault="00832598" w:rsidP="00832598">
      <w:pPr>
        <w:autoSpaceDE w:val="0"/>
        <w:autoSpaceDN w:val="0"/>
        <w:adjustRightInd w:val="0"/>
        <w:jc w:val="center"/>
        <w:rPr>
          <w:rFonts w:ascii="Arial" w:hAnsi="Arial" w:cs="Arial"/>
          <w:sz w:val="20"/>
          <w:szCs w:val="20"/>
        </w:rPr>
      </w:pPr>
    </w:p>
    <w:p w14:paraId="044A9EFE" w14:textId="77777777" w:rsidR="00C95F8E" w:rsidRDefault="00C95F8E" w:rsidP="00AD4E75">
      <w:pPr>
        <w:autoSpaceDE w:val="0"/>
        <w:autoSpaceDN w:val="0"/>
        <w:adjustRightInd w:val="0"/>
        <w:spacing w:before="240"/>
        <w:jc w:val="center"/>
        <w:rPr>
          <w:rFonts w:ascii="Arial" w:hAnsi="Arial" w:cs="Arial"/>
          <w:b/>
          <w:sz w:val="20"/>
          <w:szCs w:val="20"/>
        </w:rPr>
      </w:pPr>
    </w:p>
    <w:p w14:paraId="3DC22B8C" w14:textId="77777777" w:rsidR="00C95F8E" w:rsidRDefault="00C95F8E" w:rsidP="00AD4E75">
      <w:pPr>
        <w:autoSpaceDE w:val="0"/>
        <w:autoSpaceDN w:val="0"/>
        <w:adjustRightInd w:val="0"/>
        <w:spacing w:before="240"/>
        <w:jc w:val="center"/>
        <w:rPr>
          <w:rFonts w:ascii="Arial" w:hAnsi="Arial" w:cs="Arial"/>
          <w:b/>
          <w:sz w:val="20"/>
          <w:szCs w:val="20"/>
        </w:rPr>
      </w:pPr>
    </w:p>
    <w:p w14:paraId="4BE613FA" w14:textId="77777777" w:rsidR="00832598" w:rsidRPr="00C24EEF" w:rsidRDefault="00832598" w:rsidP="00AD4E75">
      <w:pPr>
        <w:autoSpaceDE w:val="0"/>
        <w:autoSpaceDN w:val="0"/>
        <w:adjustRightInd w:val="0"/>
        <w:spacing w:before="240"/>
        <w:jc w:val="center"/>
        <w:rPr>
          <w:rFonts w:ascii="Arial" w:hAnsi="Arial" w:cs="Arial"/>
          <w:b/>
          <w:sz w:val="20"/>
          <w:szCs w:val="20"/>
        </w:rPr>
      </w:pPr>
      <w:r w:rsidRPr="00C24EEF">
        <w:rPr>
          <w:rFonts w:ascii="Arial" w:hAnsi="Arial" w:cs="Arial"/>
          <w:b/>
          <w:sz w:val="20"/>
          <w:szCs w:val="20"/>
        </w:rPr>
        <w:t>POOBLASTILO</w:t>
      </w:r>
    </w:p>
    <w:p w14:paraId="54993ABB" w14:textId="77777777" w:rsidR="00832598" w:rsidRPr="00C24EEF" w:rsidRDefault="00832598" w:rsidP="00AD4E75">
      <w:pPr>
        <w:autoSpaceDE w:val="0"/>
        <w:autoSpaceDN w:val="0"/>
        <w:adjustRightInd w:val="0"/>
        <w:spacing w:before="240"/>
        <w:jc w:val="center"/>
        <w:rPr>
          <w:rFonts w:ascii="Arial" w:hAnsi="Arial" w:cs="Arial"/>
          <w:b/>
          <w:sz w:val="20"/>
          <w:szCs w:val="20"/>
        </w:rPr>
      </w:pPr>
      <w:r w:rsidRPr="00C24EEF">
        <w:rPr>
          <w:rFonts w:ascii="Arial" w:hAnsi="Arial" w:cs="Arial"/>
          <w:b/>
          <w:sz w:val="20"/>
          <w:szCs w:val="20"/>
        </w:rPr>
        <w:t>ZA PRIDOBITEV PODATKOV IZ KAZENSKE EVIDENCE ZA FIZIČNO OSEBO</w:t>
      </w:r>
    </w:p>
    <w:p w14:paraId="156EFAC4" w14:textId="77777777" w:rsidR="00832598" w:rsidRPr="00C24EEF" w:rsidRDefault="00832598" w:rsidP="00832598">
      <w:pPr>
        <w:autoSpaceDE w:val="0"/>
        <w:autoSpaceDN w:val="0"/>
        <w:adjustRightInd w:val="0"/>
        <w:jc w:val="center"/>
        <w:rPr>
          <w:rFonts w:ascii="Arial" w:hAnsi="Arial" w:cs="Arial"/>
          <w:b/>
          <w:sz w:val="20"/>
          <w:szCs w:val="20"/>
        </w:rPr>
      </w:pPr>
    </w:p>
    <w:p w14:paraId="1C66C4D5" w14:textId="77777777" w:rsidR="00AD4E75" w:rsidRPr="00C24EEF" w:rsidRDefault="00AD4E75" w:rsidP="00832598">
      <w:pPr>
        <w:autoSpaceDE w:val="0"/>
        <w:autoSpaceDN w:val="0"/>
        <w:adjustRightInd w:val="0"/>
        <w:jc w:val="center"/>
        <w:rPr>
          <w:rFonts w:ascii="Arial" w:hAnsi="Arial" w:cs="Arial"/>
          <w:b/>
          <w:sz w:val="20"/>
          <w:szCs w:val="20"/>
        </w:rPr>
      </w:pPr>
    </w:p>
    <w:p w14:paraId="5D96FB15" w14:textId="4F90D96C" w:rsidR="00832598" w:rsidRPr="00C24EEF" w:rsidRDefault="00832598" w:rsidP="00832598">
      <w:pPr>
        <w:tabs>
          <w:tab w:val="left" w:pos="3969"/>
        </w:tabs>
        <w:spacing w:after="100" w:afterAutospacing="1"/>
        <w:jc w:val="both"/>
        <w:rPr>
          <w:rFonts w:ascii="Arial" w:hAnsi="Arial" w:cs="Arial"/>
          <w:sz w:val="20"/>
          <w:szCs w:val="20"/>
        </w:rPr>
      </w:pPr>
      <w:r w:rsidRPr="00C24EEF">
        <w:rPr>
          <w:rFonts w:ascii="Arial" w:hAnsi="Arial" w:cs="Arial"/>
          <w:sz w:val="20"/>
          <w:szCs w:val="20"/>
        </w:rPr>
        <w:t xml:space="preserve">Spodaj podpisani _________________________(ime in priimek) pooblaščam SŽ – </w:t>
      </w:r>
      <w:r w:rsidR="004A22AF" w:rsidRPr="004B387C">
        <w:rPr>
          <w:rFonts w:ascii="Arial" w:hAnsi="Arial" w:cs="Arial"/>
          <w:color w:val="000000" w:themeColor="text1"/>
          <w:sz w:val="20"/>
          <w:szCs w:val="20"/>
        </w:rPr>
        <w:t>Infrastruktura</w:t>
      </w:r>
      <w:r w:rsidRPr="004B387C">
        <w:rPr>
          <w:rFonts w:ascii="Arial" w:hAnsi="Arial" w:cs="Arial"/>
          <w:color w:val="000000" w:themeColor="text1"/>
          <w:sz w:val="20"/>
          <w:szCs w:val="20"/>
        </w:rPr>
        <w:t xml:space="preserve">, d.o.o., da za potrebe preverjanja izpolnjevanja pogojev v postopku oddaje javnega naročila za </w:t>
      </w:r>
      <w:r w:rsidRPr="004B387C">
        <w:rPr>
          <w:rFonts w:ascii="Arial" w:hAnsi="Arial" w:cs="Arial"/>
          <w:iCs/>
          <w:color w:val="000000" w:themeColor="text1"/>
          <w:sz w:val="20"/>
          <w:szCs w:val="20"/>
        </w:rPr>
        <w:t>»</w:t>
      </w:r>
      <w:r w:rsidR="00C95F8E" w:rsidRPr="004B387C">
        <w:rPr>
          <w:rFonts w:ascii="Arial" w:eastAsia="Batang" w:hAnsi="Arial" w:cs="Arial"/>
          <w:bCs/>
          <w:color w:val="000000" w:themeColor="text1"/>
          <w:sz w:val="20"/>
          <w:szCs w:val="20"/>
          <w:lang w:eastAsia="ko-KR"/>
        </w:rPr>
        <w:t xml:space="preserve">Dobava lesenih </w:t>
      </w:r>
      <w:r w:rsidR="00FC63E4" w:rsidRPr="004B387C">
        <w:rPr>
          <w:rFonts w:ascii="Arial" w:eastAsia="Batang" w:hAnsi="Arial" w:cs="Arial"/>
          <w:bCs/>
          <w:color w:val="000000" w:themeColor="text1"/>
          <w:sz w:val="20"/>
          <w:szCs w:val="20"/>
          <w:lang w:eastAsia="ko-KR"/>
        </w:rPr>
        <w:t xml:space="preserve">železniških </w:t>
      </w:r>
      <w:r w:rsidR="00C95F8E" w:rsidRPr="004B387C">
        <w:rPr>
          <w:rFonts w:ascii="Arial" w:eastAsia="Batang" w:hAnsi="Arial" w:cs="Arial"/>
          <w:bCs/>
          <w:color w:val="000000" w:themeColor="text1"/>
          <w:sz w:val="20"/>
          <w:szCs w:val="20"/>
          <w:lang w:eastAsia="ko-KR"/>
        </w:rPr>
        <w:t xml:space="preserve">pragov </w:t>
      </w:r>
      <w:r w:rsidR="00C95F8E" w:rsidRPr="00C95F8E">
        <w:rPr>
          <w:rFonts w:ascii="Arial" w:eastAsia="Batang" w:hAnsi="Arial" w:cs="Arial"/>
          <w:bCs/>
          <w:sz w:val="20"/>
          <w:szCs w:val="20"/>
          <w:lang w:eastAsia="ko-KR"/>
        </w:rPr>
        <w:t>2023</w:t>
      </w:r>
      <w:r w:rsidRPr="00C24EEF">
        <w:rPr>
          <w:rFonts w:ascii="Arial" w:hAnsi="Arial" w:cs="Arial"/>
          <w:sz w:val="20"/>
          <w:szCs w:val="20"/>
        </w:rPr>
        <w:t xml:space="preserve">« </w:t>
      </w:r>
      <w:r w:rsidRPr="00C24EEF">
        <w:rPr>
          <w:rFonts w:ascii="Arial" w:hAnsi="Arial" w:cs="Arial"/>
          <w:iCs/>
          <w:sz w:val="20"/>
          <w:szCs w:val="20"/>
        </w:rPr>
        <w:t xml:space="preserve">od </w:t>
      </w:r>
      <w:r w:rsidRPr="00C24EEF">
        <w:rPr>
          <w:rFonts w:ascii="Arial" w:hAnsi="Arial" w:cs="Arial"/>
          <w:sz w:val="20"/>
          <w:szCs w:val="20"/>
        </w:rPr>
        <w:t>Ministrstva za pravosodje pridobi potrdilo iz kazenske evidence fizičnih oseb.</w:t>
      </w:r>
    </w:p>
    <w:p w14:paraId="042B3238" w14:textId="77777777" w:rsidR="00832598" w:rsidRPr="00C24EEF" w:rsidRDefault="00832598" w:rsidP="00832598">
      <w:pPr>
        <w:autoSpaceDE w:val="0"/>
        <w:autoSpaceDN w:val="0"/>
        <w:adjustRightInd w:val="0"/>
        <w:spacing w:line="360" w:lineRule="auto"/>
        <w:rPr>
          <w:rFonts w:ascii="Arial" w:hAnsi="Arial" w:cs="Arial"/>
          <w:sz w:val="20"/>
          <w:szCs w:val="20"/>
        </w:rPr>
      </w:pPr>
      <w:r w:rsidRPr="00C24EEF">
        <w:rPr>
          <w:rFonts w:ascii="Arial" w:hAnsi="Arial" w:cs="Arial"/>
          <w:sz w:val="20"/>
          <w:szCs w:val="20"/>
        </w:rPr>
        <w:t>Moji osebni podatki so naslednji:</w:t>
      </w:r>
    </w:p>
    <w:p w14:paraId="08323CCE" w14:textId="3306027A"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EMŠO:</w:t>
      </w:r>
      <w:r w:rsidR="00AD4E75" w:rsidRPr="00C24EEF">
        <w:rPr>
          <w:rFonts w:ascii="Arial" w:hAnsi="Arial" w:cs="Arial"/>
          <w:sz w:val="20"/>
          <w:szCs w:val="20"/>
        </w:rPr>
        <w:tab/>
      </w:r>
      <w:r w:rsidR="00AD4E75" w:rsidRPr="00C24EEF">
        <w:rPr>
          <w:rFonts w:ascii="Arial" w:hAnsi="Arial" w:cs="Arial"/>
          <w:sz w:val="20"/>
          <w:szCs w:val="20"/>
        </w:rPr>
        <w:tab/>
      </w:r>
      <w:r w:rsidRPr="00C24EEF">
        <w:rPr>
          <w:rFonts w:ascii="Arial" w:hAnsi="Arial" w:cs="Arial"/>
          <w:sz w:val="20"/>
          <w:szCs w:val="20"/>
        </w:rPr>
        <w:t>_______________</w:t>
      </w:r>
      <w:r w:rsidR="00AD4E75" w:rsidRPr="00C24EEF">
        <w:rPr>
          <w:rFonts w:ascii="Arial" w:hAnsi="Arial" w:cs="Arial"/>
          <w:sz w:val="20"/>
          <w:szCs w:val="20"/>
        </w:rPr>
        <w:t>_____________________________________________</w:t>
      </w:r>
    </w:p>
    <w:p w14:paraId="0A534FA1" w14:textId="56C7917B"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Datum rojstva:</w:t>
      </w:r>
      <w:r w:rsidR="00AD4E75" w:rsidRPr="00C24EEF">
        <w:rPr>
          <w:rFonts w:ascii="Arial" w:hAnsi="Arial" w:cs="Arial"/>
          <w:sz w:val="20"/>
          <w:szCs w:val="20"/>
        </w:rPr>
        <w:tab/>
        <w:t>_</w:t>
      </w:r>
      <w:r w:rsidRPr="00C24EEF">
        <w:rPr>
          <w:rFonts w:ascii="Arial" w:hAnsi="Arial" w:cs="Arial"/>
          <w:sz w:val="20"/>
          <w:szCs w:val="20"/>
        </w:rPr>
        <w:t>_______</w:t>
      </w:r>
      <w:r w:rsidR="00AD4E75" w:rsidRPr="00C24EEF">
        <w:rPr>
          <w:rFonts w:ascii="Arial" w:hAnsi="Arial" w:cs="Arial"/>
          <w:sz w:val="20"/>
          <w:szCs w:val="20"/>
        </w:rPr>
        <w:t>____________________________________________</w:t>
      </w:r>
      <w:r w:rsidRPr="00C24EEF">
        <w:rPr>
          <w:rFonts w:ascii="Arial" w:hAnsi="Arial" w:cs="Arial"/>
          <w:sz w:val="20"/>
          <w:szCs w:val="20"/>
        </w:rPr>
        <w:t>________</w:t>
      </w:r>
    </w:p>
    <w:p w14:paraId="39228E15" w14:textId="3510C957"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Kraj rojstva:</w:t>
      </w:r>
      <w:r w:rsidR="00AD4E75" w:rsidRPr="00C24EEF">
        <w:rPr>
          <w:rFonts w:ascii="Arial" w:hAnsi="Arial" w:cs="Arial"/>
          <w:sz w:val="20"/>
          <w:szCs w:val="20"/>
        </w:rPr>
        <w:tab/>
      </w:r>
      <w:r w:rsidR="00AD4E75" w:rsidRPr="00C24EEF">
        <w:rPr>
          <w:rFonts w:ascii="Arial" w:hAnsi="Arial" w:cs="Arial"/>
          <w:sz w:val="20"/>
          <w:szCs w:val="20"/>
        </w:rPr>
        <w:tab/>
        <w:t>___________________________________________</w:t>
      </w:r>
      <w:r w:rsidRPr="00C24EEF">
        <w:rPr>
          <w:rFonts w:ascii="Arial" w:hAnsi="Arial" w:cs="Arial"/>
          <w:sz w:val="20"/>
          <w:szCs w:val="20"/>
        </w:rPr>
        <w:t>_________________</w:t>
      </w:r>
    </w:p>
    <w:p w14:paraId="7DB1971D" w14:textId="6008D5A3"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Občina rojstva:</w:t>
      </w:r>
      <w:r w:rsidR="00AD4E75" w:rsidRPr="00C24EEF">
        <w:rPr>
          <w:rFonts w:ascii="Arial" w:hAnsi="Arial" w:cs="Arial"/>
          <w:sz w:val="20"/>
          <w:szCs w:val="20"/>
        </w:rPr>
        <w:tab/>
      </w:r>
      <w:r w:rsidRPr="00C24EEF">
        <w:rPr>
          <w:rFonts w:ascii="Arial" w:hAnsi="Arial" w:cs="Arial"/>
          <w:sz w:val="20"/>
          <w:szCs w:val="20"/>
        </w:rPr>
        <w:t>__</w:t>
      </w:r>
      <w:r w:rsidR="00AD4E75" w:rsidRPr="00C24EEF">
        <w:rPr>
          <w:rFonts w:ascii="Arial" w:hAnsi="Arial" w:cs="Arial"/>
          <w:sz w:val="20"/>
          <w:szCs w:val="20"/>
        </w:rPr>
        <w:t>_____________________________________________</w:t>
      </w:r>
      <w:r w:rsidRPr="00C24EEF">
        <w:rPr>
          <w:rFonts w:ascii="Arial" w:hAnsi="Arial" w:cs="Arial"/>
          <w:sz w:val="20"/>
          <w:szCs w:val="20"/>
        </w:rPr>
        <w:t>_____________</w:t>
      </w:r>
    </w:p>
    <w:p w14:paraId="20FF2B6C" w14:textId="5E1632EE"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Država rojstva:</w:t>
      </w:r>
      <w:r w:rsidR="00AD4E75" w:rsidRPr="00C24EEF">
        <w:rPr>
          <w:rFonts w:ascii="Arial" w:hAnsi="Arial" w:cs="Arial"/>
          <w:sz w:val="20"/>
          <w:szCs w:val="20"/>
        </w:rPr>
        <w:tab/>
      </w:r>
      <w:r w:rsidRPr="00C24EEF">
        <w:rPr>
          <w:rFonts w:ascii="Arial" w:hAnsi="Arial" w:cs="Arial"/>
          <w:sz w:val="20"/>
          <w:szCs w:val="20"/>
        </w:rPr>
        <w:t>_</w:t>
      </w:r>
      <w:r w:rsidR="00AD4E75" w:rsidRPr="00C24EEF">
        <w:rPr>
          <w:rFonts w:ascii="Arial" w:hAnsi="Arial" w:cs="Arial"/>
          <w:sz w:val="20"/>
          <w:szCs w:val="20"/>
        </w:rPr>
        <w:t>_____________________________________________</w:t>
      </w:r>
      <w:r w:rsidRPr="00C24EEF">
        <w:rPr>
          <w:rFonts w:ascii="Arial" w:hAnsi="Arial" w:cs="Arial"/>
          <w:sz w:val="20"/>
          <w:szCs w:val="20"/>
        </w:rPr>
        <w:t>______________</w:t>
      </w:r>
    </w:p>
    <w:p w14:paraId="783199AF" w14:textId="14ACC827"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Naslov stalnega/začasnega bivališča: _______________</w:t>
      </w:r>
      <w:r w:rsidR="00AD4E75" w:rsidRPr="00C24EEF">
        <w:rPr>
          <w:rFonts w:ascii="Arial" w:hAnsi="Arial" w:cs="Arial"/>
          <w:sz w:val="20"/>
          <w:szCs w:val="20"/>
        </w:rPr>
        <w:t>__________</w:t>
      </w:r>
      <w:r w:rsidRPr="00C24EEF">
        <w:rPr>
          <w:rFonts w:ascii="Arial" w:hAnsi="Arial" w:cs="Arial"/>
          <w:sz w:val="20"/>
          <w:szCs w:val="20"/>
        </w:rPr>
        <w:t>_______________________</w:t>
      </w:r>
    </w:p>
    <w:p w14:paraId="21E1CB68" w14:textId="1251D4DE"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Državljanstvo:</w:t>
      </w:r>
      <w:r w:rsidR="00AD4E75" w:rsidRPr="00C24EEF">
        <w:rPr>
          <w:rFonts w:ascii="Arial" w:hAnsi="Arial" w:cs="Arial"/>
          <w:sz w:val="20"/>
          <w:szCs w:val="20"/>
        </w:rPr>
        <w:tab/>
      </w:r>
      <w:r w:rsidR="00AD4E75" w:rsidRPr="00C24EEF">
        <w:rPr>
          <w:rFonts w:ascii="Arial" w:hAnsi="Arial" w:cs="Arial"/>
          <w:sz w:val="20"/>
          <w:szCs w:val="20"/>
        </w:rPr>
        <w:tab/>
        <w:t>____________________________________________</w:t>
      </w:r>
      <w:r w:rsidRPr="00C24EEF">
        <w:rPr>
          <w:rFonts w:ascii="Arial" w:hAnsi="Arial" w:cs="Arial"/>
          <w:sz w:val="20"/>
          <w:szCs w:val="20"/>
        </w:rPr>
        <w:t>________________</w:t>
      </w:r>
    </w:p>
    <w:p w14:paraId="6E451FEF" w14:textId="62AC0B19" w:rsidR="00832598" w:rsidRPr="00C24EEF" w:rsidRDefault="00832598" w:rsidP="00AA4B66">
      <w:pPr>
        <w:autoSpaceDE w:val="0"/>
        <w:autoSpaceDN w:val="0"/>
        <w:adjustRightInd w:val="0"/>
        <w:spacing w:line="360" w:lineRule="auto"/>
        <w:rPr>
          <w:rFonts w:ascii="Arial" w:hAnsi="Arial" w:cs="Arial"/>
          <w:sz w:val="20"/>
          <w:szCs w:val="20"/>
        </w:rPr>
      </w:pPr>
      <w:r w:rsidRPr="00C24EEF">
        <w:rPr>
          <w:rFonts w:ascii="Arial" w:hAnsi="Arial" w:cs="Arial"/>
          <w:sz w:val="20"/>
          <w:szCs w:val="20"/>
        </w:rPr>
        <w:t>Moj prejšnji priimek se je glasil:</w:t>
      </w:r>
      <w:r w:rsidR="00AD4E75" w:rsidRPr="00C24EEF">
        <w:rPr>
          <w:rFonts w:ascii="Arial" w:hAnsi="Arial" w:cs="Arial"/>
          <w:sz w:val="20"/>
          <w:szCs w:val="20"/>
        </w:rPr>
        <w:tab/>
      </w:r>
      <w:r w:rsidRPr="00C24EEF">
        <w:rPr>
          <w:rFonts w:ascii="Arial" w:hAnsi="Arial" w:cs="Arial"/>
          <w:sz w:val="20"/>
          <w:szCs w:val="20"/>
        </w:rPr>
        <w:t>_</w:t>
      </w:r>
      <w:r w:rsidR="00AD4E75" w:rsidRPr="00C24EEF">
        <w:rPr>
          <w:rFonts w:ascii="Arial" w:hAnsi="Arial" w:cs="Arial"/>
          <w:sz w:val="20"/>
          <w:szCs w:val="20"/>
        </w:rPr>
        <w:t>_______________________________</w:t>
      </w:r>
      <w:r w:rsidRPr="00C24EEF">
        <w:rPr>
          <w:rFonts w:ascii="Arial" w:hAnsi="Arial" w:cs="Arial"/>
          <w:sz w:val="20"/>
          <w:szCs w:val="20"/>
        </w:rPr>
        <w:t>________________</w:t>
      </w:r>
    </w:p>
    <w:p w14:paraId="6CE6F4C7" w14:textId="77777777" w:rsidR="00832598" w:rsidRPr="00C24EEF" w:rsidRDefault="00832598" w:rsidP="00832598">
      <w:pPr>
        <w:autoSpaceDE w:val="0"/>
        <w:autoSpaceDN w:val="0"/>
        <w:adjustRightInd w:val="0"/>
        <w:rPr>
          <w:rFonts w:ascii="Arial" w:hAnsi="Arial" w:cs="Arial"/>
          <w:sz w:val="20"/>
          <w:szCs w:val="20"/>
        </w:rPr>
      </w:pPr>
    </w:p>
    <w:p w14:paraId="7349784A" w14:textId="77777777" w:rsidR="00832598" w:rsidRPr="00C24EEF" w:rsidRDefault="00832598" w:rsidP="00832598">
      <w:pPr>
        <w:autoSpaceDE w:val="0"/>
        <w:autoSpaceDN w:val="0"/>
        <w:adjustRightInd w:val="0"/>
        <w:rPr>
          <w:rFonts w:ascii="Arial" w:hAnsi="Arial" w:cs="Arial"/>
          <w:sz w:val="20"/>
          <w:szCs w:val="20"/>
        </w:rPr>
      </w:pPr>
    </w:p>
    <w:p w14:paraId="6498B4C7" w14:textId="77777777" w:rsidR="00832598" w:rsidRPr="00C24EEF" w:rsidRDefault="00832598" w:rsidP="00832598">
      <w:pPr>
        <w:autoSpaceDE w:val="0"/>
        <w:autoSpaceDN w:val="0"/>
        <w:adjustRightInd w:val="0"/>
        <w:rPr>
          <w:rFonts w:ascii="Arial" w:hAnsi="Arial" w:cs="Arial"/>
          <w:sz w:val="20"/>
          <w:szCs w:val="20"/>
        </w:rPr>
      </w:pPr>
    </w:p>
    <w:p w14:paraId="7A0D8DFA" w14:textId="77777777" w:rsidR="004A5775" w:rsidRPr="00C24EEF" w:rsidRDefault="004A5775" w:rsidP="004A5775">
      <w:pPr>
        <w:autoSpaceDE w:val="0"/>
        <w:autoSpaceDN w:val="0"/>
        <w:adjustRightInd w:val="0"/>
        <w:rPr>
          <w:rFonts w:ascii="Arial" w:hAnsi="Arial" w:cs="Arial"/>
          <w:sz w:val="20"/>
          <w:szCs w:val="20"/>
        </w:rPr>
      </w:pPr>
      <w:r w:rsidRPr="00C24EEF">
        <w:rPr>
          <w:rFonts w:ascii="Arial" w:hAnsi="Arial" w:cs="Arial"/>
          <w:sz w:val="20"/>
          <w:szCs w:val="20"/>
        </w:rPr>
        <w:t>Kraj in datum:</w:t>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Žig:</w:t>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r>
      <w:r w:rsidRPr="00C24EEF">
        <w:rPr>
          <w:rFonts w:ascii="Arial" w:hAnsi="Arial" w:cs="Arial"/>
          <w:sz w:val="20"/>
          <w:szCs w:val="20"/>
        </w:rPr>
        <w:tab/>
        <w:t>Podpis ponudnika:</w:t>
      </w:r>
    </w:p>
    <w:p w14:paraId="574D92B5" w14:textId="77777777" w:rsidR="00832598" w:rsidRPr="00C24EEF" w:rsidRDefault="00832598" w:rsidP="00832598">
      <w:pPr>
        <w:autoSpaceDE w:val="0"/>
        <w:autoSpaceDN w:val="0"/>
        <w:adjustRightInd w:val="0"/>
        <w:rPr>
          <w:rFonts w:ascii="Arial" w:hAnsi="Arial" w:cs="Arial"/>
          <w:sz w:val="20"/>
          <w:szCs w:val="20"/>
        </w:rPr>
      </w:pPr>
    </w:p>
    <w:p w14:paraId="56021054" w14:textId="77777777" w:rsidR="00832598" w:rsidRPr="00C24EEF" w:rsidRDefault="00832598" w:rsidP="00832598">
      <w:pPr>
        <w:autoSpaceDE w:val="0"/>
        <w:autoSpaceDN w:val="0"/>
        <w:adjustRightInd w:val="0"/>
        <w:rPr>
          <w:rFonts w:ascii="Arial" w:hAnsi="Arial" w:cs="Arial"/>
          <w:sz w:val="20"/>
          <w:szCs w:val="20"/>
        </w:rPr>
      </w:pPr>
    </w:p>
    <w:p w14:paraId="3E6A14DF" w14:textId="77777777" w:rsidR="004A5775" w:rsidRPr="00C24EEF" w:rsidRDefault="004A5775" w:rsidP="00832598">
      <w:pPr>
        <w:autoSpaceDE w:val="0"/>
        <w:autoSpaceDN w:val="0"/>
        <w:adjustRightInd w:val="0"/>
        <w:rPr>
          <w:rFonts w:ascii="Arial" w:hAnsi="Arial" w:cs="Arial"/>
          <w:sz w:val="20"/>
          <w:szCs w:val="20"/>
        </w:rPr>
      </w:pPr>
    </w:p>
    <w:p w14:paraId="06AF8DA6" w14:textId="77777777" w:rsidR="004A5775" w:rsidRPr="00C24EEF" w:rsidRDefault="004A5775" w:rsidP="00832598">
      <w:pPr>
        <w:autoSpaceDE w:val="0"/>
        <w:autoSpaceDN w:val="0"/>
        <w:adjustRightInd w:val="0"/>
        <w:rPr>
          <w:rFonts w:ascii="Arial" w:hAnsi="Arial" w:cs="Arial"/>
          <w:sz w:val="20"/>
          <w:szCs w:val="20"/>
        </w:rPr>
      </w:pPr>
    </w:p>
    <w:p w14:paraId="283959E8" w14:textId="77777777" w:rsidR="00832598" w:rsidRPr="00C24EEF" w:rsidRDefault="00832598" w:rsidP="00832598">
      <w:pPr>
        <w:autoSpaceDE w:val="0"/>
        <w:autoSpaceDN w:val="0"/>
        <w:adjustRightInd w:val="0"/>
        <w:rPr>
          <w:rFonts w:ascii="Arial" w:hAnsi="Arial" w:cs="Arial"/>
          <w:b/>
          <w:sz w:val="20"/>
          <w:szCs w:val="20"/>
        </w:rPr>
      </w:pPr>
      <w:r w:rsidRPr="00C24EEF">
        <w:rPr>
          <w:rFonts w:ascii="Arial" w:hAnsi="Arial" w:cs="Arial"/>
          <w:b/>
          <w:sz w:val="20"/>
          <w:szCs w:val="20"/>
        </w:rPr>
        <w:t xml:space="preserve">Opomba naročnika: </w:t>
      </w:r>
    </w:p>
    <w:p w14:paraId="3B3AE8A2" w14:textId="77777777" w:rsidR="00832598" w:rsidRPr="00C24EEF" w:rsidRDefault="00832598" w:rsidP="00832598">
      <w:pPr>
        <w:autoSpaceDE w:val="0"/>
        <w:autoSpaceDN w:val="0"/>
        <w:adjustRightInd w:val="0"/>
        <w:jc w:val="both"/>
        <w:rPr>
          <w:rFonts w:ascii="Arial" w:hAnsi="Arial" w:cs="Arial"/>
          <w:b/>
          <w:sz w:val="20"/>
          <w:szCs w:val="20"/>
        </w:rPr>
      </w:pPr>
      <w:r w:rsidRPr="00C24EEF">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C24EEF" w:rsidRDefault="00832598" w:rsidP="00832598">
      <w:pPr>
        <w:autoSpaceDE w:val="0"/>
        <w:autoSpaceDN w:val="0"/>
        <w:adjustRightInd w:val="0"/>
        <w:rPr>
          <w:rFonts w:ascii="Arial" w:hAnsi="Arial" w:cs="Arial"/>
          <w:b/>
          <w:sz w:val="20"/>
          <w:szCs w:val="20"/>
        </w:rPr>
      </w:pPr>
    </w:p>
    <w:p w14:paraId="0D3A6A86" w14:textId="77777777" w:rsidR="00832598" w:rsidRPr="00C24EEF" w:rsidRDefault="00832598" w:rsidP="00832598">
      <w:pPr>
        <w:autoSpaceDE w:val="0"/>
        <w:autoSpaceDN w:val="0"/>
        <w:adjustRightInd w:val="0"/>
        <w:rPr>
          <w:rFonts w:ascii="Arial" w:hAnsi="Arial" w:cs="Arial"/>
          <w:b/>
          <w:sz w:val="20"/>
          <w:szCs w:val="20"/>
        </w:rPr>
      </w:pPr>
    </w:p>
    <w:p w14:paraId="71974059" w14:textId="61836C11" w:rsidR="003E2E91" w:rsidRPr="00C24EEF" w:rsidRDefault="00A959CE" w:rsidP="00F32528">
      <w:pPr>
        <w:pStyle w:val="Naslov2"/>
        <w:rPr>
          <w:i w:val="0"/>
          <w:sz w:val="20"/>
          <w:szCs w:val="20"/>
        </w:rPr>
      </w:pPr>
      <w:r w:rsidRPr="00C24EEF">
        <w:rPr>
          <w:i w:val="0"/>
          <w:sz w:val="20"/>
          <w:szCs w:val="20"/>
        </w:rPr>
        <w:br w:type="page"/>
      </w:r>
      <w:bookmarkStart w:id="18" w:name="_Toc534885133"/>
      <w:bookmarkStart w:id="19" w:name="_Toc534885884"/>
      <w:bookmarkStart w:id="20" w:name="_Toc124496226"/>
      <w:bookmarkStart w:id="21" w:name="_Toc125096655"/>
      <w:r w:rsidR="007078B8" w:rsidRPr="00C24EEF">
        <w:rPr>
          <w:i w:val="0"/>
          <w:sz w:val="20"/>
          <w:szCs w:val="20"/>
        </w:rPr>
        <w:lastRenderedPageBreak/>
        <w:t>Razpisni obrazec 5</w:t>
      </w:r>
      <w:r w:rsidR="002135C7" w:rsidRPr="00C24EEF">
        <w:rPr>
          <w:i w:val="0"/>
          <w:sz w:val="20"/>
          <w:szCs w:val="20"/>
        </w:rPr>
        <w:t>: Vzorec pogodbe</w:t>
      </w:r>
      <w:bookmarkEnd w:id="18"/>
      <w:bookmarkEnd w:id="19"/>
      <w:bookmarkEnd w:id="20"/>
      <w:bookmarkEnd w:id="21"/>
    </w:p>
    <w:p w14:paraId="76949638" w14:textId="77777777" w:rsidR="003E2E91" w:rsidRPr="00C24EEF" w:rsidRDefault="003E2E91" w:rsidP="007124B4">
      <w:pPr>
        <w:autoSpaceDE w:val="0"/>
        <w:autoSpaceDN w:val="0"/>
        <w:adjustRightInd w:val="0"/>
        <w:rPr>
          <w:rFonts w:ascii="Arial" w:hAnsi="Arial" w:cs="Arial"/>
          <w:b/>
          <w:sz w:val="20"/>
          <w:szCs w:val="20"/>
        </w:rPr>
      </w:pPr>
    </w:p>
    <w:p w14:paraId="2D207C47" w14:textId="3D53E638" w:rsidR="007124B4" w:rsidRPr="00C24EEF" w:rsidRDefault="007124B4" w:rsidP="003E2E91">
      <w:pPr>
        <w:autoSpaceDE w:val="0"/>
        <w:autoSpaceDN w:val="0"/>
        <w:adjustRightInd w:val="0"/>
        <w:jc w:val="center"/>
        <w:rPr>
          <w:rFonts w:ascii="Arial" w:hAnsi="Arial" w:cs="Arial"/>
          <w:b/>
          <w:sz w:val="20"/>
          <w:szCs w:val="20"/>
        </w:rPr>
      </w:pPr>
      <w:r w:rsidRPr="00C24EEF">
        <w:rPr>
          <w:rFonts w:ascii="Arial" w:hAnsi="Arial" w:cs="Arial"/>
          <w:b/>
          <w:sz w:val="20"/>
          <w:szCs w:val="20"/>
        </w:rPr>
        <w:t xml:space="preserve">VZOREC </w:t>
      </w:r>
      <w:r w:rsidR="00B65CB5" w:rsidRPr="00C24EEF">
        <w:rPr>
          <w:rFonts w:ascii="Arial" w:hAnsi="Arial" w:cs="Arial"/>
          <w:b/>
          <w:sz w:val="20"/>
          <w:szCs w:val="20"/>
        </w:rPr>
        <w:t>POGODBE</w:t>
      </w:r>
    </w:p>
    <w:p w14:paraId="3BA74D8A" w14:textId="77777777" w:rsidR="004A5775" w:rsidRPr="00C24EEF" w:rsidRDefault="004A5775" w:rsidP="00B90DBF">
      <w:pPr>
        <w:autoSpaceDE w:val="0"/>
        <w:autoSpaceDN w:val="0"/>
        <w:adjustRightInd w:val="0"/>
        <w:jc w:val="both"/>
        <w:rPr>
          <w:rFonts w:ascii="Arial" w:hAnsi="Arial" w:cs="Arial"/>
          <w:b/>
          <w:sz w:val="20"/>
          <w:szCs w:val="20"/>
        </w:rPr>
      </w:pPr>
    </w:p>
    <w:p w14:paraId="3BC4F849"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b/>
          <w:bCs/>
          <w:iCs/>
          <w:sz w:val="20"/>
          <w:szCs w:val="20"/>
        </w:rPr>
        <w:t xml:space="preserve">SŽ – Infrastruktura, d.o.o., </w:t>
      </w:r>
      <w:r w:rsidRPr="00C24EEF">
        <w:rPr>
          <w:rFonts w:ascii="Arial" w:hAnsi="Arial" w:cs="Arial"/>
          <w:iCs/>
          <w:sz w:val="20"/>
          <w:szCs w:val="20"/>
        </w:rPr>
        <w:t>Kolodvorska 11, 1000 Ljubljana</w:t>
      </w:r>
    </w:p>
    <w:p w14:paraId="0E75DA1F"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TR št. SI5602923-0259545562 (odprt pri NLB, d.d.), osnovni kapital 15.828.186,15 EUR,</w:t>
      </w:r>
    </w:p>
    <w:p w14:paraId="5A3D8351" w14:textId="5A3A2CAC"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Mat. št. 6017177000, dav</w:t>
      </w:r>
      <w:r w:rsidR="009F4C64" w:rsidRPr="00C24EEF">
        <w:rPr>
          <w:rFonts w:ascii="Arial" w:hAnsi="Arial" w:cs="Arial"/>
          <w:iCs/>
          <w:sz w:val="20"/>
          <w:szCs w:val="20"/>
        </w:rPr>
        <w:t>č</w:t>
      </w:r>
      <w:r w:rsidRPr="00C24EEF">
        <w:rPr>
          <w:rFonts w:ascii="Arial" w:hAnsi="Arial" w:cs="Arial"/>
          <w:iCs/>
          <w:sz w:val="20"/>
          <w:szCs w:val="20"/>
        </w:rPr>
        <w:t>ni zavezanec,</w:t>
      </w:r>
    </w:p>
    <w:p w14:paraId="04E3B324"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Identifikacijska številka za DDV: SI94995737,</w:t>
      </w:r>
    </w:p>
    <w:p w14:paraId="4A3F8BA8" w14:textId="50617A83" w:rsidR="001C1045" w:rsidRPr="00C24EEF" w:rsidRDefault="00863832" w:rsidP="00B90DBF">
      <w:pPr>
        <w:jc w:val="both"/>
        <w:rPr>
          <w:rFonts w:ascii="Arial" w:eastAsia="Batang" w:hAnsi="Arial" w:cs="Arial"/>
          <w:sz w:val="20"/>
          <w:szCs w:val="20"/>
          <w:lang w:eastAsia="ko-KR"/>
        </w:rPr>
      </w:pPr>
      <w:r w:rsidRPr="00C24EEF">
        <w:rPr>
          <w:rFonts w:ascii="Arial" w:hAnsi="Arial" w:cs="Arial"/>
          <w:iCs/>
          <w:sz w:val="20"/>
          <w:szCs w:val="20"/>
        </w:rPr>
        <w:t xml:space="preserve">ki jo zastopa direktor, g. Matjaž KRANJC (v nadaljnjem besedilu: </w:t>
      </w:r>
      <w:r w:rsidR="00933959" w:rsidRPr="00C24EEF">
        <w:rPr>
          <w:rFonts w:ascii="Arial" w:hAnsi="Arial" w:cs="Arial"/>
          <w:iCs/>
          <w:sz w:val="20"/>
          <w:szCs w:val="20"/>
        </w:rPr>
        <w:t>NAROČNIK</w:t>
      </w:r>
      <w:r w:rsidRPr="00C24EEF">
        <w:rPr>
          <w:rFonts w:ascii="Arial" w:hAnsi="Arial" w:cs="Arial"/>
          <w:iCs/>
          <w:sz w:val="20"/>
          <w:szCs w:val="20"/>
        </w:rPr>
        <w:t>)</w:t>
      </w:r>
    </w:p>
    <w:p w14:paraId="2FB455D9" w14:textId="77777777" w:rsidR="00FC4CD8" w:rsidRPr="00C24EEF" w:rsidRDefault="00FC4CD8" w:rsidP="001C1045">
      <w:pPr>
        <w:rPr>
          <w:rFonts w:ascii="Arial" w:eastAsia="Batang" w:hAnsi="Arial" w:cs="Arial"/>
          <w:sz w:val="20"/>
          <w:szCs w:val="20"/>
          <w:lang w:eastAsia="ko-KR"/>
        </w:rPr>
      </w:pPr>
    </w:p>
    <w:p w14:paraId="02DD9A7B" w14:textId="7A1FC422" w:rsidR="001C1045" w:rsidRPr="00C24EEF" w:rsidRDefault="00FC4CD8" w:rsidP="001C1045">
      <w:pPr>
        <w:rPr>
          <w:rFonts w:ascii="Arial" w:eastAsia="Batang" w:hAnsi="Arial" w:cs="Arial"/>
          <w:sz w:val="20"/>
          <w:szCs w:val="20"/>
          <w:lang w:eastAsia="ko-KR"/>
        </w:rPr>
      </w:pPr>
      <w:r w:rsidRPr="00C24EEF">
        <w:rPr>
          <w:rFonts w:ascii="Arial" w:eastAsia="Batang" w:hAnsi="Arial" w:cs="Arial"/>
          <w:sz w:val="20"/>
          <w:szCs w:val="20"/>
          <w:lang w:eastAsia="ko-KR"/>
        </w:rPr>
        <w:t>i</w:t>
      </w:r>
      <w:r w:rsidR="001C1045" w:rsidRPr="00C24EEF">
        <w:rPr>
          <w:rFonts w:ascii="Arial" w:eastAsia="Batang" w:hAnsi="Arial" w:cs="Arial"/>
          <w:sz w:val="20"/>
          <w:szCs w:val="20"/>
          <w:lang w:eastAsia="ko-KR"/>
        </w:rPr>
        <w:t>n</w:t>
      </w:r>
    </w:p>
    <w:p w14:paraId="539D0BE6" w14:textId="44CC0E87" w:rsidR="001C1045" w:rsidRPr="00C24EEF" w:rsidRDefault="001C1045" w:rsidP="001C1045">
      <w:pPr>
        <w:spacing w:line="276" w:lineRule="auto"/>
        <w:rPr>
          <w:rFonts w:ascii="Arial" w:eastAsia="Batang" w:hAnsi="Arial" w:cs="Arial"/>
          <w:sz w:val="20"/>
          <w:szCs w:val="20"/>
          <w:lang w:eastAsia="ko-KR"/>
        </w:rPr>
      </w:pPr>
    </w:p>
    <w:p w14:paraId="4DA4C984" w14:textId="344E254C" w:rsidR="001C1045" w:rsidRPr="00C24EEF" w:rsidRDefault="001C1045" w:rsidP="001C1045">
      <w:pPr>
        <w:spacing w:line="276" w:lineRule="auto"/>
        <w:rPr>
          <w:rFonts w:ascii="Arial" w:eastAsia="Batang" w:hAnsi="Arial" w:cs="Arial"/>
          <w:b/>
          <w:sz w:val="20"/>
          <w:szCs w:val="20"/>
          <w:lang w:eastAsia="ko-KR"/>
        </w:rPr>
      </w:pPr>
      <w:r w:rsidRPr="00C24EEF">
        <w:rPr>
          <w:rFonts w:ascii="Arial" w:eastAsia="Batang" w:hAnsi="Arial" w:cs="Arial"/>
          <w:sz w:val="20"/>
          <w:szCs w:val="20"/>
          <w:lang w:eastAsia="ko-KR"/>
        </w:rPr>
        <w:t xml:space="preserve">(v nadaljnjem besedilu: </w:t>
      </w:r>
      <w:r w:rsidR="00863832" w:rsidRPr="00C24EEF">
        <w:rPr>
          <w:rFonts w:ascii="Arial" w:eastAsia="Batang" w:hAnsi="Arial" w:cs="Arial"/>
          <w:sz w:val="20"/>
          <w:szCs w:val="20"/>
          <w:lang w:eastAsia="ko-KR"/>
        </w:rPr>
        <w:t>DOBAVITELJ</w:t>
      </w:r>
      <w:r w:rsidRPr="00C24EEF">
        <w:rPr>
          <w:rFonts w:ascii="Arial" w:eastAsia="Batang" w:hAnsi="Arial" w:cs="Arial"/>
          <w:sz w:val="20"/>
          <w:szCs w:val="20"/>
          <w:lang w:eastAsia="ko-KR"/>
        </w:rPr>
        <w:t xml:space="preserve">) </w:t>
      </w:r>
    </w:p>
    <w:p w14:paraId="631FF203" w14:textId="77777777" w:rsidR="001C1045" w:rsidRPr="00C24EEF" w:rsidRDefault="001C1045" w:rsidP="001C1045">
      <w:pPr>
        <w:spacing w:before="120"/>
        <w:rPr>
          <w:rFonts w:ascii="Arial" w:eastAsia="Batang" w:hAnsi="Arial" w:cs="Arial"/>
          <w:sz w:val="20"/>
          <w:szCs w:val="20"/>
          <w:lang w:eastAsia="ko-KR"/>
        </w:rPr>
      </w:pPr>
      <w:r w:rsidRPr="00C24EEF">
        <w:rPr>
          <w:rFonts w:ascii="Arial" w:eastAsia="Batang" w:hAnsi="Arial" w:cs="Arial"/>
          <w:sz w:val="20"/>
          <w:szCs w:val="20"/>
          <w:lang w:eastAsia="ko-KR"/>
        </w:rPr>
        <w:t>sklepata naslednjo</w:t>
      </w:r>
    </w:p>
    <w:p w14:paraId="5B9448D6" w14:textId="2ADEBB9A" w:rsidR="001C1045" w:rsidRPr="00C24EEF" w:rsidRDefault="00FC4CD8" w:rsidP="00E42DFC">
      <w:pPr>
        <w:keepLines/>
        <w:spacing w:before="240" w:after="120"/>
        <w:jc w:val="center"/>
        <w:rPr>
          <w:rFonts w:ascii="Arial" w:eastAsia="Batang" w:hAnsi="Arial" w:cs="Arial"/>
          <w:b/>
          <w:bCs/>
          <w:iCs/>
          <w:color w:val="000000" w:themeColor="text1"/>
          <w:sz w:val="20"/>
          <w:szCs w:val="20"/>
          <w:lang w:eastAsia="ko-KR"/>
        </w:rPr>
      </w:pPr>
      <w:r w:rsidRPr="00C24EEF">
        <w:rPr>
          <w:rFonts w:ascii="Arial" w:eastAsia="Batang" w:hAnsi="Arial" w:cs="Arial"/>
          <w:b/>
          <w:bCs/>
          <w:iCs/>
          <w:color w:val="000000" w:themeColor="text1"/>
          <w:sz w:val="20"/>
          <w:szCs w:val="20"/>
          <w:lang w:eastAsia="ko-KR"/>
        </w:rPr>
        <w:t>PO</w:t>
      </w:r>
      <w:r w:rsidR="00DD79E2" w:rsidRPr="00C24EEF">
        <w:rPr>
          <w:rFonts w:ascii="Arial" w:eastAsia="Batang" w:hAnsi="Arial" w:cs="Arial"/>
          <w:b/>
          <w:bCs/>
          <w:iCs/>
          <w:color w:val="000000" w:themeColor="text1"/>
          <w:sz w:val="20"/>
          <w:szCs w:val="20"/>
          <w:lang w:eastAsia="ko-KR"/>
        </w:rPr>
        <w:t>GODBO NAB št.: ……/2022</w:t>
      </w:r>
      <w:r w:rsidR="001219FC" w:rsidRPr="00C24EEF">
        <w:rPr>
          <w:rFonts w:ascii="Arial" w:eastAsia="Batang" w:hAnsi="Arial" w:cs="Arial"/>
          <w:b/>
          <w:bCs/>
          <w:iCs/>
          <w:color w:val="000000" w:themeColor="text1"/>
          <w:sz w:val="20"/>
          <w:szCs w:val="20"/>
          <w:lang w:eastAsia="ko-KR"/>
        </w:rPr>
        <w:t>/</w:t>
      </w:r>
      <w:r w:rsidRPr="00C24EEF">
        <w:rPr>
          <w:rFonts w:ascii="Arial" w:eastAsia="Batang" w:hAnsi="Arial" w:cs="Arial"/>
          <w:b/>
          <w:bCs/>
          <w:iCs/>
          <w:color w:val="000000" w:themeColor="text1"/>
          <w:sz w:val="20"/>
          <w:szCs w:val="20"/>
          <w:lang w:eastAsia="ko-KR"/>
        </w:rPr>
        <w:t>13</w:t>
      </w:r>
    </w:p>
    <w:p w14:paraId="62BB1B39" w14:textId="15E6C389" w:rsidR="001C1045" w:rsidRPr="004B387C" w:rsidRDefault="00863832" w:rsidP="00EE2526">
      <w:pPr>
        <w:jc w:val="both"/>
        <w:rPr>
          <w:rFonts w:ascii="Arial" w:eastAsia="Batang" w:hAnsi="Arial" w:cs="Arial"/>
          <w:bCs/>
          <w:color w:val="000000" w:themeColor="text1"/>
          <w:sz w:val="20"/>
          <w:szCs w:val="20"/>
          <w:lang w:eastAsia="ko-KR"/>
        </w:rPr>
      </w:pPr>
      <w:r w:rsidRPr="00C24EEF">
        <w:rPr>
          <w:rFonts w:ascii="Arial" w:eastAsia="Batang" w:hAnsi="Arial" w:cs="Arial"/>
          <w:color w:val="000000" w:themeColor="text1"/>
          <w:sz w:val="20"/>
          <w:szCs w:val="20"/>
          <w:lang w:eastAsia="ko-KR"/>
        </w:rPr>
        <w:t>Dobavitelj</w:t>
      </w:r>
      <w:r w:rsidR="00536E17" w:rsidRPr="00C24EEF">
        <w:rPr>
          <w:rFonts w:ascii="Arial" w:eastAsia="Batang" w:hAnsi="Arial" w:cs="Arial"/>
          <w:color w:val="000000" w:themeColor="text1"/>
          <w:sz w:val="20"/>
          <w:szCs w:val="20"/>
          <w:lang w:eastAsia="ko-KR"/>
        </w:rPr>
        <w:t xml:space="preserve"> </w:t>
      </w:r>
      <w:r w:rsidR="001C1045" w:rsidRPr="00C24EEF">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C24EEF">
        <w:rPr>
          <w:rFonts w:ascii="Arial" w:eastAsia="Batang" w:hAnsi="Arial" w:cs="Arial"/>
          <w:color w:val="000000" w:themeColor="text1"/>
          <w:sz w:val="20"/>
          <w:szCs w:val="20"/>
          <w:lang w:eastAsia="ko-KR"/>
        </w:rPr>
        <w:t>s 40</w:t>
      </w:r>
      <w:r w:rsidR="001C1045" w:rsidRPr="00C24EEF">
        <w:rPr>
          <w:rFonts w:ascii="Arial" w:eastAsia="Batang" w:hAnsi="Arial" w:cs="Arial"/>
          <w:color w:val="000000" w:themeColor="text1"/>
          <w:sz w:val="20"/>
          <w:szCs w:val="20"/>
          <w:lang w:eastAsia="ko-KR"/>
        </w:rPr>
        <w:t>. členom Zakona o javnem naročanju ZJN-3 (</w:t>
      </w:r>
      <w:r w:rsidR="003F0D23" w:rsidRPr="00C24EEF">
        <w:rPr>
          <w:rFonts w:ascii="Arial" w:eastAsia="Batang" w:hAnsi="Arial" w:cs="Arial"/>
          <w:color w:val="000000" w:themeColor="text1"/>
          <w:sz w:val="20"/>
          <w:szCs w:val="20"/>
          <w:lang w:eastAsia="ko-KR"/>
        </w:rPr>
        <w:t xml:space="preserve">Uradni </w:t>
      </w:r>
      <w:r w:rsidR="003F0D23" w:rsidRPr="004B387C">
        <w:rPr>
          <w:rFonts w:ascii="Arial" w:eastAsia="Batang" w:hAnsi="Arial" w:cs="Arial"/>
          <w:color w:val="000000" w:themeColor="text1"/>
          <w:sz w:val="20"/>
          <w:szCs w:val="20"/>
          <w:lang w:eastAsia="ko-KR"/>
        </w:rPr>
        <w:t>list RS, št.  91/2015 in 14/18, 121/12, 10/22,  74/22 – odl. US, in 100/22 – ZNUZSZS v nadaljevanju ZJN-3</w:t>
      </w:r>
      <w:r w:rsidR="001C1045" w:rsidRPr="004B387C">
        <w:rPr>
          <w:rFonts w:ascii="Arial" w:eastAsia="Batang" w:hAnsi="Arial" w:cs="Arial"/>
          <w:color w:val="000000" w:themeColor="text1"/>
          <w:sz w:val="20"/>
          <w:szCs w:val="20"/>
          <w:lang w:eastAsia="ko-KR"/>
        </w:rPr>
        <w:t>) »</w:t>
      </w:r>
      <w:r w:rsidR="000661ED" w:rsidRPr="004B387C">
        <w:rPr>
          <w:rFonts w:ascii="Arial" w:eastAsia="Batang" w:hAnsi="Arial" w:cs="Arial"/>
          <w:bCs/>
          <w:color w:val="000000" w:themeColor="text1"/>
          <w:sz w:val="20"/>
          <w:szCs w:val="20"/>
          <w:lang w:eastAsia="ko-KR"/>
        </w:rPr>
        <w:t xml:space="preserve">Dobava </w:t>
      </w:r>
      <w:r w:rsidR="00D027F3" w:rsidRPr="004B387C">
        <w:rPr>
          <w:rFonts w:ascii="Arial" w:eastAsia="Batang" w:hAnsi="Arial" w:cs="Arial"/>
          <w:bCs/>
          <w:color w:val="000000" w:themeColor="text1"/>
          <w:sz w:val="20"/>
          <w:szCs w:val="20"/>
          <w:lang w:eastAsia="ko-KR"/>
        </w:rPr>
        <w:t xml:space="preserve">lesenih </w:t>
      </w:r>
      <w:r w:rsidR="00FC63E4" w:rsidRPr="004B387C">
        <w:rPr>
          <w:rFonts w:ascii="Arial" w:eastAsia="Batang" w:hAnsi="Arial" w:cs="Arial"/>
          <w:bCs/>
          <w:color w:val="000000" w:themeColor="text1"/>
          <w:sz w:val="20"/>
          <w:szCs w:val="20"/>
          <w:lang w:eastAsia="ko-KR"/>
        </w:rPr>
        <w:t xml:space="preserve">železniških </w:t>
      </w:r>
      <w:r w:rsidR="00D027F3" w:rsidRPr="004B387C">
        <w:rPr>
          <w:rFonts w:ascii="Arial" w:eastAsia="Batang" w:hAnsi="Arial" w:cs="Arial"/>
          <w:bCs/>
          <w:color w:val="000000" w:themeColor="text1"/>
          <w:sz w:val="20"/>
          <w:szCs w:val="20"/>
          <w:lang w:eastAsia="ko-KR"/>
        </w:rPr>
        <w:t>pragov 2023</w:t>
      </w:r>
      <w:r w:rsidR="001C1045" w:rsidRPr="004B387C">
        <w:rPr>
          <w:rFonts w:ascii="Arial" w:eastAsia="Batang" w:hAnsi="Arial" w:cs="Arial"/>
          <w:color w:val="000000" w:themeColor="text1"/>
          <w:sz w:val="20"/>
          <w:szCs w:val="20"/>
          <w:lang w:eastAsia="ko-KR"/>
        </w:rPr>
        <w:t>«, objavljenega na Portalu javnih naročil, št. objave …………….. z dne ………...</w:t>
      </w:r>
      <w:r w:rsidR="00DA1C09" w:rsidRPr="004B387C">
        <w:rPr>
          <w:rFonts w:ascii="Arial" w:hAnsi="Arial" w:cs="Arial"/>
          <w:color w:val="000000" w:themeColor="text1"/>
          <w:sz w:val="20"/>
          <w:szCs w:val="20"/>
        </w:rPr>
        <w:t xml:space="preserve"> </w:t>
      </w:r>
      <w:r w:rsidR="00DA1C09" w:rsidRPr="004B387C">
        <w:rPr>
          <w:rFonts w:ascii="Arial" w:eastAsia="Batang" w:hAnsi="Arial" w:cs="Arial"/>
          <w:color w:val="000000" w:themeColor="text1"/>
          <w:sz w:val="20"/>
          <w:szCs w:val="20"/>
          <w:lang w:eastAsia="ko-KR"/>
        </w:rPr>
        <w:t>ter na portalu TED (Tender Electronic Daily) pod oznako ………………….. z dne ……………...</w:t>
      </w:r>
    </w:p>
    <w:p w14:paraId="3F103F9C" w14:textId="77777777" w:rsidR="001C1045" w:rsidRPr="00C24EEF" w:rsidRDefault="001C1045" w:rsidP="00EE2526">
      <w:pPr>
        <w:jc w:val="both"/>
        <w:rPr>
          <w:rFonts w:ascii="Arial" w:eastAsia="Batang" w:hAnsi="Arial" w:cs="Arial"/>
          <w:color w:val="000000" w:themeColor="text1"/>
          <w:sz w:val="20"/>
          <w:szCs w:val="20"/>
          <w:lang w:eastAsia="ko-KR"/>
        </w:rPr>
      </w:pPr>
    </w:p>
    <w:p w14:paraId="5BABE5E8" w14:textId="77777777" w:rsidR="000959F9" w:rsidRPr="00C24EEF" w:rsidRDefault="000959F9" w:rsidP="000959F9">
      <w:pPr>
        <w:pStyle w:val="telo0"/>
        <w:spacing w:before="0" w:after="0"/>
        <w:rPr>
          <w:rFonts w:ascii="Arial" w:hAnsi="Arial" w:cs="Arial"/>
          <w:b/>
          <w:bCs/>
          <w:iCs/>
          <w:color w:val="000000" w:themeColor="text1"/>
          <w:sz w:val="20"/>
          <w:szCs w:val="20"/>
        </w:rPr>
      </w:pPr>
      <w:r w:rsidRPr="00C24EEF">
        <w:rPr>
          <w:rFonts w:ascii="Arial" w:hAnsi="Arial" w:cs="Arial"/>
          <w:b/>
          <w:bCs/>
          <w:iCs/>
          <w:color w:val="000000" w:themeColor="text1"/>
          <w:sz w:val="20"/>
          <w:szCs w:val="20"/>
        </w:rPr>
        <w:t>I. PREDMET POGODBE</w:t>
      </w:r>
    </w:p>
    <w:p w14:paraId="49EAE928" w14:textId="77777777" w:rsidR="000959F9" w:rsidRPr="004B387C" w:rsidRDefault="000959F9" w:rsidP="00BB1054">
      <w:pPr>
        <w:pStyle w:val="Navadensplet"/>
        <w:numPr>
          <w:ilvl w:val="0"/>
          <w:numId w:val="12"/>
        </w:numPr>
        <w:spacing w:after="0"/>
        <w:jc w:val="center"/>
        <w:rPr>
          <w:rFonts w:ascii="Arial" w:hAnsi="Arial" w:cs="Arial"/>
          <w:color w:val="000000" w:themeColor="text1"/>
          <w:sz w:val="20"/>
          <w:szCs w:val="20"/>
        </w:rPr>
      </w:pPr>
      <w:r w:rsidRPr="004B387C">
        <w:rPr>
          <w:rFonts w:ascii="Arial" w:hAnsi="Arial" w:cs="Arial"/>
          <w:b/>
          <w:bCs/>
          <w:color w:val="000000" w:themeColor="text1"/>
          <w:sz w:val="20"/>
          <w:szCs w:val="20"/>
        </w:rPr>
        <w:t>člen</w:t>
      </w:r>
    </w:p>
    <w:p w14:paraId="53FF8A8F" w14:textId="0F84E9CA" w:rsidR="000959F9" w:rsidRPr="004B387C" w:rsidRDefault="000959F9" w:rsidP="000959F9">
      <w:pPr>
        <w:pStyle w:val="Navadensplet"/>
        <w:spacing w:after="0"/>
        <w:rPr>
          <w:rFonts w:ascii="Arial" w:hAnsi="Arial" w:cs="Arial"/>
          <w:color w:val="000000" w:themeColor="text1"/>
          <w:sz w:val="20"/>
          <w:szCs w:val="20"/>
        </w:rPr>
      </w:pPr>
      <w:r w:rsidRPr="004B387C">
        <w:rPr>
          <w:rFonts w:ascii="Arial" w:hAnsi="Arial" w:cs="Arial"/>
          <w:color w:val="000000" w:themeColor="text1"/>
          <w:sz w:val="20"/>
          <w:szCs w:val="20"/>
        </w:rPr>
        <w:t xml:space="preserve">S to pogodbo se pogodbeni stranki dogovorita o dobavi </w:t>
      </w:r>
      <w:r w:rsidR="004B387C" w:rsidRPr="004B387C">
        <w:rPr>
          <w:rFonts w:ascii="Arial" w:hAnsi="Arial" w:cs="Arial"/>
          <w:color w:val="000000" w:themeColor="text1"/>
          <w:sz w:val="20"/>
          <w:szCs w:val="20"/>
        </w:rPr>
        <w:t xml:space="preserve">lesenih </w:t>
      </w:r>
      <w:r w:rsidR="00FC63E4" w:rsidRPr="004B387C">
        <w:rPr>
          <w:rFonts w:ascii="Arial" w:hAnsi="Arial" w:cs="Arial"/>
          <w:iCs/>
          <w:color w:val="000000" w:themeColor="text1"/>
          <w:sz w:val="20"/>
          <w:szCs w:val="20"/>
        </w:rPr>
        <w:t xml:space="preserve">železniških pragov </w:t>
      </w:r>
      <w:r w:rsidRPr="004B387C">
        <w:rPr>
          <w:rFonts w:ascii="Arial" w:hAnsi="Arial" w:cs="Arial"/>
          <w:color w:val="000000" w:themeColor="text1"/>
          <w:sz w:val="20"/>
          <w:szCs w:val="20"/>
        </w:rPr>
        <w:t>na podlagi ponudbenega predračuna  št.: ……………,  v skladu s tehničnimi zahtevami (</w:t>
      </w:r>
      <w:r w:rsidR="00D027F3" w:rsidRPr="004B387C">
        <w:rPr>
          <w:rFonts w:ascii="Arial" w:hAnsi="Arial" w:cs="Arial"/>
          <w:color w:val="000000" w:themeColor="text1"/>
          <w:sz w:val="20"/>
          <w:szCs w:val="20"/>
        </w:rPr>
        <w:t>Priloga 2</w:t>
      </w:r>
      <w:r w:rsidRPr="004B387C">
        <w:rPr>
          <w:rFonts w:ascii="Arial" w:hAnsi="Arial" w:cs="Arial"/>
          <w:color w:val="000000" w:themeColor="text1"/>
          <w:sz w:val="20"/>
          <w:szCs w:val="20"/>
        </w:rPr>
        <w:t>), ki sta sestavni del pogodbe.</w:t>
      </w:r>
    </w:p>
    <w:p w14:paraId="6346EB8C" w14:textId="77777777" w:rsidR="00C20B80" w:rsidRPr="004B387C" w:rsidRDefault="00C20B80" w:rsidP="00C20B80">
      <w:pPr>
        <w:jc w:val="both"/>
        <w:rPr>
          <w:rFonts w:ascii="Arial" w:hAnsi="Arial" w:cs="Arial"/>
          <w:color w:val="000000" w:themeColor="text1"/>
          <w:sz w:val="20"/>
          <w:szCs w:val="20"/>
        </w:rPr>
      </w:pPr>
    </w:p>
    <w:p w14:paraId="56CBC263" w14:textId="77777777" w:rsidR="00C20B80" w:rsidRPr="00C24EEF" w:rsidRDefault="00C20B80" w:rsidP="000959F9">
      <w:pPr>
        <w:pStyle w:val="telo0"/>
        <w:spacing w:before="0" w:after="0"/>
        <w:rPr>
          <w:rFonts w:ascii="Arial" w:hAnsi="Arial" w:cs="Arial"/>
          <w:sz w:val="20"/>
          <w:szCs w:val="20"/>
        </w:rPr>
      </w:pPr>
    </w:p>
    <w:p w14:paraId="514EF333" w14:textId="77777777" w:rsidR="000959F9" w:rsidRPr="00C24EEF" w:rsidRDefault="000959F9" w:rsidP="000959F9">
      <w:pPr>
        <w:pStyle w:val="telo0"/>
        <w:spacing w:before="0" w:after="0"/>
        <w:rPr>
          <w:rFonts w:ascii="Arial" w:hAnsi="Arial" w:cs="Arial"/>
          <w:b/>
          <w:bCs/>
          <w:iCs/>
          <w:sz w:val="20"/>
          <w:szCs w:val="20"/>
        </w:rPr>
      </w:pPr>
      <w:r w:rsidRPr="00C24EEF">
        <w:rPr>
          <w:rFonts w:ascii="Arial" w:hAnsi="Arial" w:cs="Arial"/>
          <w:b/>
          <w:bCs/>
          <w:iCs/>
          <w:sz w:val="20"/>
          <w:szCs w:val="20"/>
        </w:rPr>
        <w:t>II. CENA IN ROK DOBAVE</w:t>
      </w:r>
    </w:p>
    <w:p w14:paraId="6A4291B5" w14:textId="77777777" w:rsidR="000959F9" w:rsidRPr="00C24EEF" w:rsidRDefault="000959F9" w:rsidP="00BB1054">
      <w:pPr>
        <w:pStyle w:val="telo0"/>
        <w:numPr>
          <w:ilvl w:val="0"/>
          <w:numId w:val="13"/>
        </w:numPr>
        <w:spacing w:before="0" w:after="0"/>
        <w:jc w:val="center"/>
        <w:rPr>
          <w:rFonts w:ascii="Arial" w:hAnsi="Arial" w:cs="Arial"/>
          <w:sz w:val="20"/>
          <w:szCs w:val="20"/>
        </w:rPr>
      </w:pPr>
      <w:r w:rsidRPr="00C24EEF">
        <w:rPr>
          <w:rFonts w:ascii="Arial" w:hAnsi="Arial" w:cs="Arial"/>
          <w:b/>
          <w:bCs/>
          <w:iCs/>
          <w:sz w:val="20"/>
          <w:szCs w:val="20"/>
        </w:rPr>
        <w:t>člen</w:t>
      </w:r>
    </w:p>
    <w:p w14:paraId="16DCA9AB" w14:textId="55202BF5" w:rsidR="000959F9" w:rsidRPr="00C24EEF" w:rsidRDefault="000959F9" w:rsidP="0013148B">
      <w:pPr>
        <w:pStyle w:val="Navadensplet"/>
        <w:spacing w:after="0"/>
        <w:jc w:val="both"/>
        <w:rPr>
          <w:rFonts w:ascii="Arial" w:hAnsi="Arial" w:cs="Arial"/>
          <w:color w:val="auto"/>
          <w:sz w:val="20"/>
          <w:szCs w:val="20"/>
        </w:rPr>
      </w:pPr>
      <w:r w:rsidRPr="00C24EEF">
        <w:rPr>
          <w:rFonts w:ascii="Arial" w:hAnsi="Arial" w:cs="Arial"/>
          <w:color w:val="auto"/>
          <w:sz w:val="20"/>
          <w:szCs w:val="20"/>
        </w:rPr>
        <w:t>Pogodbene cene po tej pogodbi so določene na podlagi ponudbenega predračuna št. …………….. z dne ………… in znaša</w:t>
      </w:r>
      <w:r w:rsidR="00536E17" w:rsidRPr="00C24EEF">
        <w:rPr>
          <w:rFonts w:ascii="Arial" w:hAnsi="Arial" w:cs="Arial"/>
          <w:color w:val="auto"/>
          <w:sz w:val="20"/>
          <w:szCs w:val="20"/>
        </w:rPr>
        <w:t>jo</w:t>
      </w:r>
      <w:r w:rsidRPr="00C24EEF">
        <w:rPr>
          <w:rFonts w:ascii="Arial" w:hAnsi="Arial" w:cs="Arial"/>
          <w:color w:val="auto"/>
          <w:sz w:val="20"/>
          <w:szCs w:val="20"/>
        </w:rPr>
        <w:t xml:space="preserve">: </w:t>
      </w:r>
    </w:p>
    <w:p w14:paraId="7AB8F1A9" w14:textId="77777777"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14475B24"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41BC9D2"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91A46A5"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014FB1C"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FF252D7"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2E60CAA3"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4AA276"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1BD7EC66" w14:textId="77777777" w:rsidTr="00C95F8E">
        <w:trPr>
          <w:trHeight w:val="15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1080387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vAlign w:val="center"/>
            <w:hideMark/>
          </w:tcPr>
          <w:p w14:paraId="2203E708"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tirni bukov ostrorobi impregniran (kreozot)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0AC2ECA9"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12.750</w:t>
            </w:r>
          </w:p>
        </w:tc>
        <w:tc>
          <w:tcPr>
            <w:tcW w:w="1283" w:type="dxa"/>
            <w:tcBorders>
              <w:top w:val="nil"/>
              <w:left w:val="nil"/>
              <w:bottom w:val="single" w:sz="4" w:space="0" w:color="auto"/>
              <w:right w:val="single" w:sz="4" w:space="0" w:color="auto"/>
            </w:tcBorders>
            <w:shd w:val="clear" w:color="000000" w:fill="DCE6F1"/>
            <w:noWrap/>
            <w:vAlign w:val="bottom"/>
            <w:hideMark/>
          </w:tcPr>
          <w:p w14:paraId="72FDBF32"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0B9CDD06"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28CFE41E" w14:textId="77777777" w:rsidTr="00C95F8E">
        <w:trPr>
          <w:trHeight w:val="212"/>
        </w:trPr>
        <w:tc>
          <w:tcPr>
            <w:tcW w:w="587" w:type="dxa"/>
            <w:tcBorders>
              <w:top w:val="single" w:sz="4" w:space="0" w:color="auto"/>
            </w:tcBorders>
            <w:shd w:val="clear" w:color="auto" w:fill="auto"/>
            <w:noWrap/>
            <w:vAlign w:val="center"/>
            <w:hideMark/>
          </w:tcPr>
          <w:p w14:paraId="4594C7E4"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77C55090"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67B0A33D"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7E734FF8"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4B931B96" w14:textId="77777777" w:rsidTr="00C95F8E">
        <w:trPr>
          <w:trHeight w:val="99"/>
        </w:trPr>
        <w:tc>
          <w:tcPr>
            <w:tcW w:w="587" w:type="dxa"/>
            <w:shd w:val="clear" w:color="auto" w:fill="auto"/>
            <w:noWrap/>
            <w:vAlign w:val="bottom"/>
          </w:tcPr>
          <w:p w14:paraId="4A6F12A9"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222BCD57"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05714452"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6556BCBA" w14:textId="77777777" w:rsidR="00C95F8E" w:rsidRPr="00C95F8E" w:rsidRDefault="00C95F8E" w:rsidP="00C95F8E">
            <w:pPr>
              <w:rPr>
                <w:rFonts w:ascii="Arial" w:hAnsi="Arial" w:cs="Arial"/>
                <w:b/>
                <w:bCs/>
                <w:iCs/>
                <w:sz w:val="16"/>
                <w:szCs w:val="16"/>
              </w:rPr>
            </w:pPr>
          </w:p>
        </w:tc>
      </w:tr>
      <w:tr w:rsidR="00C95F8E" w:rsidRPr="00C95F8E" w14:paraId="590C6F84" w14:textId="77777777" w:rsidTr="00C95F8E">
        <w:trPr>
          <w:trHeight w:val="397"/>
        </w:trPr>
        <w:tc>
          <w:tcPr>
            <w:tcW w:w="587" w:type="dxa"/>
            <w:shd w:val="clear" w:color="auto" w:fill="auto"/>
            <w:noWrap/>
            <w:vAlign w:val="center"/>
          </w:tcPr>
          <w:p w14:paraId="65963889"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4F03C0F3"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E0E1AAB"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5E21FDA4" w14:textId="77777777" w:rsidR="00C95F8E" w:rsidRPr="00C95F8E" w:rsidRDefault="00C95F8E" w:rsidP="00C95F8E">
            <w:pPr>
              <w:rPr>
                <w:rFonts w:ascii="Arial" w:hAnsi="Arial" w:cs="Arial"/>
                <w:b/>
                <w:bCs/>
                <w:iCs/>
                <w:sz w:val="16"/>
                <w:szCs w:val="16"/>
              </w:rPr>
            </w:pPr>
          </w:p>
        </w:tc>
      </w:tr>
    </w:tbl>
    <w:p w14:paraId="4D1F0D38"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3B4AF742"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45FC779E" w14:textId="77777777"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2D44E170"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185BDAC"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2CA17BA"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DFCDC71"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8A19DED"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3B344123"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EB3A81A"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79ACC447"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4689400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nil"/>
              <w:left w:val="single" w:sz="4" w:space="0" w:color="auto"/>
              <w:bottom w:val="single" w:sz="8" w:space="0" w:color="auto"/>
              <w:right w:val="single" w:sz="4" w:space="0" w:color="auto"/>
            </w:tcBorders>
            <w:shd w:val="clear" w:color="000000" w:fill="FFFFFF"/>
            <w:vAlign w:val="center"/>
            <w:hideMark/>
          </w:tcPr>
          <w:p w14:paraId="1A6B4609"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tirni bukov ostrorobi impregniran (alternativna zaščita)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206A7EC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6.250</w:t>
            </w:r>
          </w:p>
        </w:tc>
        <w:tc>
          <w:tcPr>
            <w:tcW w:w="1283" w:type="dxa"/>
            <w:tcBorders>
              <w:top w:val="nil"/>
              <w:left w:val="nil"/>
              <w:bottom w:val="single" w:sz="4" w:space="0" w:color="auto"/>
              <w:right w:val="single" w:sz="4" w:space="0" w:color="auto"/>
            </w:tcBorders>
            <w:shd w:val="clear" w:color="000000" w:fill="DCE6F1"/>
            <w:noWrap/>
            <w:vAlign w:val="bottom"/>
            <w:hideMark/>
          </w:tcPr>
          <w:p w14:paraId="308EFC14"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786945EE"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18670076" w14:textId="77777777" w:rsidTr="00C95F8E">
        <w:trPr>
          <w:trHeight w:val="212"/>
        </w:trPr>
        <w:tc>
          <w:tcPr>
            <w:tcW w:w="587" w:type="dxa"/>
            <w:tcBorders>
              <w:top w:val="single" w:sz="4" w:space="0" w:color="auto"/>
            </w:tcBorders>
            <w:shd w:val="clear" w:color="auto" w:fill="auto"/>
            <w:noWrap/>
            <w:vAlign w:val="center"/>
            <w:hideMark/>
          </w:tcPr>
          <w:p w14:paraId="73F2CBB4"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447DB898"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261F70F8"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1F3D9417"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74C3C8F0" w14:textId="77777777" w:rsidTr="00C95F8E">
        <w:trPr>
          <w:trHeight w:val="99"/>
        </w:trPr>
        <w:tc>
          <w:tcPr>
            <w:tcW w:w="587" w:type="dxa"/>
            <w:shd w:val="clear" w:color="auto" w:fill="auto"/>
            <w:noWrap/>
            <w:vAlign w:val="bottom"/>
          </w:tcPr>
          <w:p w14:paraId="42897AFF"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2F405118"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173D1FF"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634BFA07" w14:textId="77777777" w:rsidR="00C95F8E" w:rsidRPr="00C95F8E" w:rsidRDefault="00C95F8E" w:rsidP="00C95F8E">
            <w:pPr>
              <w:rPr>
                <w:rFonts w:ascii="Arial" w:hAnsi="Arial" w:cs="Arial"/>
                <w:b/>
                <w:bCs/>
                <w:iCs/>
                <w:sz w:val="16"/>
                <w:szCs w:val="16"/>
              </w:rPr>
            </w:pPr>
          </w:p>
        </w:tc>
      </w:tr>
      <w:tr w:rsidR="00C95F8E" w:rsidRPr="00C95F8E" w14:paraId="6A25B254" w14:textId="77777777" w:rsidTr="00C95F8E">
        <w:trPr>
          <w:trHeight w:val="397"/>
        </w:trPr>
        <w:tc>
          <w:tcPr>
            <w:tcW w:w="587" w:type="dxa"/>
            <w:shd w:val="clear" w:color="auto" w:fill="auto"/>
            <w:noWrap/>
            <w:vAlign w:val="center"/>
          </w:tcPr>
          <w:p w14:paraId="16009CB2"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08815BB"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FB68232"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47AD9B25" w14:textId="77777777" w:rsidR="00C95F8E" w:rsidRPr="00C95F8E" w:rsidRDefault="00C95F8E" w:rsidP="00C95F8E">
            <w:pPr>
              <w:rPr>
                <w:rFonts w:ascii="Arial" w:hAnsi="Arial" w:cs="Arial"/>
                <w:b/>
                <w:bCs/>
                <w:iCs/>
                <w:sz w:val="16"/>
                <w:szCs w:val="16"/>
              </w:rPr>
            </w:pPr>
          </w:p>
        </w:tc>
      </w:tr>
    </w:tbl>
    <w:p w14:paraId="43374331"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3A198040"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7F59DBBB"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r w:rsidRPr="00C95F8E">
        <w:rPr>
          <w:rFonts w:ascii="Arial" w:eastAsia="Batang" w:hAnsi="Arial" w:cs="Arial"/>
          <w:b/>
          <w:sz w:val="16"/>
          <w:szCs w:val="16"/>
          <w:lang w:eastAsia="ko-KR"/>
        </w:rPr>
        <w:t>SKLOP II</w:t>
      </w:r>
      <w:r>
        <w:rPr>
          <w:rFonts w:ascii="Arial" w:eastAsia="Batang" w:hAnsi="Arial" w:cs="Arial"/>
          <w:b/>
          <w:sz w:val="16"/>
          <w:szCs w:val="16"/>
          <w:lang w:eastAsia="ko-KR"/>
        </w:rPr>
        <w:t>I</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C95F8E" w:rsidRPr="00C95F8E" w14:paraId="0029CD32" w14:textId="77777777" w:rsidTr="00C95F8E">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54F95E3"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lastRenderedPageBreak/>
              <w:t>Zap.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935F02B"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54B7F22"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C590934"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6EC2DF2A"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4F82ED7"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7BFEE09E" w14:textId="77777777" w:rsidTr="00C95F8E">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EB1978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5E0F283A"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kretniški hrastov impregniran (alternativna zaščita) 16 x 26 x 260 cm</w:t>
            </w:r>
          </w:p>
        </w:tc>
        <w:tc>
          <w:tcPr>
            <w:tcW w:w="1112" w:type="dxa"/>
            <w:tcBorders>
              <w:top w:val="nil"/>
              <w:left w:val="single" w:sz="8" w:space="0" w:color="auto"/>
              <w:bottom w:val="single" w:sz="4" w:space="0" w:color="auto"/>
              <w:right w:val="single" w:sz="4" w:space="0" w:color="auto"/>
            </w:tcBorders>
            <w:shd w:val="clear" w:color="000000" w:fill="D9D9D9"/>
            <w:noWrap/>
            <w:vAlign w:val="bottom"/>
            <w:hideMark/>
          </w:tcPr>
          <w:p w14:paraId="06872FE9"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160</w:t>
            </w:r>
          </w:p>
        </w:tc>
        <w:tc>
          <w:tcPr>
            <w:tcW w:w="1278" w:type="dxa"/>
            <w:tcBorders>
              <w:top w:val="nil"/>
              <w:left w:val="nil"/>
              <w:bottom w:val="single" w:sz="4" w:space="0" w:color="auto"/>
              <w:right w:val="single" w:sz="4" w:space="0" w:color="auto"/>
            </w:tcBorders>
            <w:shd w:val="clear" w:color="000000" w:fill="DCE6F1"/>
            <w:noWrap/>
            <w:vAlign w:val="bottom"/>
            <w:hideMark/>
          </w:tcPr>
          <w:p w14:paraId="0B45B445"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0C217E81"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36E4035F" w14:textId="77777777" w:rsidTr="00C95F8E">
        <w:trPr>
          <w:trHeight w:val="19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BFC11B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1040B7A8"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kretniški hrastov impregniran (alternativna zaščita) 16 x 26 x 270 cm</w:t>
            </w:r>
          </w:p>
        </w:tc>
        <w:tc>
          <w:tcPr>
            <w:tcW w:w="1112" w:type="dxa"/>
            <w:tcBorders>
              <w:top w:val="nil"/>
              <w:left w:val="single" w:sz="8" w:space="0" w:color="auto"/>
              <w:bottom w:val="single" w:sz="4" w:space="0" w:color="auto"/>
              <w:right w:val="single" w:sz="4" w:space="0" w:color="auto"/>
            </w:tcBorders>
            <w:shd w:val="clear" w:color="000000" w:fill="D9D9D9"/>
            <w:noWrap/>
            <w:vAlign w:val="bottom"/>
            <w:hideMark/>
          </w:tcPr>
          <w:p w14:paraId="1DD26C9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110</w:t>
            </w:r>
          </w:p>
        </w:tc>
        <w:tc>
          <w:tcPr>
            <w:tcW w:w="1278" w:type="dxa"/>
            <w:tcBorders>
              <w:top w:val="nil"/>
              <w:left w:val="nil"/>
              <w:bottom w:val="single" w:sz="4" w:space="0" w:color="auto"/>
              <w:right w:val="single" w:sz="4" w:space="0" w:color="auto"/>
            </w:tcBorders>
            <w:shd w:val="clear" w:color="000000" w:fill="DCE6F1"/>
            <w:noWrap/>
            <w:vAlign w:val="bottom"/>
            <w:hideMark/>
          </w:tcPr>
          <w:p w14:paraId="2C9CBE6A"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1441AF05"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C95F8E" w:rsidRPr="00C95F8E" w14:paraId="16024F8D" w14:textId="77777777" w:rsidTr="00C95F8E">
        <w:trPr>
          <w:trHeight w:val="198"/>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46221F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23BDBB07"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280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0BCBB2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90</w:t>
            </w:r>
          </w:p>
        </w:tc>
        <w:tc>
          <w:tcPr>
            <w:tcW w:w="1278" w:type="dxa"/>
            <w:tcBorders>
              <w:top w:val="nil"/>
              <w:left w:val="nil"/>
              <w:bottom w:val="single" w:sz="4" w:space="0" w:color="auto"/>
              <w:right w:val="single" w:sz="4" w:space="0" w:color="auto"/>
            </w:tcBorders>
            <w:shd w:val="clear" w:color="000000" w:fill="DCE6F1"/>
            <w:noWrap/>
            <w:vAlign w:val="bottom"/>
          </w:tcPr>
          <w:p w14:paraId="2364CF8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D7AAB16" w14:textId="77777777" w:rsidR="00C95F8E" w:rsidRPr="00C95F8E" w:rsidRDefault="00C95F8E" w:rsidP="00C95F8E">
            <w:pPr>
              <w:rPr>
                <w:rFonts w:ascii="Arial" w:hAnsi="Arial" w:cs="Arial"/>
                <w:iCs/>
                <w:sz w:val="16"/>
                <w:szCs w:val="16"/>
              </w:rPr>
            </w:pPr>
          </w:p>
        </w:tc>
      </w:tr>
      <w:tr w:rsidR="00C95F8E" w:rsidRPr="00C95F8E" w14:paraId="00A40D19" w14:textId="77777777" w:rsidTr="00C95F8E">
        <w:trPr>
          <w:trHeight w:val="19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1B27EB4"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67B3BF37"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290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75BB9CAF"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90</w:t>
            </w:r>
          </w:p>
        </w:tc>
        <w:tc>
          <w:tcPr>
            <w:tcW w:w="1278" w:type="dxa"/>
            <w:tcBorders>
              <w:top w:val="nil"/>
              <w:left w:val="nil"/>
              <w:bottom w:val="single" w:sz="4" w:space="0" w:color="auto"/>
              <w:right w:val="single" w:sz="4" w:space="0" w:color="auto"/>
            </w:tcBorders>
            <w:shd w:val="clear" w:color="000000" w:fill="DCE6F1"/>
            <w:noWrap/>
            <w:vAlign w:val="bottom"/>
          </w:tcPr>
          <w:p w14:paraId="3976E182"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0B5FC7D" w14:textId="77777777" w:rsidR="00C95F8E" w:rsidRPr="00C95F8E" w:rsidRDefault="00C95F8E" w:rsidP="00C95F8E">
            <w:pPr>
              <w:rPr>
                <w:rFonts w:ascii="Arial" w:hAnsi="Arial" w:cs="Arial"/>
                <w:iCs/>
                <w:sz w:val="16"/>
                <w:szCs w:val="16"/>
              </w:rPr>
            </w:pPr>
          </w:p>
        </w:tc>
      </w:tr>
      <w:tr w:rsidR="00C95F8E" w:rsidRPr="00C95F8E" w14:paraId="42927513" w14:textId="77777777" w:rsidTr="00C95F8E">
        <w:trPr>
          <w:trHeight w:val="19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09728B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5.</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201A38A"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300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3EBA6D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76</w:t>
            </w:r>
          </w:p>
        </w:tc>
        <w:tc>
          <w:tcPr>
            <w:tcW w:w="1278" w:type="dxa"/>
            <w:tcBorders>
              <w:top w:val="nil"/>
              <w:left w:val="nil"/>
              <w:bottom w:val="single" w:sz="4" w:space="0" w:color="auto"/>
              <w:right w:val="single" w:sz="4" w:space="0" w:color="auto"/>
            </w:tcBorders>
            <w:shd w:val="clear" w:color="000000" w:fill="DCE6F1"/>
            <w:noWrap/>
            <w:vAlign w:val="bottom"/>
          </w:tcPr>
          <w:p w14:paraId="026B21D7"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2FDEDA3" w14:textId="77777777" w:rsidR="00C95F8E" w:rsidRPr="00C95F8E" w:rsidRDefault="00C95F8E" w:rsidP="00C95F8E">
            <w:pPr>
              <w:rPr>
                <w:rFonts w:ascii="Arial" w:hAnsi="Arial" w:cs="Arial"/>
                <w:iCs/>
                <w:sz w:val="16"/>
                <w:szCs w:val="16"/>
              </w:rPr>
            </w:pPr>
          </w:p>
        </w:tc>
      </w:tr>
      <w:tr w:rsidR="00C95F8E" w:rsidRPr="00C95F8E" w14:paraId="2261D9A8" w14:textId="77777777" w:rsidTr="00C95F8E">
        <w:trPr>
          <w:trHeight w:val="20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7A22D73"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3B65C8E"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310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609B43D"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86</w:t>
            </w:r>
          </w:p>
        </w:tc>
        <w:tc>
          <w:tcPr>
            <w:tcW w:w="1278" w:type="dxa"/>
            <w:tcBorders>
              <w:top w:val="nil"/>
              <w:left w:val="nil"/>
              <w:bottom w:val="single" w:sz="4" w:space="0" w:color="auto"/>
              <w:right w:val="single" w:sz="4" w:space="0" w:color="auto"/>
            </w:tcBorders>
            <w:shd w:val="clear" w:color="000000" w:fill="DCE6F1"/>
            <w:noWrap/>
            <w:vAlign w:val="bottom"/>
          </w:tcPr>
          <w:p w14:paraId="2D545D5B"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88E33B1" w14:textId="77777777" w:rsidR="00C95F8E" w:rsidRPr="00C95F8E" w:rsidRDefault="00C95F8E" w:rsidP="00C95F8E">
            <w:pPr>
              <w:rPr>
                <w:rFonts w:ascii="Arial" w:hAnsi="Arial" w:cs="Arial"/>
                <w:iCs/>
                <w:sz w:val="16"/>
                <w:szCs w:val="16"/>
              </w:rPr>
            </w:pPr>
          </w:p>
        </w:tc>
      </w:tr>
      <w:tr w:rsidR="00C95F8E" w:rsidRPr="00C95F8E" w14:paraId="4E4CBEF5" w14:textId="77777777" w:rsidTr="00C95F8E">
        <w:trPr>
          <w:trHeight w:val="18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EE7B90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7.</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AB227D2"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320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FAE7AC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72</w:t>
            </w:r>
          </w:p>
        </w:tc>
        <w:tc>
          <w:tcPr>
            <w:tcW w:w="1278" w:type="dxa"/>
            <w:tcBorders>
              <w:top w:val="nil"/>
              <w:left w:val="nil"/>
              <w:bottom w:val="single" w:sz="4" w:space="0" w:color="auto"/>
              <w:right w:val="single" w:sz="4" w:space="0" w:color="auto"/>
            </w:tcBorders>
            <w:shd w:val="clear" w:color="000000" w:fill="DCE6F1"/>
            <w:noWrap/>
            <w:vAlign w:val="bottom"/>
          </w:tcPr>
          <w:p w14:paraId="43AA10AB"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E4E562C" w14:textId="77777777" w:rsidR="00C95F8E" w:rsidRPr="00C95F8E" w:rsidRDefault="00C95F8E" w:rsidP="00C95F8E">
            <w:pPr>
              <w:rPr>
                <w:rFonts w:ascii="Arial" w:hAnsi="Arial" w:cs="Arial"/>
                <w:iCs/>
                <w:sz w:val="16"/>
                <w:szCs w:val="16"/>
              </w:rPr>
            </w:pPr>
          </w:p>
        </w:tc>
      </w:tr>
      <w:tr w:rsidR="00C95F8E" w:rsidRPr="00C95F8E" w14:paraId="039085F6" w14:textId="77777777" w:rsidTr="00C95F8E">
        <w:trPr>
          <w:trHeight w:val="19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146A94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8.</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ED8CE54"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330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E703593"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64</w:t>
            </w:r>
          </w:p>
        </w:tc>
        <w:tc>
          <w:tcPr>
            <w:tcW w:w="1278" w:type="dxa"/>
            <w:tcBorders>
              <w:top w:val="nil"/>
              <w:left w:val="nil"/>
              <w:bottom w:val="single" w:sz="4" w:space="0" w:color="auto"/>
              <w:right w:val="single" w:sz="4" w:space="0" w:color="auto"/>
            </w:tcBorders>
            <w:shd w:val="clear" w:color="000000" w:fill="DCE6F1"/>
            <w:noWrap/>
            <w:vAlign w:val="bottom"/>
          </w:tcPr>
          <w:p w14:paraId="51C3FFB3"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73551D0" w14:textId="77777777" w:rsidR="00C95F8E" w:rsidRPr="00C95F8E" w:rsidRDefault="00C95F8E" w:rsidP="00C95F8E">
            <w:pPr>
              <w:rPr>
                <w:rFonts w:ascii="Arial" w:hAnsi="Arial" w:cs="Arial"/>
                <w:iCs/>
                <w:sz w:val="16"/>
                <w:szCs w:val="16"/>
              </w:rPr>
            </w:pPr>
          </w:p>
        </w:tc>
      </w:tr>
      <w:tr w:rsidR="00C95F8E" w:rsidRPr="00C95F8E" w14:paraId="618CCC9E" w14:textId="77777777" w:rsidTr="00C95F8E">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A6FE95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9.</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12576036"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340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D12B489"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66</w:t>
            </w:r>
          </w:p>
        </w:tc>
        <w:tc>
          <w:tcPr>
            <w:tcW w:w="1278" w:type="dxa"/>
            <w:tcBorders>
              <w:top w:val="nil"/>
              <w:left w:val="nil"/>
              <w:bottom w:val="single" w:sz="4" w:space="0" w:color="auto"/>
              <w:right w:val="single" w:sz="4" w:space="0" w:color="auto"/>
            </w:tcBorders>
            <w:shd w:val="clear" w:color="000000" w:fill="DCE6F1"/>
            <w:noWrap/>
            <w:vAlign w:val="bottom"/>
          </w:tcPr>
          <w:p w14:paraId="11A4B919"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75DB8F0" w14:textId="77777777" w:rsidR="00C95F8E" w:rsidRPr="00C95F8E" w:rsidRDefault="00C95F8E" w:rsidP="00C95F8E">
            <w:pPr>
              <w:rPr>
                <w:rFonts w:ascii="Arial" w:hAnsi="Arial" w:cs="Arial"/>
                <w:iCs/>
                <w:sz w:val="16"/>
                <w:szCs w:val="16"/>
              </w:rPr>
            </w:pPr>
          </w:p>
        </w:tc>
      </w:tr>
      <w:tr w:rsidR="00C95F8E" w:rsidRPr="00C95F8E" w14:paraId="576DE997" w14:textId="77777777" w:rsidTr="00C95F8E">
        <w:trPr>
          <w:trHeight w:val="3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192A5EF"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10.</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21F4A82E"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350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1E4A4F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66</w:t>
            </w:r>
          </w:p>
        </w:tc>
        <w:tc>
          <w:tcPr>
            <w:tcW w:w="1278" w:type="dxa"/>
            <w:tcBorders>
              <w:top w:val="nil"/>
              <w:left w:val="nil"/>
              <w:bottom w:val="single" w:sz="4" w:space="0" w:color="auto"/>
              <w:right w:val="single" w:sz="4" w:space="0" w:color="auto"/>
            </w:tcBorders>
            <w:shd w:val="clear" w:color="000000" w:fill="DCE6F1"/>
            <w:noWrap/>
            <w:vAlign w:val="bottom"/>
          </w:tcPr>
          <w:p w14:paraId="7B9A1AD4"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2043B90" w14:textId="77777777" w:rsidR="00C95F8E" w:rsidRPr="00C95F8E" w:rsidRDefault="00C95F8E" w:rsidP="00C95F8E">
            <w:pPr>
              <w:rPr>
                <w:rFonts w:ascii="Arial" w:hAnsi="Arial" w:cs="Arial"/>
                <w:iCs/>
                <w:sz w:val="16"/>
                <w:szCs w:val="16"/>
              </w:rPr>
            </w:pPr>
          </w:p>
        </w:tc>
      </w:tr>
      <w:tr w:rsidR="00C95F8E" w:rsidRPr="00C95F8E" w14:paraId="41F4EAB2" w14:textId="77777777" w:rsidTr="00C95F8E">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EA71D6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11.</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C1EA558"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360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EBA070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56</w:t>
            </w:r>
          </w:p>
        </w:tc>
        <w:tc>
          <w:tcPr>
            <w:tcW w:w="1278" w:type="dxa"/>
            <w:tcBorders>
              <w:top w:val="nil"/>
              <w:left w:val="nil"/>
              <w:bottom w:val="single" w:sz="4" w:space="0" w:color="auto"/>
              <w:right w:val="single" w:sz="4" w:space="0" w:color="auto"/>
            </w:tcBorders>
            <w:shd w:val="clear" w:color="000000" w:fill="DCE6F1"/>
            <w:noWrap/>
            <w:vAlign w:val="bottom"/>
          </w:tcPr>
          <w:p w14:paraId="61AC33C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64BB895" w14:textId="77777777" w:rsidR="00C95F8E" w:rsidRPr="00C95F8E" w:rsidRDefault="00C95F8E" w:rsidP="00C95F8E">
            <w:pPr>
              <w:rPr>
                <w:rFonts w:ascii="Arial" w:hAnsi="Arial" w:cs="Arial"/>
                <w:iCs/>
                <w:sz w:val="16"/>
                <w:szCs w:val="16"/>
              </w:rPr>
            </w:pPr>
          </w:p>
        </w:tc>
      </w:tr>
      <w:tr w:rsidR="00C95F8E" w:rsidRPr="00C95F8E" w14:paraId="6D3D3571" w14:textId="77777777" w:rsidTr="00C95F8E">
        <w:trPr>
          <w:trHeight w:val="3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BDC7BD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12.</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487C465"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370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7860FB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61</w:t>
            </w:r>
          </w:p>
        </w:tc>
        <w:tc>
          <w:tcPr>
            <w:tcW w:w="1278" w:type="dxa"/>
            <w:tcBorders>
              <w:top w:val="nil"/>
              <w:left w:val="nil"/>
              <w:bottom w:val="single" w:sz="4" w:space="0" w:color="auto"/>
              <w:right w:val="single" w:sz="4" w:space="0" w:color="auto"/>
            </w:tcBorders>
            <w:shd w:val="clear" w:color="000000" w:fill="DCE6F1"/>
            <w:noWrap/>
            <w:vAlign w:val="bottom"/>
          </w:tcPr>
          <w:p w14:paraId="1D159BB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103E38B" w14:textId="77777777" w:rsidR="00C95F8E" w:rsidRPr="00C95F8E" w:rsidRDefault="00C95F8E" w:rsidP="00C95F8E">
            <w:pPr>
              <w:rPr>
                <w:rFonts w:ascii="Arial" w:hAnsi="Arial" w:cs="Arial"/>
                <w:iCs/>
                <w:sz w:val="16"/>
                <w:szCs w:val="16"/>
              </w:rPr>
            </w:pPr>
          </w:p>
        </w:tc>
      </w:tr>
      <w:tr w:rsidR="00C95F8E" w:rsidRPr="00C95F8E" w14:paraId="57DDC638" w14:textId="77777777" w:rsidTr="00C95F8E">
        <w:trPr>
          <w:trHeight w:val="13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0382A1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65B449F6"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08661BF"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56</w:t>
            </w:r>
          </w:p>
        </w:tc>
        <w:tc>
          <w:tcPr>
            <w:tcW w:w="1278" w:type="dxa"/>
            <w:tcBorders>
              <w:top w:val="nil"/>
              <w:left w:val="nil"/>
              <w:bottom w:val="single" w:sz="4" w:space="0" w:color="auto"/>
              <w:right w:val="single" w:sz="4" w:space="0" w:color="auto"/>
            </w:tcBorders>
            <w:shd w:val="clear" w:color="000000" w:fill="DCE6F1"/>
            <w:noWrap/>
            <w:vAlign w:val="bottom"/>
          </w:tcPr>
          <w:p w14:paraId="4E60AE22"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E052EB5" w14:textId="77777777" w:rsidR="00C95F8E" w:rsidRPr="00C95F8E" w:rsidRDefault="00C95F8E" w:rsidP="00C95F8E">
            <w:pPr>
              <w:rPr>
                <w:rFonts w:ascii="Arial" w:hAnsi="Arial" w:cs="Arial"/>
                <w:iCs/>
                <w:sz w:val="16"/>
                <w:szCs w:val="16"/>
              </w:rPr>
            </w:pPr>
          </w:p>
        </w:tc>
      </w:tr>
      <w:tr w:rsidR="00C95F8E" w:rsidRPr="00C95F8E" w14:paraId="34035F62" w14:textId="77777777" w:rsidTr="00C95F8E">
        <w:trPr>
          <w:trHeight w:val="16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20A44E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0F026E12"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390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6B4570B1"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45</w:t>
            </w:r>
          </w:p>
        </w:tc>
        <w:tc>
          <w:tcPr>
            <w:tcW w:w="1278" w:type="dxa"/>
            <w:tcBorders>
              <w:top w:val="nil"/>
              <w:left w:val="nil"/>
              <w:bottom w:val="single" w:sz="4" w:space="0" w:color="auto"/>
              <w:right w:val="single" w:sz="4" w:space="0" w:color="auto"/>
            </w:tcBorders>
            <w:shd w:val="clear" w:color="000000" w:fill="DCE6F1"/>
            <w:noWrap/>
            <w:vAlign w:val="bottom"/>
          </w:tcPr>
          <w:p w14:paraId="6201336E"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31EE9FC" w14:textId="77777777" w:rsidR="00C95F8E" w:rsidRPr="00C95F8E" w:rsidRDefault="00C95F8E" w:rsidP="00C95F8E">
            <w:pPr>
              <w:rPr>
                <w:rFonts w:ascii="Arial" w:hAnsi="Arial" w:cs="Arial"/>
                <w:iCs/>
                <w:sz w:val="16"/>
                <w:szCs w:val="16"/>
              </w:rPr>
            </w:pPr>
          </w:p>
        </w:tc>
      </w:tr>
      <w:tr w:rsidR="00C95F8E" w:rsidRPr="00C95F8E" w14:paraId="3FF7B8F6" w14:textId="77777777" w:rsidTr="00C95F8E">
        <w:trPr>
          <w:trHeight w:val="8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06F0F97"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15.</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FB5D74B"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400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E111E02"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31</w:t>
            </w:r>
          </w:p>
        </w:tc>
        <w:tc>
          <w:tcPr>
            <w:tcW w:w="1278" w:type="dxa"/>
            <w:tcBorders>
              <w:top w:val="nil"/>
              <w:left w:val="nil"/>
              <w:bottom w:val="single" w:sz="4" w:space="0" w:color="auto"/>
              <w:right w:val="single" w:sz="4" w:space="0" w:color="auto"/>
            </w:tcBorders>
            <w:shd w:val="clear" w:color="000000" w:fill="DCE6F1"/>
            <w:noWrap/>
            <w:vAlign w:val="bottom"/>
          </w:tcPr>
          <w:p w14:paraId="31B8F5C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FBA0FAA" w14:textId="77777777" w:rsidR="00C95F8E" w:rsidRPr="00C95F8E" w:rsidRDefault="00C95F8E" w:rsidP="00C95F8E">
            <w:pPr>
              <w:rPr>
                <w:rFonts w:ascii="Arial" w:hAnsi="Arial" w:cs="Arial"/>
                <w:iCs/>
                <w:sz w:val="16"/>
                <w:szCs w:val="16"/>
              </w:rPr>
            </w:pPr>
          </w:p>
        </w:tc>
      </w:tr>
      <w:tr w:rsidR="00C95F8E" w:rsidRPr="00C95F8E" w14:paraId="551E2113" w14:textId="77777777" w:rsidTr="00C95F8E">
        <w:trPr>
          <w:trHeight w:val="10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D7F84C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16.</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401627E7"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410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2D059FB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47</w:t>
            </w:r>
          </w:p>
        </w:tc>
        <w:tc>
          <w:tcPr>
            <w:tcW w:w="1278" w:type="dxa"/>
            <w:tcBorders>
              <w:top w:val="nil"/>
              <w:left w:val="nil"/>
              <w:bottom w:val="single" w:sz="4" w:space="0" w:color="auto"/>
              <w:right w:val="single" w:sz="4" w:space="0" w:color="auto"/>
            </w:tcBorders>
            <w:shd w:val="clear" w:color="000000" w:fill="DCE6F1"/>
            <w:noWrap/>
            <w:vAlign w:val="bottom"/>
          </w:tcPr>
          <w:p w14:paraId="4BCBE373"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7E19BAD" w14:textId="77777777" w:rsidR="00C95F8E" w:rsidRPr="00C95F8E" w:rsidRDefault="00C95F8E" w:rsidP="00C95F8E">
            <w:pPr>
              <w:rPr>
                <w:rFonts w:ascii="Arial" w:hAnsi="Arial" w:cs="Arial"/>
                <w:iCs/>
                <w:sz w:val="16"/>
                <w:szCs w:val="16"/>
              </w:rPr>
            </w:pPr>
          </w:p>
        </w:tc>
      </w:tr>
      <w:tr w:rsidR="00C95F8E" w:rsidRPr="00C95F8E" w14:paraId="77B6F800" w14:textId="77777777" w:rsidTr="00C95F8E">
        <w:trPr>
          <w:trHeight w:val="13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FE7BEF3"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17.</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8956370"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420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614C6F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47</w:t>
            </w:r>
          </w:p>
        </w:tc>
        <w:tc>
          <w:tcPr>
            <w:tcW w:w="1278" w:type="dxa"/>
            <w:tcBorders>
              <w:top w:val="nil"/>
              <w:left w:val="nil"/>
              <w:bottom w:val="single" w:sz="4" w:space="0" w:color="auto"/>
              <w:right w:val="single" w:sz="4" w:space="0" w:color="auto"/>
            </w:tcBorders>
            <w:shd w:val="clear" w:color="000000" w:fill="DCE6F1"/>
            <w:noWrap/>
            <w:vAlign w:val="bottom"/>
          </w:tcPr>
          <w:p w14:paraId="3620936B"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AC44C7C" w14:textId="77777777" w:rsidR="00C95F8E" w:rsidRPr="00C95F8E" w:rsidRDefault="00C95F8E" w:rsidP="00C95F8E">
            <w:pPr>
              <w:rPr>
                <w:rFonts w:ascii="Arial" w:hAnsi="Arial" w:cs="Arial"/>
                <w:iCs/>
                <w:sz w:val="16"/>
                <w:szCs w:val="16"/>
              </w:rPr>
            </w:pPr>
          </w:p>
        </w:tc>
      </w:tr>
      <w:tr w:rsidR="00C95F8E" w:rsidRPr="00C95F8E" w14:paraId="62DBE428" w14:textId="77777777" w:rsidTr="00C95F8E">
        <w:trPr>
          <w:trHeight w:val="95"/>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15518BA"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18.</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8A273CE"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430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0B4196A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41</w:t>
            </w:r>
          </w:p>
        </w:tc>
        <w:tc>
          <w:tcPr>
            <w:tcW w:w="1278" w:type="dxa"/>
            <w:tcBorders>
              <w:top w:val="nil"/>
              <w:left w:val="nil"/>
              <w:bottom w:val="single" w:sz="4" w:space="0" w:color="auto"/>
              <w:right w:val="single" w:sz="4" w:space="0" w:color="auto"/>
            </w:tcBorders>
            <w:shd w:val="clear" w:color="000000" w:fill="DCE6F1"/>
            <w:noWrap/>
            <w:vAlign w:val="bottom"/>
          </w:tcPr>
          <w:p w14:paraId="6E3E59F7"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90E40E1" w14:textId="77777777" w:rsidR="00C95F8E" w:rsidRPr="00C95F8E" w:rsidRDefault="00C95F8E" w:rsidP="00C95F8E">
            <w:pPr>
              <w:rPr>
                <w:rFonts w:ascii="Arial" w:hAnsi="Arial" w:cs="Arial"/>
                <w:iCs/>
                <w:sz w:val="16"/>
                <w:szCs w:val="16"/>
              </w:rPr>
            </w:pPr>
          </w:p>
        </w:tc>
      </w:tr>
      <w:tr w:rsidR="00C95F8E" w:rsidRPr="00C95F8E" w14:paraId="7B90E600" w14:textId="77777777" w:rsidTr="00C95F8E">
        <w:trPr>
          <w:trHeight w:val="128"/>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8CCCC5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19.</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53C8F2F6"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440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5F1DA5C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46</w:t>
            </w:r>
          </w:p>
        </w:tc>
        <w:tc>
          <w:tcPr>
            <w:tcW w:w="1278" w:type="dxa"/>
            <w:tcBorders>
              <w:top w:val="nil"/>
              <w:left w:val="nil"/>
              <w:bottom w:val="single" w:sz="4" w:space="0" w:color="auto"/>
              <w:right w:val="single" w:sz="4" w:space="0" w:color="auto"/>
            </w:tcBorders>
            <w:shd w:val="clear" w:color="000000" w:fill="DCE6F1"/>
            <w:noWrap/>
            <w:vAlign w:val="bottom"/>
          </w:tcPr>
          <w:p w14:paraId="0F6D980A"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A6E7BD0" w14:textId="77777777" w:rsidR="00C95F8E" w:rsidRPr="00C95F8E" w:rsidRDefault="00C95F8E" w:rsidP="00C95F8E">
            <w:pPr>
              <w:rPr>
                <w:rFonts w:ascii="Arial" w:hAnsi="Arial" w:cs="Arial"/>
                <w:iCs/>
                <w:sz w:val="16"/>
                <w:szCs w:val="16"/>
              </w:rPr>
            </w:pPr>
          </w:p>
        </w:tc>
      </w:tr>
      <w:tr w:rsidR="00C95F8E" w:rsidRPr="00C95F8E" w14:paraId="0A1709FF" w14:textId="77777777" w:rsidTr="00C95F8E">
        <w:trPr>
          <w:trHeight w:val="160"/>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0D48F8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20.</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593F04E"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450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776E99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32</w:t>
            </w:r>
          </w:p>
        </w:tc>
        <w:tc>
          <w:tcPr>
            <w:tcW w:w="1278" w:type="dxa"/>
            <w:tcBorders>
              <w:top w:val="nil"/>
              <w:left w:val="nil"/>
              <w:bottom w:val="single" w:sz="4" w:space="0" w:color="auto"/>
              <w:right w:val="single" w:sz="4" w:space="0" w:color="auto"/>
            </w:tcBorders>
            <w:shd w:val="clear" w:color="000000" w:fill="DCE6F1"/>
            <w:noWrap/>
            <w:vAlign w:val="bottom"/>
          </w:tcPr>
          <w:p w14:paraId="37ECBBB2"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0FE97415" w14:textId="77777777" w:rsidR="00C95F8E" w:rsidRPr="00C95F8E" w:rsidRDefault="00C95F8E" w:rsidP="00C95F8E">
            <w:pPr>
              <w:rPr>
                <w:rFonts w:ascii="Arial" w:hAnsi="Arial" w:cs="Arial"/>
                <w:iCs/>
                <w:sz w:val="16"/>
                <w:szCs w:val="16"/>
              </w:rPr>
            </w:pPr>
          </w:p>
        </w:tc>
      </w:tr>
      <w:tr w:rsidR="00C95F8E" w:rsidRPr="00C95F8E" w14:paraId="0AAFCA74" w14:textId="77777777" w:rsidTr="00C95F8E">
        <w:trPr>
          <w:trHeight w:val="12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0E7303D"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21.</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30325B45"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460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6E42802"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32</w:t>
            </w:r>
          </w:p>
        </w:tc>
        <w:tc>
          <w:tcPr>
            <w:tcW w:w="1278" w:type="dxa"/>
            <w:tcBorders>
              <w:top w:val="nil"/>
              <w:left w:val="nil"/>
              <w:bottom w:val="single" w:sz="4" w:space="0" w:color="auto"/>
              <w:right w:val="single" w:sz="4" w:space="0" w:color="auto"/>
            </w:tcBorders>
            <w:shd w:val="clear" w:color="000000" w:fill="DCE6F1"/>
            <w:noWrap/>
            <w:vAlign w:val="bottom"/>
          </w:tcPr>
          <w:p w14:paraId="49DF8235"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E930EE9" w14:textId="77777777" w:rsidR="00C95F8E" w:rsidRPr="00C95F8E" w:rsidRDefault="00C95F8E" w:rsidP="00C95F8E">
            <w:pPr>
              <w:rPr>
                <w:rFonts w:ascii="Arial" w:hAnsi="Arial" w:cs="Arial"/>
                <w:iCs/>
                <w:sz w:val="16"/>
                <w:szCs w:val="16"/>
              </w:rPr>
            </w:pPr>
          </w:p>
        </w:tc>
      </w:tr>
      <w:tr w:rsidR="00C95F8E" w:rsidRPr="00C95F8E" w14:paraId="07977D4E" w14:textId="77777777" w:rsidTr="00C95F8E">
        <w:trPr>
          <w:trHeight w:val="134"/>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4F67466"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22.</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4DDC1FA1"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470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10B654A2"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27</w:t>
            </w:r>
          </w:p>
        </w:tc>
        <w:tc>
          <w:tcPr>
            <w:tcW w:w="1278" w:type="dxa"/>
            <w:tcBorders>
              <w:top w:val="nil"/>
              <w:left w:val="nil"/>
              <w:bottom w:val="single" w:sz="4" w:space="0" w:color="auto"/>
              <w:right w:val="single" w:sz="4" w:space="0" w:color="auto"/>
            </w:tcBorders>
            <w:shd w:val="clear" w:color="000000" w:fill="DCE6F1"/>
            <w:noWrap/>
            <w:vAlign w:val="bottom"/>
          </w:tcPr>
          <w:p w14:paraId="3DD988F8"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5D685BD2" w14:textId="77777777" w:rsidR="00C95F8E" w:rsidRPr="00C95F8E" w:rsidRDefault="00C95F8E" w:rsidP="00C95F8E">
            <w:pPr>
              <w:rPr>
                <w:rFonts w:ascii="Arial" w:hAnsi="Arial" w:cs="Arial"/>
                <w:iCs/>
                <w:sz w:val="16"/>
                <w:szCs w:val="16"/>
              </w:rPr>
            </w:pPr>
          </w:p>
        </w:tc>
      </w:tr>
      <w:tr w:rsidR="00C95F8E" w:rsidRPr="00C95F8E" w14:paraId="71258E8B" w14:textId="77777777" w:rsidTr="00C95F8E">
        <w:trPr>
          <w:trHeight w:val="66"/>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9AED008"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23.</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226FB3AD"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480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324CB57C"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15</w:t>
            </w:r>
          </w:p>
        </w:tc>
        <w:tc>
          <w:tcPr>
            <w:tcW w:w="1278" w:type="dxa"/>
            <w:tcBorders>
              <w:top w:val="nil"/>
              <w:left w:val="nil"/>
              <w:bottom w:val="single" w:sz="4" w:space="0" w:color="auto"/>
              <w:right w:val="single" w:sz="4" w:space="0" w:color="auto"/>
            </w:tcBorders>
            <w:shd w:val="clear" w:color="000000" w:fill="DCE6F1"/>
            <w:noWrap/>
            <w:vAlign w:val="bottom"/>
          </w:tcPr>
          <w:p w14:paraId="43DB3462"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B756160" w14:textId="77777777" w:rsidR="00C95F8E" w:rsidRPr="00C95F8E" w:rsidRDefault="00C95F8E" w:rsidP="00C95F8E">
            <w:pPr>
              <w:rPr>
                <w:rFonts w:ascii="Arial" w:hAnsi="Arial" w:cs="Arial"/>
                <w:iCs/>
                <w:sz w:val="16"/>
                <w:szCs w:val="16"/>
              </w:rPr>
            </w:pPr>
          </w:p>
        </w:tc>
      </w:tr>
      <w:tr w:rsidR="00C95F8E" w:rsidRPr="00C95F8E" w14:paraId="408919D7" w14:textId="77777777" w:rsidTr="00C95F8E">
        <w:trPr>
          <w:trHeight w:val="99"/>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8DA4F33"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24.</w:t>
            </w:r>
          </w:p>
        </w:tc>
        <w:tc>
          <w:tcPr>
            <w:tcW w:w="5671" w:type="dxa"/>
            <w:tcBorders>
              <w:top w:val="nil"/>
              <w:left w:val="single" w:sz="4" w:space="0" w:color="auto"/>
              <w:bottom w:val="single" w:sz="4" w:space="0" w:color="auto"/>
              <w:right w:val="single" w:sz="4" w:space="0" w:color="auto"/>
            </w:tcBorders>
            <w:shd w:val="clear" w:color="000000" w:fill="FFFFFF"/>
            <w:vAlign w:val="center"/>
          </w:tcPr>
          <w:p w14:paraId="7A1D3629"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490 cm</w:t>
            </w:r>
          </w:p>
        </w:tc>
        <w:tc>
          <w:tcPr>
            <w:tcW w:w="1112" w:type="dxa"/>
            <w:tcBorders>
              <w:top w:val="nil"/>
              <w:left w:val="single" w:sz="8" w:space="0" w:color="auto"/>
              <w:bottom w:val="single" w:sz="4" w:space="0" w:color="auto"/>
              <w:right w:val="single" w:sz="4" w:space="0" w:color="auto"/>
            </w:tcBorders>
            <w:shd w:val="clear" w:color="000000" w:fill="D9D9D9"/>
            <w:noWrap/>
            <w:vAlign w:val="bottom"/>
          </w:tcPr>
          <w:p w14:paraId="4DB3AC8B"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15</w:t>
            </w:r>
          </w:p>
        </w:tc>
        <w:tc>
          <w:tcPr>
            <w:tcW w:w="1278" w:type="dxa"/>
            <w:tcBorders>
              <w:top w:val="nil"/>
              <w:left w:val="nil"/>
              <w:bottom w:val="single" w:sz="4" w:space="0" w:color="auto"/>
              <w:right w:val="single" w:sz="4" w:space="0" w:color="auto"/>
            </w:tcBorders>
            <w:shd w:val="clear" w:color="000000" w:fill="DCE6F1"/>
            <w:noWrap/>
            <w:vAlign w:val="bottom"/>
          </w:tcPr>
          <w:p w14:paraId="00EF2ED6"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2E46F27" w14:textId="77777777" w:rsidR="00C95F8E" w:rsidRPr="00C95F8E" w:rsidRDefault="00C95F8E" w:rsidP="00C95F8E">
            <w:pPr>
              <w:rPr>
                <w:rFonts w:ascii="Arial" w:hAnsi="Arial" w:cs="Arial"/>
                <w:iCs/>
                <w:sz w:val="16"/>
                <w:szCs w:val="16"/>
              </w:rPr>
            </w:pPr>
          </w:p>
        </w:tc>
      </w:tr>
      <w:tr w:rsidR="00C95F8E" w:rsidRPr="00C95F8E" w14:paraId="7DC352F3" w14:textId="77777777" w:rsidTr="00C95F8E">
        <w:trPr>
          <w:trHeight w:val="92"/>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1170F"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25.</w:t>
            </w:r>
          </w:p>
        </w:tc>
        <w:tc>
          <w:tcPr>
            <w:tcW w:w="5671" w:type="dxa"/>
            <w:tcBorders>
              <w:top w:val="single" w:sz="4" w:space="0" w:color="auto"/>
              <w:left w:val="single" w:sz="4" w:space="0" w:color="auto"/>
              <w:bottom w:val="single" w:sz="4" w:space="0" w:color="auto"/>
              <w:right w:val="single" w:sz="4" w:space="0" w:color="auto"/>
            </w:tcBorders>
            <w:shd w:val="clear" w:color="000000" w:fill="FFFFFF"/>
            <w:vAlign w:val="center"/>
          </w:tcPr>
          <w:p w14:paraId="32CE7F01"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kretniški hrastov impregniran (alternativna zaščita) 16 x 26 x 500 cm</w:t>
            </w:r>
          </w:p>
        </w:tc>
        <w:tc>
          <w:tcPr>
            <w:tcW w:w="1112"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36EB1A10"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10</w:t>
            </w:r>
          </w:p>
        </w:tc>
        <w:tc>
          <w:tcPr>
            <w:tcW w:w="1278" w:type="dxa"/>
            <w:tcBorders>
              <w:top w:val="nil"/>
              <w:left w:val="nil"/>
              <w:bottom w:val="single" w:sz="4" w:space="0" w:color="auto"/>
              <w:right w:val="single" w:sz="4" w:space="0" w:color="auto"/>
            </w:tcBorders>
            <w:shd w:val="clear" w:color="000000" w:fill="DCE6F1"/>
            <w:noWrap/>
            <w:vAlign w:val="bottom"/>
          </w:tcPr>
          <w:p w14:paraId="7453A356" w14:textId="77777777" w:rsidR="00C95F8E" w:rsidRPr="00C95F8E" w:rsidRDefault="00C95F8E" w:rsidP="00C95F8E">
            <w:pPr>
              <w:jc w:val="center"/>
              <w:rPr>
                <w:rFonts w:ascii="Arial" w:hAnsi="Arial" w:cs="Arial"/>
                <w:iCs/>
                <w:sz w:val="16"/>
                <w:szCs w:val="16"/>
              </w:rPr>
            </w:pPr>
          </w:p>
        </w:tc>
        <w:tc>
          <w:tcPr>
            <w:tcW w:w="1390" w:type="dxa"/>
            <w:tcBorders>
              <w:top w:val="nil"/>
              <w:left w:val="nil"/>
              <w:bottom w:val="nil"/>
              <w:right w:val="single" w:sz="4" w:space="0" w:color="auto"/>
            </w:tcBorders>
            <w:shd w:val="clear" w:color="000000" w:fill="DCE6F1"/>
            <w:noWrap/>
            <w:vAlign w:val="bottom"/>
          </w:tcPr>
          <w:p w14:paraId="47AE1E0A" w14:textId="77777777" w:rsidR="00C95F8E" w:rsidRPr="00C95F8E" w:rsidRDefault="00C95F8E" w:rsidP="00C95F8E">
            <w:pPr>
              <w:rPr>
                <w:rFonts w:ascii="Arial" w:hAnsi="Arial" w:cs="Arial"/>
                <w:iCs/>
                <w:sz w:val="16"/>
                <w:szCs w:val="16"/>
              </w:rPr>
            </w:pPr>
          </w:p>
        </w:tc>
      </w:tr>
      <w:tr w:rsidR="00C95F8E" w:rsidRPr="00C95F8E" w14:paraId="1972E7D9" w14:textId="77777777" w:rsidTr="00C95F8E">
        <w:trPr>
          <w:trHeight w:val="92"/>
        </w:trPr>
        <w:tc>
          <w:tcPr>
            <w:tcW w:w="620" w:type="dxa"/>
            <w:tcBorders>
              <w:top w:val="single" w:sz="4" w:space="0" w:color="auto"/>
              <w:bottom w:val="nil"/>
            </w:tcBorders>
            <w:shd w:val="clear" w:color="auto" w:fill="auto"/>
            <w:noWrap/>
            <w:vAlign w:val="bottom"/>
          </w:tcPr>
          <w:p w14:paraId="49523501" w14:textId="77777777" w:rsidR="00C95F8E" w:rsidRPr="00C95F8E" w:rsidRDefault="00C95F8E" w:rsidP="00C95F8E">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71C84399" w14:textId="77777777" w:rsidR="00C95F8E" w:rsidRPr="00C95F8E" w:rsidRDefault="00C95F8E" w:rsidP="00C95F8E">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2AD6356D"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76CC5F5A"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w:t>
            </w:r>
          </w:p>
        </w:tc>
      </w:tr>
      <w:tr w:rsidR="00C95F8E" w:rsidRPr="00C95F8E" w14:paraId="7A1B8EB4" w14:textId="77777777" w:rsidTr="00C95F8E">
        <w:trPr>
          <w:trHeight w:val="66"/>
        </w:trPr>
        <w:tc>
          <w:tcPr>
            <w:tcW w:w="620" w:type="dxa"/>
            <w:tcBorders>
              <w:top w:val="nil"/>
              <w:bottom w:val="nil"/>
            </w:tcBorders>
            <w:shd w:val="clear" w:color="auto" w:fill="auto"/>
            <w:noWrap/>
            <w:vAlign w:val="bottom"/>
          </w:tcPr>
          <w:p w14:paraId="683535E3" w14:textId="77777777" w:rsidR="00C95F8E" w:rsidRPr="00C95F8E" w:rsidRDefault="00C95F8E" w:rsidP="00C95F8E">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5C613F4C" w14:textId="77777777" w:rsidR="00C95F8E" w:rsidRPr="00C95F8E" w:rsidRDefault="00C95F8E" w:rsidP="00C95F8E">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9C62DCA"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62D7566D" w14:textId="77777777" w:rsidR="00C95F8E" w:rsidRPr="00C95F8E" w:rsidRDefault="00C95F8E" w:rsidP="00C95F8E">
            <w:pPr>
              <w:rPr>
                <w:rFonts w:ascii="Arial" w:hAnsi="Arial" w:cs="Arial"/>
                <w:iCs/>
                <w:sz w:val="16"/>
                <w:szCs w:val="16"/>
              </w:rPr>
            </w:pPr>
          </w:p>
        </w:tc>
      </w:tr>
      <w:tr w:rsidR="00C95F8E" w:rsidRPr="00C95F8E" w14:paraId="7733308E" w14:textId="77777777" w:rsidTr="00C95F8E">
        <w:trPr>
          <w:trHeight w:val="92"/>
        </w:trPr>
        <w:tc>
          <w:tcPr>
            <w:tcW w:w="620" w:type="dxa"/>
            <w:tcBorders>
              <w:top w:val="nil"/>
            </w:tcBorders>
            <w:shd w:val="clear" w:color="auto" w:fill="auto"/>
            <w:noWrap/>
            <w:vAlign w:val="bottom"/>
          </w:tcPr>
          <w:p w14:paraId="0E3E79F1" w14:textId="77777777" w:rsidR="00C95F8E" w:rsidRPr="00C95F8E" w:rsidRDefault="00C95F8E" w:rsidP="00C95F8E">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0DD8D16B" w14:textId="77777777" w:rsidR="00C95F8E" w:rsidRPr="00C95F8E" w:rsidRDefault="00C95F8E" w:rsidP="00C95F8E">
            <w:pPr>
              <w:rPr>
                <w:rFonts w:ascii="Arial" w:hAnsi="Arial" w:cs="Arial"/>
                <w:color w:val="000000"/>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1E6B88E"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1B4312C1" w14:textId="77777777" w:rsidR="00C95F8E" w:rsidRPr="00C95F8E" w:rsidRDefault="00C95F8E" w:rsidP="00C95F8E">
            <w:pPr>
              <w:rPr>
                <w:rFonts w:ascii="Arial" w:hAnsi="Arial" w:cs="Arial"/>
                <w:iCs/>
                <w:sz w:val="16"/>
                <w:szCs w:val="16"/>
              </w:rPr>
            </w:pPr>
          </w:p>
        </w:tc>
      </w:tr>
    </w:tbl>
    <w:p w14:paraId="01DAAB81" w14:textId="77777777" w:rsidR="00C95F8E" w:rsidRPr="00C95F8E" w:rsidRDefault="00C95F8E" w:rsidP="00C95F8E">
      <w:pPr>
        <w:autoSpaceDE w:val="0"/>
        <w:autoSpaceDN w:val="0"/>
        <w:adjustRightInd w:val="0"/>
        <w:spacing w:line="276" w:lineRule="auto"/>
        <w:jc w:val="both"/>
        <w:rPr>
          <w:rFonts w:ascii="Arial" w:eastAsia="Batang" w:hAnsi="Arial" w:cs="Arial"/>
          <w:b/>
          <w:sz w:val="16"/>
          <w:szCs w:val="16"/>
          <w:lang w:eastAsia="ko-KR"/>
        </w:rPr>
      </w:pPr>
    </w:p>
    <w:p w14:paraId="3CF22757" w14:textId="77777777" w:rsidR="00C95F8E" w:rsidRPr="00C95F8E" w:rsidRDefault="00C95F8E" w:rsidP="00C95F8E">
      <w:pPr>
        <w:autoSpaceDE w:val="0"/>
        <w:autoSpaceDN w:val="0"/>
        <w:adjustRightInd w:val="0"/>
        <w:rPr>
          <w:rFonts w:ascii="Arial" w:hAnsi="Arial" w:cs="Arial"/>
          <w:b/>
          <w:sz w:val="16"/>
          <w:szCs w:val="16"/>
        </w:rPr>
      </w:pPr>
      <w:r w:rsidRPr="00C95F8E">
        <w:rPr>
          <w:rFonts w:ascii="Arial" w:hAnsi="Arial" w:cs="Arial"/>
          <w:b/>
          <w:sz w:val="16"/>
          <w:szCs w:val="16"/>
        </w:rPr>
        <w:t>SKLOP IV</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C95F8E" w:rsidRPr="00C95F8E" w14:paraId="01137CD3"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0DC0648"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Zap.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3E9C230"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9CB7099"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CAB6A29" w14:textId="77777777" w:rsidR="00C95F8E" w:rsidRPr="00C95F8E" w:rsidRDefault="00C95F8E" w:rsidP="00C95F8E">
            <w:pPr>
              <w:jc w:val="center"/>
              <w:rPr>
                <w:rFonts w:ascii="Arial" w:hAnsi="Arial" w:cs="Arial"/>
                <w:b/>
                <w:bCs/>
                <w:iCs/>
                <w:color w:val="00B050"/>
                <w:sz w:val="16"/>
                <w:szCs w:val="16"/>
              </w:rPr>
            </w:pPr>
            <w:r w:rsidRPr="00C95F8E">
              <w:rPr>
                <w:rFonts w:ascii="Arial" w:hAnsi="Arial" w:cs="Arial"/>
                <w:b/>
                <w:bCs/>
                <w:iCs/>
                <w:sz w:val="16"/>
                <w:szCs w:val="16"/>
              </w:rPr>
              <w:t>Cena na kos brez DDV v EUR</w:t>
            </w:r>
          </w:p>
          <w:p w14:paraId="671472CB"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684D607" w14:textId="77777777" w:rsidR="00C95F8E" w:rsidRPr="00C95F8E" w:rsidRDefault="00C95F8E" w:rsidP="00C95F8E">
            <w:pPr>
              <w:jc w:val="center"/>
              <w:rPr>
                <w:rFonts w:ascii="Arial" w:hAnsi="Arial" w:cs="Arial"/>
                <w:b/>
                <w:bCs/>
                <w:iCs/>
                <w:sz w:val="16"/>
                <w:szCs w:val="16"/>
              </w:rPr>
            </w:pPr>
            <w:r w:rsidRPr="00C95F8E">
              <w:rPr>
                <w:rFonts w:ascii="Arial" w:hAnsi="Arial" w:cs="Arial"/>
                <w:b/>
                <w:bCs/>
                <w:iCs/>
                <w:sz w:val="16"/>
                <w:szCs w:val="16"/>
              </w:rPr>
              <w:t>Vrednost skupaj brez DDV v EUR</w:t>
            </w:r>
          </w:p>
        </w:tc>
      </w:tr>
      <w:tr w:rsidR="00C95F8E" w:rsidRPr="00C95F8E" w14:paraId="59075349"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63A8598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1.</w:t>
            </w:r>
          </w:p>
        </w:tc>
        <w:tc>
          <w:tcPr>
            <w:tcW w:w="5833"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4C80918D" w14:textId="77777777" w:rsidR="00C95F8E" w:rsidRPr="00C95F8E" w:rsidRDefault="00C95F8E" w:rsidP="00C95F8E">
            <w:pPr>
              <w:rPr>
                <w:rFonts w:ascii="Arial" w:hAnsi="Arial" w:cs="Arial"/>
                <w:iCs/>
                <w:sz w:val="16"/>
                <w:szCs w:val="16"/>
              </w:rPr>
            </w:pPr>
            <w:r w:rsidRPr="00C95F8E">
              <w:rPr>
                <w:rFonts w:ascii="Arial" w:hAnsi="Arial" w:cs="Arial"/>
                <w:color w:val="000000"/>
                <w:sz w:val="16"/>
                <w:szCs w:val="16"/>
              </w:rPr>
              <w:t>Prag mostovni hrastov 26 x 26 x 250 cm</w:t>
            </w:r>
          </w:p>
        </w:tc>
        <w:tc>
          <w:tcPr>
            <w:tcW w:w="904" w:type="dxa"/>
            <w:tcBorders>
              <w:top w:val="nil"/>
              <w:left w:val="nil"/>
              <w:bottom w:val="single" w:sz="4" w:space="0" w:color="auto"/>
              <w:right w:val="single" w:sz="4" w:space="0" w:color="auto"/>
            </w:tcBorders>
            <w:shd w:val="clear" w:color="auto" w:fill="auto"/>
            <w:noWrap/>
            <w:vAlign w:val="bottom"/>
            <w:hideMark/>
          </w:tcPr>
          <w:p w14:paraId="7B5CA1EA" w14:textId="369C0630" w:rsidR="00C95F8E" w:rsidRPr="00C95F8E" w:rsidRDefault="008C0B6B" w:rsidP="00C95F8E">
            <w:pPr>
              <w:jc w:val="center"/>
              <w:rPr>
                <w:rFonts w:ascii="Arial" w:hAnsi="Arial" w:cs="Arial"/>
                <w:iCs/>
                <w:sz w:val="16"/>
                <w:szCs w:val="16"/>
              </w:rPr>
            </w:pPr>
            <w:r w:rsidRPr="008C0B6B">
              <w:rPr>
                <w:rFonts w:ascii="Arial" w:hAnsi="Arial" w:cs="Arial"/>
                <w:iCs/>
                <w:color w:val="FF0000"/>
                <w:sz w:val="16"/>
                <w:szCs w:val="16"/>
              </w:rPr>
              <w:t>137</w:t>
            </w:r>
          </w:p>
        </w:tc>
        <w:tc>
          <w:tcPr>
            <w:tcW w:w="1283" w:type="dxa"/>
            <w:tcBorders>
              <w:top w:val="nil"/>
              <w:left w:val="nil"/>
              <w:bottom w:val="single" w:sz="4" w:space="0" w:color="auto"/>
              <w:right w:val="single" w:sz="4" w:space="0" w:color="auto"/>
            </w:tcBorders>
            <w:shd w:val="clear" w:color="000000" w:fill="DCE6F1"/>
            <w:noWrap/>
            <w:vAlign w:val="bottom"/>
            <w:hideMark/>
          </w:tcPr>
          <w:p w14:paraId="2BBC8A17"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7B0A6666" w14:textId="77777777" w:rsidR="00C95F8E" w:rsidRPr="00C95F8E" w:rsidRDefault="00C95F8E" w:rsidP="00C95F8E">
            <w:pPr>
              <w:rPr>
                <w:rFonts w:ascii="Arial" w:hAnsi="Arial" w:cs="Arial"/>
                <w:iCs/>
                <w:sz w:val="16"/>
                <w:szCs w:val="16"/>
              </w:rPr>
            </w:pPr>
            <w:r w:rsidRPr="00C95F8E">
              <w:rPr>
                <w:rFonts w:ascii="Arial" w:hAnsi="Arial" w:cs="Arial"/>
                <w:iCs/>
                <w:sz w:val="16"/>
                <w:szCs w:val="16"/>
              </w:rPr>
              <w:t> </w:t>
            </w:r>
          </w:p>
        </w:tc>
      </w:tr>
      <w:tr w:rsidR="00764A0F" w:rsidRPr="00C95F8E" w14:paraId="76D92A0C" w14:textId="77777777" w:rsidTr="00593AF5">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24A4AB26" w14:textId="77777777" w:rsidR="00764A0F" w:rsidRPr="00C95F8E" w:rsidRDefault="00764A0F" w:rsidP="00593AF5">
            <w:pPr>
              <w:jc w:val="center"/>
              <w:rPr>
                <w:rFonts w:ascii="Arial" w:hAnsi="Arial" w:cs="Arial"/>
                <w:iCs/>
                <w:sz w:val="16"/>
                <w:szCs w:val="16"/>
              </w:rPr>
            </w:pPr>
            <w:r>
              <w:rPr>
                <w:rFonts w:ascii="Arial" w:hAnsi="Arial" w:cs="Arial"/>
                <w:iCs/>
                <w:sz w:val="16"/>
                <w:szCs w:val="16"/>
              </w:rPr>
              <w:t>2</w:t>
            </w:r>
            <w:r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5C4697AF" w14:textId="77777777" w:rsidR="00764A0F" w:rsidRPr="00C95F8E" w:rsidRDefault="00764A0F" w:rsidP="00593AF5">
            <w:pPr>
              <w:rPr>
                <w:rFonts w:ascii="Arial" w:hAnsi="Arial" w:cs="Arial"/>
                <w:color w:val="000000"/>
                <w:sz w:val="16"/>
                <w:szCs w:val="16"/>
              </w:rPr>
            </w:pPr>
            <w:r w:rsidRPr="00C95F8E">
              <w:rPr>
                <w:rFonts w:ascii="Arial" w:hAnsi="Arial" w:cs="Arial"/>
                <w:color w:val="000000"/>
                <w:sz w:val="16"/>
                <w:szCs w:val="16"/>
              </w:rPr>
              <w:t>Prag mostovni hrastov 26 x 2</w:t>
            </w:r>
            <w:r>
              <w:rPr>
                <w:rFonts w:ascii="Arial" w:hAnsi="Arial" w:cs="Arial"/>
                <w:color w:val="000000"/>
                <w:sz w:val="16"/>
                <w:szCs w:val="16"/>
              </w:rPr>
              <w:t>5</w:t>
            </w:r>
            <w:r w:rsidRPr="00C95F8E">
              <w:rPr>
                <w:rFonts w:ascii="Arial" w:hAnsi="Arial" w:cs="Arial"/>
                <w:color w:val="000000"/>
                <w:sz w:val="16"/>
                <w:szCs w:val="16"/>
              </w:rPr>
              <w:t xml:space="preserve"> x 2</w:t>
            </w:r>
            <w:r>
              <w:rPr>
                <w:rFonts w:ascii="Arial" w:hAnsi="Arial" w:cs="Arial"/>
                <w:color w:val="000000"/>
                <w:sz w:val="16"/>
                <w:szCs w:val="16"/>
              </w:rPr>
              <w:t>6</w:t>
            </w:r>
            <w:r w:rsidRPr="00C95F8E">
              <w:rPr>
                <w:rFonts w:ascii="Arial" w:hAnsi="Arial" w:cs="Arial"/>
                <w:color w:val="000000"/>
                <w:sz w:val="16"/>
                <w:szCs w:val="16"/>
              </w:rPr>
              <w:t>0 cm</w:t>
            </w:r>
          </w:p>
        </w:tc>
        <w:tc>
          <w:tcPr>
            <w:tcW w:w="904" w:type="dxa"/>
            <w:tcBorders>
              <w:top w:val="nil"/>
              <w:left w:val="nil"/>
              <w:bottom w:val="single" w:sz="4" w:space="0" w:color="auto"/>
              <w:right w:val="single" w:sz="4" w:space="0" w:color="auto"/>
            </w:tcBorders>
            <w:shd w:val="clear" w:color="auto" w:fill="auto"/>
            <w:noWrap/>
            <w:vAlign w:val="bottom"/>
          </w:tcPr>
          <w:p w14:paraId="1B360E56" w14:textId="77777777" w:rsidR="00764A0F" w:rsidRPr="00C95F8E" w:rsidRDefault="00764A0F" w:rsidP="00593AF5">
            <w:pPr>
              <w:jc w:val="center"/>
              <w:rPr>
                <w:rFonts w:ascii="Arial" w:hAnsi="Arial" w:cs="Arial"/>
                <w:iCs/>
                <w:sz w:val="16"/>
                <w:szCs w:val="16"/>
              </w:rPr>
            </w:pPr>
            <w:r>
              <w:rPr>
                <w:rFonts w:ascii="Arial" w:hAnsi="Arial" w:cs="Arial"/>
                <w:iCs/>
                <w:sz w:val="16"/>
                <w:szCs w:val="16"/>
              </w:rPr>
              <w:t>52</w:t>
            </w:r>
          </w:p>
        </w:tc>
        <w:tc>
          <w:tcPr>
            <w:tcW w:w="1283" w:type="dxa"/>
            <w:tcBorders>
              <w:top w:val="nil"/>
              <w:left w:val="nil"/>
              <w:bottom w:val="single" w:sz="4" w:space="0" w:color="auto"/>
              <w:right w:val="single" w:sz="4" w:space="0" w:color="auto"/>
            </w:tcBorders>
            <w:shd w:val="clear" w:color="000000" w:fill="DCE6F1"/>
            <w:noWrap/>
            <w:vAlign w:val="bottom"/>
          </w:tcPr>
          <w:p w14:paraId="03D0B317" w14:textId="77777777" w:rsidR="00764A0F" w:rsidRPr="00C95F8E" w:rsidRDefault="00764A0F" w:rsidP="00593AF5">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78733585" w14:textId="77777777" w:rsidR="00764A0F" w:rsidRPr="00C95F8E" w:rsidRDefault="00764A0F" w:rsidP="00593AF5">
            <w:pPr>
              <w:rPr>
                <w:rFonts w:ascii="Arial" w:hAnsi="Arial" w:cs="Arial"/>
                <w:iCs/>
                <w:sz w:val="16"/>
                <w:szCs w:val="16"/>
              </w:rPr>
            </w:pPr>
          </w:p>
        </w:tc>
      </w:tr>
      <w:tr w:rsidR="00764A0F" w:rsidRPr="00C95F8E" w14:paraId="68404E23" w14:textId="77777777" w:rsidTr="00593AF5">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042EFC95" w14:textId="77777777" w:rsidR="00764A0F" w:rsidRPr="00C95F8E" w:rsidRDefault="00764A0F" w:rsidP="00593AF5">
            <w:pPr>
              <w:jc w:val="center"/>
              <w:rPr>
                <w:rFonts w:ascii="Arial" w:hAnsi="Arial" w:cs="Arial"/>
                <w:iCs/>
                <w:sz w:val="16"/>
                <w:szCs w:val="16"/>
              </w:rPr>
            </w:pPr>
            <w:r>
              <w:rPr>
                <w:rFonts w:ascii="Arial" w:hAnsi="Arial" w:cs="Arial"/>
                <w:iCs/>
                <w:sz w:val="16"/>
                <w:szCs w:val="16"/>
              </w:rPr>
              <w:t>3</w:t>
            </w:r>
            <w:r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199C9B1A" w14:textId="77777777" w:rsidR="00764A0F" w:rsidRPr="00C95F8E" w:rsidRDefault="00764A0F" w:rsidP="00593AF5">
            <w:pPr>
              <w:rPr>
                <w:rFonts w:ascii="Arial" w:hAnsi="Arial" w:cs="Arial"/>
                <w:color w:val="000000"/>
                <w:sz w:val="16"/>
                <w:szCs w:val="16"/>
              </w:rPr>
            </w:pPr>
            <w:r w:rsidRPr="00C95F8E">
              <w:rPr>
                <w:rFonts w:ascii="Arial" w:hAnsi="Arial" w:cs="Arial"/>
                <w:color w:val="000000"/>
                <w:sz w:val="16"/>
                <w:szCs w:val="16"/>
              </w:rPr>
              <w:t>Prag mostovni hrastov 2</w:t>
            </w:r>
            <w:r>
              <w:rPr>
                <w:rFonts w:ascii="Arial" w:hAnsi="Arial" w:cs="Arial"/>
                <w:color w:val="000000"/>
                <w:sz w:val="16"/>
                <w:szCs w:val="16"/>
              </w:rPr>
              <w:t>4</w:t>
            </w:r>
            <w:r w:rsidRPr="00C95F8E">
              <w:rPr>
                <w:rFonts w:ascii="Arial" w:hAnsi="Arial" w:cs="Arial"/>
                <w:color w:val="000000"/>
                <w:sz w:val="16"/>
                <w:szCs w:val="16"/>
              </w:rPr>
              <w:t xml:space="preserve"> x 2</w:t>
            </w:r>
            <w:r>
              <w:rPr>
                <w:rFonts w:ascii="Arial" w:hAnsi="Arial" w:cs="Arial"/>
                <w:color w:val="000000"/>
                <w:sz w:val="16"/>
                <w:szCs w:val="16"/>
              </w:rPr>
              <w:t>5</w:t>
            </w:r>
            <w:r w:rsidRPr="00C95F8E">
              <w:rPr>
                <w:rFonts w:ascii="Arial" w:hAnsi="Arial" w:cs="Arial"/>
                <w:color w:val="000000"/>
                <w:sz w:val="16"/>
                <w:szCs w:val="16"/>
              </w:rPr>
              <w:t xml:space="preserve"> x 2</w:t>
            </w:r>
            <w:r>
              <w:rPr>
                <w:rFonts w:ascii="Arial" w:hAnsi="Arial" w:cs="Arial"/>
                <w:color w:val="000000"/>
                <w:sz w:val="16"/>
                <w:szCs w:val="16"/>
              </w:rPr>
              <w:t>6</w:t>
            </w:r>
            <w:r w:rsidRPr="00C95F8E">
              <w:rPr>
                <w:rFonts w:ascii="Arial" w:hAnsi="Arial" w:cs="Arial"/>
                <w:color w:val="000000"/>
                <w:sz w:val="16"/>
                <w:szCs w:val="16"/>
              </w:rPr>
              <w:t>0 cm</w:t>
            </w:r>
          </w:p>
        </w:tc>
        <w:tc>
          <w:tcPr>
            <w:tcW w:w="904" w:type="dxa"/>
            <w:tcBorders>
              <w:top w:val="nil"/>
              <w:left w:val="nil"/>
              <w:bottom w:val="single" w:sz="4" w:space="0" w:color="auto"/>
              <w:right w:val="single" w:sz="4" w:space="0" w:color="auto"/>
            </w:tcBorders>
            <w:shd w:val="clear" w:color="auto" w:fill="auto"/>
            <w:noWrap/>
            <w:vAlign w:val="bottom"/>
          </w:tcPr>
          <w:p w14:paraId="27F6E60D" w14:textId="77777777" w:rsidR="00764A0F" w:rsidRPr="00C95F8E" w:rsidRDefault="00764A0F" w:rsidP="00593AF5">
            <w:pPr>
              <w:jc w:val="center"/>
              <w:rPr>
                <w:rFonts w:ascii="Arial" w:hAnsi="Arial" w:cs="Arial"/>
                <w:iCs/>
                <w:sz w:val="16"/>
                <w:szCs w:val="16"/>
              </w:rPr>
            </w:pPr>
            <w:r>
              <w:rPr>
                <w:rFonts w:ascii="Arial" w:hAnsi="Arial" w:cs="Arial"/>
                <w:iCs/>
                <w:sz w:val="16"/>
                <w:szCs w:val="16"/>
              </w:rPr>
              <w:t>15</w:t>
            </w:r>
          </w:p>
        </w:tc>
        <w:tc>
          <w:tcPr>
            <w:tcW w:w="1283" w:type="dxa"/>
            <w:tcBorders>
              <w:top w:val="nil"/>
              <w:left w:val="nil"/>
              <w:bottom w:val="single" w:sz="4" w:space="0" w:color="auto"/>
              <w:right w:val="single" w:sz="4" w:space="0" w:color="auto"/>
            </w:tcBorders>
            <w:shd w:val="clear" w:color="000000" w:fill="DCE6F1"/>
            <w:noWrap/>
            <w:vAlign w:val="bottom"/>
          </w:tcPr>
          <w:p w14:paraId="45E43DA4" w14:textId="77777777" w:rsidR="00764A0F" w:rsidRPr="00C95F8E" w:rsidRDefault="00764A0F" w:rsidP="00593AF5">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601D89E7" w14:textId="77777777" w:rsidR="00764A0F" w:rsidRPr="00C95F8E" w:rsidRDefault="00764A0F" w:rsidP="00593AF5">
            <w:pPr>
              <w:rPr>
                <w:rFonts w:ascii="Arial" w:hAnsi="Arial" w:cs="Arial"/>
                <w:iCs/>
                <w:sz w:val="16"/>
                <w:szCs w:val="16"/>
              </w:rPr>
            </w:pPr>
          </w:p>
        </w:tc>
      </w:tr>
      <w:tr w:rsidR="00C95F8E" w:rsidRPr="00C95F8E" w14:paraId="573AF6D1" w14:textId="77777777" w:rsidTr="00C95F8E">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tcPr>
          <w:p w14:paraId="0912F7A8" w14:textId="5EB2DB53" w:rsidR="00C95F8E" w:rsidRPr="00C95F8E" w:rsidRDefault="00764A0F" w:rsidP="00C95F8E">
            <w:pPr>
              <w:jc w:val="center"/>
              <w:rPr>
                <w:rFonts w:ascii="Arial" w:hAnsi="Arial" w:cs="Arial"/>
                <w:iCs/>
                <w:sz w:val="16"/>
                <w:szCs w:val="16"/>
              </w:rPr>
            </w:pPr>
            <w:r>
              <w:rPr>
                <w:rFonts w:ascii="Arial" w:hAnsi="Arial" w:cs="Arial"/>
                <w:iCs/>
                <w:sz w:val="16"/>
                <w:szCs w:val="16"/>
              </w:rPr>
              <w:t>4</w:t>
            </w:r>
            <w:r w:rsidR="00C95F8E" w:rsidRPr="00C95F8E">
              <w:rPr>
                <w:rFonts w:ascii="Arial" w:hAnsi="Arial" w:cs="Arial"/>
                <w:iCs/>
                <w:sz w:val="16"/>
                <w:szCs w:val="16"/>
              </w:rPr>
              <w:t>.</w:t>
            </w:r>
          </w:p>
        </w:tc>
        <w:tc>
          <w:tcPr>
            <w:tcW w:w="5833" w:type="dxa"/>
            <w:tcBorders>
              <w:top w:val="nil"/>
              <w:left w:val="single" w:sz="4" w:space="0" w:color="auto"/>
              <w:bottom w:val="single" w:sz="8" w:space="0" w:color="auto"/>
              <w:right w:val="single" w:sz="4" w:space="0" w:color="auto"/>
            </w:tcBorders>
            <w:shd w:val="clear" w:color="000000" w:fill="FFFFFF"/>
            <w:vAlign w:val="center"/>
          </w:tcPr>
          <w:p w14:paraId="37B39D3B" w14:textId="77777777" w:rsidR="00C95F8E" w:rsidRPr="00C95F8E" w:rsidRDefault="00C95F8E" w:rsidP="00C95F8E">
            <w:pPr>
              <w:rPr>
                <w:rFonts w:ascii="Arial" w:hAnsi="Arial" w:cs="Arial"/>
                <w:color w:val="000000"/>
                <w:sz w:val="16"/>
                <w:szCs w:val="16"/>
              </w:rPr>
            </w:pPr>
            <w:r w:rsidRPr="00C95F8E">
              <w:rPr>
                <w:rFonts w:ascii="Arial" w:hAnsi="Arial" w:cs="Arial"/>
                <w:color w:val="000000"/>
                <w:sz w:val="16"/>
                <w:szCs w:val="16"/>
              </w:rPr>
              <w:t>Prag mostovni hrastov 26 x 25 x 250 cm</w:t>
            </w:r>
          </w:p>
        </w:tc>
        <w:tc>
          <w:tcPr>
            <w:tcW w:w="904" w:type="dxa"/>
            <w:tcBorders>
              <w:top w:val="nil"/>
              <w:left w:val="nil"/>
              <w:bottom w:val="single" w:sz="4" w:space="0" w:color="auto"/>
              <w:right w:val="single" w:sz="4" w:space="0" w:color="auto"/>
            </w:tcBorders>
            <w:shd w:val="clear" w:color="auto" w:fill="auto"/>
            <w:noWrap/>
            <w:vAlign w:val="bottom"/>
          </w:tcPr>
          <w:p w14:paraId="00A3B8EE" w14:textId="77777777" w:rsidR="00C95F8E" w:rsidRPr="00C95F8E" w:rsidRDefault="00C95F8E" w:rsidP="00C95F8E">
            <w:pPr>
              <w:jc w:val="center"/>
              <w:rPr>
                <w:rFonts w:ascii="Arial" w:hAnsi="Arial" w:cs="Arial"/>
                <w:iCs/>
                <w:sz w:val="16"/>
                <w:szCs w:val="16"/>
              </w:rPr>
            </w:pPr>
            <w:r w:rsidRPr="00C95F8E">
              <w:rPr>
                <w:rFonts w:ascii="Arial" w:hAnsi="Arial" w:cs="Arial"/>
                <w:iCs/>
                <w:sz w:val="16"/>
                <w:szCs w:val="16"/>
              </w:rPr>
              <w:t>84</w:t>
            </w:r>
          </w:p>
        </w:tc>
        <w:tc>
          <w:tcPr>
            <w:tcW w:w="1283" w:type="dxa"/>
            <w:tcBorders>
              <w:top w:val="nil"/>
              <w:left w:val="nil"/>
              <w:bottom w:val="single" w:sz="4" w:space="0" w:color="auto"/>
              <w:right w:val="single" w:sz="4" w:space="0" w:color="auto"/>
            </w:tcBorders>
            <w:shd w:val="clear" w:color="000000" w:fill="DCE6F1"/>
            <w:noWrap/>
            <w:vAlign w:val="bottom"/>
          </w:tcPr>
          <w:p w14:paraId="23FA236E" w14:textId="77777777" w:rsidR="00C95F8E" w:rsidRPr="00C95F8E" w:rsidRDefault="00C95F8E" w:rsidP="00C95F8E">
            <w:pPr>
              <w:jc w:val="center"/>
              <w:rPr>
                <w:rFonts w:ascii="Arial" w:hAnsi="Arial" w:cs="Arial"/>
                <w:iCs/>
                <w:sz w:val="16"/>
                <w:szCs w:val="16"/>
              </w:rPr>
            </w:pPr>
          </w:p>
        </w:tc>
        <w:tc>
          <w:tcPr>
            <w:tcW w:w="1510" w:type="dxa"/>
            <w:tcBorders>
              <w:top w:val="nil"/>
              <w:left w:val="nil"/>
              <w:bottom w:val="single" w:sz="4" w:space="0" w:color="auto"/>
              <w:right w:val="single" w:sz="4" w:space="0" w:color="auto"/>
            </w:tcBorders>
            <w:shd w:val="clear" w:color="000000" w:fill="DCE6F1"/>
            <w:noWrap/>
            <w:vAlign w:val="bottom"/>
          </w:tcPr>
          <w:p w14:paraId="4E2E09CE" w14:textId="77777777" w:rsidR="00C95F8E" w:rsidRPr="00C95F8E" w:rsidRDefault="00C95F8E" w:rsidP="00C95F8E">
            <w:pPr>
              <w:rPr>
                <w:rFonts w:ascii="Arial" w:hAnsi="Arial" w:cs="Arial"/>
                <w:iCs/>
                <w:sz w:val="16"/>
                <w:szCs w:val="16"/>
              </w:rPr>
            </w:pPr>
          </w:p>
        </w:tc>
      </w:tr>
      <w:tr w:rsidR="00C95F8E" w:rsidRPr="00C95F8E" w14:paraId="65FC848A" w14:textId="77777777" w:rsidTr="00C95F8E">
        <w:trPr>
          <w:trHeight w:val="212"/>
        </w:trPr>
        <w:tc>
          <w:tcPr>
            <w:tcW w:w="587" w:type="dxa"/>
            <w:tcBorders>
              <w:top w:val="single" w:sz="4" w:space="0" w:color="auto"/>
            </w:tcBorders>
            <w:shd w:val="clear" w:color="auto" w:fill="auto"/>
            <w:noWrap/>
            <w:vAlign w:val="center"/>
            <w:hideMark/>
          </w:tcPr>
          <w:p w14:paraId="0C1BA352" w14:textId="77777777" w:rsidR="00C95F8E" w:rsidRPr="00C95F8E" w:rsidRDefault="00C95F8E" w:rsidP="00C95F8E">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1B5529C7"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2D30787B"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378AE193" w14:textId="77777777" w:rsidR="00C95F8E" w:rsidRPr="00C95F8E" w:rsidRDefault="00C95F8E" w:rsidP="00C95F8E">
            <w:pPr>
              <w:rPr>
                <w:rFonts w:ascii="Arial" w:hAnsi="Arial" w:cs="Arial"/>
                <w:b/>
                <w:bCs/>
                <w:iCs/>
                <w:sz w:val="16"/>
                <w:szCs w:val="16"/>
              </w:rPr>
            </w:pPr>
            <w:r w:rsidRPr="00C95F8E">
              <w:rPr>
                <w:rFonts w:ascii="Arial" w:hAnsi="Arial" w:cs="Arial"/>
                <w:b/>
                <w:bCs/>
                <w:iCs/>
                <w:sz w:val="16"/>
                <w:szCs w:val="16"/>
              </w:rPr>
              <w:t> </w:t>
            </w:r>
          </w:p>
        </w:tc>
      </w:tr>
      <w:tr w:rsidR="00C95F8E" w:rsidRPr="00C95F8E" w14:paraId="1793375E" w14:textId="77777777" w:rsidTr="00C95F8E">
        <w:trPr>
          <w:trHeight w:val="99"/>
        </w:trPr>
        <w:tc>
          <w:tcPr>
            <w:tcW w:w="587" w:type="dxa"/>
            <w:shd w:val="clear" w:color="auto" w:fill="auto"/>
            <w:noWrap/>
            <w:vAlign w:val="bottom"/>
          </w:tcPr>
          <w:p w14:paraId="23758E8E"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6FEAB10E"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9974D44"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5C7BE1D3" w14:textId="77777777" w:rsidR="00C95F8E" w:rsidRPr="00C95F8E" w:rsidRDefault="00C95F8E" w:rsidP="00C95F8E">
            <w:pPr>
              <w:rPr>
                <w:rFonts w:ascii="Arial" w:hAnsi="Arial" w:cs="Arial"/>
                <w:b/>
                <w:bCs/>
                <w:iCs/>
                <w:sz w:val="16"/>
                <w:szCs w:val="16"/>
              </w:rPr>
            </w:pPr>
          </w:p>
        </w:tc>
      </w:tr>
      <w:tr w:rsidR="00C95F8E" w:rsidRPr="00C95F8E" w14:paraId="378D8B51" w14:textId="77777777" w:rsidTr="00C95F8E">
        <w:trPr>
          <w:trHeight w:val="397"/>
        </w:trPr>
        <w:tc>
          <w:tcPr>
            <w:tcW w:w="587" w:type="dxa"/>
            <w:shd w:val="clear" w:color="auto" w:fill="auto"/>
            <w:noWrap/>
            <w:vAlign w:val="center"/>
          </w:tcPr>
          <w:p w14:paraId="05BFD137" w14:textId="77777777" w:rsidR="00C95F8E" w:rsidRPr="00C95F8E"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2AC9EA12" w14:textId="77777777" w:rsidR="00C95F8E" w:rsidRPr="00C95F8E"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F258C22" w14:textId="77777777" w:rsidR="00C95F8E" w:rsidRPr="00C95F8E" w:rsidRDefault="00C95F8E" w:rsidP="00C95F8E">
            <w:pPr>
              <w:rPr>
                <w:rFonts w:ascii="Arial" w:hAnsi="Arial" w:cs="Arial"/>
                <w:iCs/>
                <w:sz w:val="16"/>
                <w:szCs w:val="16"/>
              </w:rPr>
            </w:pPr>
            <w:r w:rsidRPr="00C95F8E">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7E7DB4C9" w14:textId="77777777" w:rsidR="00C95F8E" w:rsidRPr="00C95F8E" w:rsidRDefault="00C95F8E" w:rsidP="00C95F8E">
            <w:pPr>
              <w:rPr>
                <w:rFonts w:ascii="Arial" w:hAnsi="Arial" w:cs="Arial"/>
                <w:b/>
                <w:bCs/>
                <w:iCs/>
                <w:sz w:val="16"/>
                <w:szCs w:val="16"/>
              </w:rPr>
            </w:pPr>
          </w:p>
        </w:tc>
      </w:tr>
    </w:tbl>
    <w:p w14:paraId="4C26657C" w14:textId="77777777" w:rsidR="00C95F8E" w:rsidRDefault="00C95F8E" w:rsidP="00C95F8E">
      <w:pPr>
        <w:autoSpaceDE w:val="0"/>
        <w:autoSpaceDN w:val="0"/>
        <w:adjustRightInd w:val="0"/>
        <w:spacing w:line="276" w:lineRule="auto"/>
        <w:jc w:val="both"/>
        <w:rPr>
          <w:rFonts w:ascii="Arial" w:eastAsia="Batang" w:hAnsi="Arial" w:cs="Arial"/>
          <w:b/>
          <w:sz w:val="20"/>
          <w:szCs w:val="20"/>
          <w:lang w:eastAsia="ko-KR"/>
        </w:rPr>
      </w:pPr>
    </w:p>
    <w:p w14:paraId="30C46DE7" w14:textId="77777777" w:rsidR="00C95F8E" w:rsidRPr="00C24EEF" w:rsidRDefault="00C95F8E" w:rsidP="000959F9">
      <w:pPr>
        <w:pStyle w:val="Navadensplet"/>
        <w:spacing w:after="0"/>
        <w:rPr>
          <w:rFonts w:ascii="Arial" w:hAnsi="Arial" w:cs="Arial"/>
          <w:b/>
          <w:color w:val="auto"/>
          <w:sz w:val="20"/>
          <w:szCs w:val="20"/>
        </w:rPr>
      </w:pPr>
    </w:p>
    <w:p w14:paraId="3F934FC8" w14:textId="20E89381" w:rsidR="000661ED" w:rsidRPr="00C24EEF" w:rsidRDefault="000661ED" w:rsidP="000661ED">
      <w:pPr>
        <w:autoSpaceDE w:val="0"/>
        <w:autoSpaceDN w:val="0"/>
        <w:adjustRightInd w:val="0"/>
        <w:jc w:val="both"/>
        <w:rPr>
          <w:rFonts w:ascii="Arial" w:hAnsi="Arial" w:cs="Arial"/>
          <w:sz w:val="20"/>
          <w:szCs w:val="20"/>
        </w:rPr>
      </w:pPr>
      <w:r w:rsidRPr="00C24EEF">
        <w:rPr>
          <w:rFonts w:ascii="Arial" w:hAnsi="Arial" w:cs="Arial"/>
          <w:sz w:val="20"/>
          <w:szCs w:val="20"/>
        </w:rPr>
        <w:t xml:space="preserve">Cena je do izpolnitve vseh pogodbenih </w:t>
      </w:r>
      <w:r w:rsidRPr="00C24EEF">
        <w:rPr>
          <w:rFonts w:ascii="Arial" w:hAnsi="Arial" w:cs="Arial"/>
          <w:color w:val="000000"/>
          <w:sz w:val="20"/>
          <w:szCs w:val="20"/>
        </w:rPr>
        <w:t xml:space="preserve">obveznosti fiksna in nespremenljiva. </w:t>
      </w:r>
      <w:r w:rsidRPr="00C24EEF">
        <w:rPr>
          <w:rFonts w:ascii="Arial" w:hAnsi="Arial" w:cs="Arial"/>
          <w:sz w:val="20"/>
          <w:szCs w:val="20"/>
        </w:rPr>
        <w:t>V ceni so zajeti vsi stroški, ki bodo nastali z izvedbo predmetnega naročila, vključno z dostavo</w:t>
      </w:r>
      <w:r w:rsidRPr="00C24EEF">
        <w:rPr>
          <w:rFonts w:ascii="Arial" w:hAnsi="Arial" w:cs="Arial"/>
          <w:color w:val="000000" w:themeColor="text1"/>
          <w:sz w:val="20"/>
          <w:szCs w:val="20"/>
        </w:rPr>
        <w:t xml:space="preserve"> na </w:t>
      </w:r>
      <w:r w:rsidRPr="00C24EEF">
        <w:rPr>
          <w:rFonts w:ascii="Arial" w:hAnsi="Arial" w:cs="Arial"/>
          <w:sz w:val="20"/>
          <w:szCs w:val="20"/>
        </w:rPr>
        <w:t xml:space="preserve">lokacijo </w:t>
      </w:r>
      <w:r w:rsidR="003E6687" w:rsidRPr="00C24EEF">
        <w:rPr>
          <w:rFonts w:ascii="Arial" w:hAnsi="Arial" w:cs="Arial"/>
          <w:sz w:val="20"/>
          <w:szCs w:val="20"/>
        </w:rPr>
        <w:t>naročnik</w:t>
      </w:r>
      <w:r w:rsidR="00A94E8F" w:rsidRPr="00C24EEF">
        <w:rPr>
          <w:rFonts w:ascii="Arial" w:hAnsi="Arial" w:cs="Arial"/>
          <w:sz w:val="20"/>
          <w:szCs w:val="20"/>
        </w:rPr>
        <w:t>a</w:t>
      </w:r>
      <w:r w:rsidR="003E6687" w:rsidRPr="00C24EEF">
        <w:rPr>
          <w:rFonts w:ascii="Arial" w:hAnsi="Arial" w:cs="Arial"/>
          <w:sz w:val="20"/>
          <w:szCs w:val="20"/>
        </w:rPr>
        <w:t xml:space="preserve"> </w:t>
      </w:r>
      <w:r w:rsidR="00C95F8E">
        <w:rPr>
          <w:rFonts w:ascii="Arial" w:hAnsi="Arial" w:cs="Arial"/>
          <w:sz w:val="20"/>
          <w:szCs w:val="20"/>
        </w:rPr>
        <w:t>– pariteta DDP, priloga 1.</w:t>
      </w:r>
    </w:p>
    <w:p w14:paraId="56DE83D9" w14:textId="77777777" w:rsidR="000661ED" w:rsidRPr="00C24EEF" w:rsidRDefault="000661ED" w:rsidP="000661ED">
      <w:pPr>
        <w:autoSpaceDE w:val="0"/>
        <w:autoSpaceDN w:val="0"/>
        <w:adjustRightInd w:val="0"/>
        <w:contextualSpacing/>
        <w:jc w:val="both"/>
        <w:rPr>
          <w:rFonts w:ascii="Arial" w:hAnsi="Arial" w:cs="Arial"/>
          <w:sz w:val="20"/>
          <w:szCs w:val="20"/>
        </w:rPr>
      </w:pPr>
    </w:p>
    <w:p w14:paraId="7E2E3E8A" w14:textId="7909AA71" w:rsidR="000661ED" w:rsidRPr="00214AA1" w:rsidRDefault="000661ED" w:rsidP="004B387C">
      <w:pPr>
        <w:jc w:val="both"/>
        <w:rPr>
          <w:rFonts w:ascii="Arial" w:hAnsi="Arial" w:cs="Arial"/>
          <w:iCs/>
          <w:sz w:val="20"/>
          <w:szCs w:val="20"/>
        </w:rPr>
      </w:pPr>
      <w:r w:rsidRPr="00C24EEF">
        <w:rPr>
          <w:rFonts w:ascii="Arial" w:hAnsi="Arial" w:cs="Arial"/>
          <w:sz w:val="20"/>
          <w:szCs w:val="20"/>
        </w:rPr>
        <w:t xml:space="preserve">Okvirne količine </w:t>
      </w:r>
      <w:r w:rsidR="006F7341">
        <w:rPr>
          <w:rFonts w:ascii="Arial" w:hAnsi="Arial" w:cs="Arial"/>
          <w:sz w:val="20"/>
          <w:szCs w:val="20"/>
        </w:rPr>
        <w:t>lesenih pragov</w:t>
      </w:r>
      <w:r w:rsidRPr="00C24EEF">
        <w:rPr>
          <w:rFonts w:ascii="Arial" w:hAnsi="Arial" w:cs="Arial"/>
          <w:sz w:val="20"/>
          <w:szCs w:val="20"/>
        </w:rPr>
        <w:t xml:space="preserve"> so bile določene na podlagi pretekle p</w:t>
      </w:r>
      <w:r w:rsidR="006F7341">
        <w:rPr>
          <w:rFonts w:ascii="Arial" w:hAnsi="Arial" w:cs="Arial"/>
          <w:sz w:val="20"/>
          <w:szCs w:val="20"/>
        </w:rPr>
        <w:t>orabe in planov del za leto 2023 in 2024</w:t>
      </w:r>
      <w:r w:rsidRPr="00C24EEF">
        <w:rPr>
          <w:rFonts w:ascii="Arial" w:hAnsi="Arial" w:cs="Arial"/>
          <w:sz w:val="20"/>
          <w:szCs w:val="20"/>
        </w:rPr>
        <w:t xml:space="preserve"> ter so namenjene zgolj pripravi naročila. Naročnik ne more natančno predvideti količin </w:t>
      </w:r>
      <w:r w:rsidR="006F7341">
        <w:rPr>
          <w:rFonts w:ascii="Arial" w:hAnsi="Arial" w:cs="Arial"/>
          <w:sz w:val="20"/>
          <w:szCs w:val="20"/>
        </w:rPr>
        <w:t>lesenih pragov</w:t>
      </w:r>
      <w:r w:rsidRPr="00C24EEF">
        <w:rPr>
          <w:rFonts w:ascii="Arial" w:hAnsi="Arial" w:cs="Arial"/>
          <w:sz w:val="20"/>
          <w:szCs w:val="20"/>
        </w:rPr>
        <w:t xml:space="preserve">, katere bo potreboval za realizacijo del, zato pri realizaciji naročil lahko pride do odstopanja od okvirnih </w:t>
      </w:r>
      <w:r w:rsidRPr="00C24EEF">
        <w:rPr>
          <w:rFonts w:ascii="Arial" w:hAnsi="Arial" w:cs="Arial"/>
          <w:color w:val="000000" w:themeColor="text1"/>
          <w:sz w:val="20"/>
          <w:szCs w:val="20"/>
        </w:rPr>
        <w:t>količin.</w:t>
      </w:r>
      <w:r w:rsidR="004632F9" w:rsidRPr="00C24EEF">
        <w:rPr>
          <w:rFonts w:ascii="Arial" w:hAnsi="Arial" w:cs="Arial"/>
          <w:iCs/>
          <w:color w:val="000000" w:themeColor="text1"/>
          <w:sz w:val="20"/>
          <w:szCs w:val="20"/>
        </w:rPr>
        <w:t xml:space="preserve"> </w:t>
      </w:r>
      <w:r w:rsidR="00163CA7" w:rsidRPr="00C24EEF">
        <w:rPr>
          <w:rFonts w:ascii="Arial" w:hAnsi="Arial" w:cs="Arial"/>
          <w:iCs/>
          <w:color w:val="000000" w:themeColor="text1"/>
          <w:sz w:val="20"/>
          <w:szCs w:val="20"/>
        </w:rPr>
        <w:t xml:space="preserve">Naročnik si v času </w:t>
      </w:r>
      <w:r w:rsidR="00163CA7" w:rsidRPr="00214AA1">
        <w:rPr>
          <w:rFonts w:ascii="Arial" w:hAnsi="Arial" w:cs="Arial"/>
          <w:iCs/>
          <w:sz w:val="20"/>
          <w:szCs w:val="20"/>
        </w:rPr>
        <w:t>pogodbenega razmerja pridržuje pravico povečati oziroma zmanjšati pogodbeno količino do 30% po ceni, ponujeni na javnem razpisu.</w:t>
      </w:r>
    </w:p>
    <w:p w14:paraId="7AF5801B" w14:textId="77777777" w:rsidR="000959F9" w:rsidRPr="00214AA1" w:rsidRDefault="000959F9" w:rsidP="000959F9">
      <w:pPr>
        <w:pStyle w:val="Navadensplet"/>
        <w:spacing w:after="0"/>
        <w:rPr>
          <w:rFonts w:ascii="Arial" w:hAnsi="Arial" w:cs="Arial"/>
          <w:strike/>
          <w:color w:val="auto"/>
          <w:sz w:val="20"/>
          <w:szCs w:val="20"/>
        </w:rPr>
      </w:pPr>
    </w:p>
    <w:p w14:paraId="37407EE6" w14:textId="77777777" w:rsidR="000959F9" w:rsidRPr="00214AA1" w:rsidRDefault="000959F9" w:rsidP="00BB1054">
      <w:pPr>
        <w:pStyle w:val="telo0"/>
        <w:numPr>
          <w:ilvl w:val="0"/>
          <w:numId w:val="14"/>
        </w:numPr>
        <w:spacing w:before="0" w:after="0"/>
        <w:jc w:val="center"/>
        <w:rPr>
          <w:rFonts w:ascii="Arial" w:hAnsi="Arial" w:cs="Arial"/>
          <w:sz w:val="20"/>
          <w:szCs w:val="20"/>
        </w:rPr>
      </w:pPr>
      <w:r w:rsidRPr="00214AA1">
        <w:rPr>
          <w:rFonts w:ascii="Arial" w:hAnsi="Arial" w:cs="Arial"/>
          <w:b/>
          <w:bCs/>
          <w:iCs/>
          <w:sz w:val="20"/>
          <w:szCs w:val="20"/>
        </w:rPr>
        <w:t>člen</w:t>
      </w:r>
    </w:p>
    <w:p w14:paraId="200688D5" w14:textId="4374AE9E" w:rsidR="0059793A" w:rsidRPr="00214AA1" w:rsidRDefault="0059793A" w:rsidP="0059793A">
      <w:pPr>
        <w:widowControl w:val="0"/>
        <w:tabs>
          <w:tab w:val="left" w:pos="851"/>
        </w:tabs>
        <w:jc w:val="both"/>
        <w:rPr>
          <w:rFonts w:ascii="Arial" w:hAnsi="Arial" w:cs="Arial"/>
          <w:sz w:val="20"/>
        </w:rPr>
      </w:pPr>
      <w:r w:rsidRPr="00214AA1">
        <w:rPr>
          <w:rFonts w:ascii="Arial" w:hAnsi="Arial" w:cs="Arial"/>
          <w:sz w:val="20"/>
        </w:rPr>
        <w:t>Rok dobave:</w:t>
      </w:r>
    </w:p>
    <w:p w14:paraId="35BC1518" w14:textId="77777777" w:rsidR="0059793A" w:rsidRPr="00214AA1" w:rsidRDefault="0059793A" w:rsidP="0059793A">
      <w:pPr>
        <w:pStyle w:val="Odstavekseznama"/>
        <w:widowControl w:val="0"/>
        <w:tabs>
          <w:tab w:val="left" w:pos="851"/>
        </w:tabs>
        <w:ind w:left="720"/>
        <w:jc w:val="both"/>
        <w:rPr>
          <w:rFonts w:ascii="Arial" w:hAnsi="Arial" w:cs="Arial"/>
          <w:sz w:val="20"/>
        </w:rPr>
      </w:pPr>
    </w:p>
    <w:p w14:paraId="0B81F8A9" w14:textId="77777777" w:rsidR="0059793A" w:rsidRPr="00214AA1" w:rsidRDefault="0059793A" w:rsidP="0059793A">
      <w:pPr>
        <w:ind w:left="360"/>
        <w:rPr>
          <w:rFonts w:ascii="Arial" w:hAnsi="Arial" w:cs="Arial"/>
          <w:sz w:val="20"/>
          <w:u w:val="single"/>
        </w:rPr>
      </w:pPr>
      <w:r w:rsidRPr="00214AA1">
        <w:rPr>
          <w:rFonts w:ascii="Arial" w:hAnsi="Arial" w:cs="Arial"/>
          <w:sz w:val="20"/>
          <w:u w:val="single"/>
        </w:rPr>
        <w:t>1. Sklop: Prag tirni bukov ostrorobi impregniran (kreozot) 16 x 26 x 260 cm:</w:t>
      </w:r>
    </w:p>
    <w:p w14:paraId="142D350D" w14:textId="72B72F94" w:rsidR="0059793A" w:rsidRPr="00214AA1" w:rsidRDefault="0059793A" w:rsidP="0059793A">
      <w:pPr>
        <w:ind w:left="360"/>
        <w:rPr>
          <w:rFonts w:ascii="Arial" w:hAnsi="Arial" w:cs="Arial"/>
          <w:sz w:val="20"/>
        </w:rPr>
      </w:pPr>
      <w:r w:rsidRPr="00214AA1">
        <w:rPr>
          <w:rFonts w:ascii="Arial" w:hAnsi="Arial" w:cs="Arial"/>
          <w:sz w:val="20"/>
        </w:rPr>
        <w:t>- 1</w:t>
      </w:r>
      <w:r w:rsidR="008C0B6B">
        <w:rPr>
          <w:rFonts w:ascii="Arial" w:hAnsi="Arial" w:cs="Arial"/>
          <w:color w:val="FF0000"/>
          <w:sz w:val="20"/>
        </w:rPr>
        <w:t>. dobava, 3</w:t>
      </w:r>
      <w:bookmarkStart w:id="22" w:name="_GoBack"/>
      <w:bookmarkEnd w:id="22"/>
      <w:r w:rsidRPr="008C0B6B">
        <w:rPr>
          <w:rFonts w:ascii="Arial" w:hAnsi="Arial" w:cs="Arial"/>
          <w:color w:val="FF0000"/>
          <w:sz w:val="20"/>
        </w:rPr>
        <w:t>0.04.2023, 2.500 kos</w:t>
      </w:r>
    </w:p>
    <w:p w14:paraId="2558FC68" w14:textId="77777777" w:rsidR="0059793A" w:rsidRPr="00214AA1" w:rsidRDefault="0059793A" w:rsidP="0059793A">
      <w:pPr>
        <w:ind w:left="360"/>
        <w:rPr>
          <w:rFonts w:ascii="Arial" w:hAnsi="Arial" w:cs="Arial"/>
          <w:sz w:val="20"/>
        </w:rPr>
      </w:pPr>
      <w:r w:rsidRPr="00214AA1">
        <w:rPr>
          <w:rFonts w:ascii="Arial" w:hAnsi="Arial" w:cs="Arial"/>
          <w:sz w:val="20"/>
        </w:rPr>
        <w:t>- 2. dobava, 31.05.2023, 3.000 kos</w:t>
      </w:r>
    </w:p>
    <w:p w14:paraId="61D7DC99" w14:textId="128AC698" w:rsidR="0059793A" w:rsidRPr="00214AA1" w:rsidRDefault="0059793A" w:rsidP="0059793A">
      <w:pPr>
        <w:ind w:left="360"/>
        <w:rPr>
          <w:rFonts w:ascii="Arial" w:hAnsi="Arial" w:cs="Arial"/>
          <w:sz w:val="20"/>
        </w:rPr>
      </w:pPr>
      <w:r w:rsidRPr="00214AA1">
        <w:rPr>
          <w:rFonts w:ascii="Arial" w:hAnsi="Arial" w:cs="Arial"/>
          <w:sz w:val="20"/>
        </w:rPr>
        <w:lastRenderedPageBreak/>
        <w:t xml:space="preserve">- 3. dobava, 30.06.2023, </w:t>
      </w:r>
      <w:r w:rsidR="00857324" w:rsidRPr="00214AA1">
        <w:rPr>
          <w:rFonts w:ascii="Arial" w:hAnsi="Arial" w:cs="Arial"/>
          <w:sz w:val="20"/>
        </w:rPr>
        <w:t>4.250</w:t>
      </w:r>
      <w:r w:rsidRPr="00214AA1">
        <w:rPr>
          <w:rFonts w:ascii="Arial" w:hAnsi="Arial" w:cs="Arial"/>
          <w:sz w:val="20"/>
        </w:rPr>
        <w:t xml:space="preserve"> kos</w:t>
      </w:r>
    </w:p>
    <w:p w14:paraId="3136C9FA" w14:textId="77777777" w:rsidR="0059793A" w:rsidRPr="00214AA1" w:rsidRDefault="0059793A" w:rsidP="0059793A">
      <w:pPr>
        <w:ind w:left="360"/>
        <w:rPr>
          <w:rFonts w:ascii="Arial" w:hAnsi="Arial" w:cs="Arial"/>
          <w:sz w:val="20"/>
        </w:rPr>
      </w:pPr>
      <w:r w:rsidRPr="00214AA1">
        <w:rPr>
          <w:rFonts w:ascii="Arial" w:hAnsi="Arial" w:cs="Arial"/>
          <w:sz w:val="20"/>
        </w:rPr>
        <w:t>- 4. dobava, 31.07.2023, 3.000 kos</w:t>
      </w:r>
    </w:p>
    <w:p w14:paraId="1DEF40FB" w14:textId="77777777" w:rsidR="0059793A" w:rsidRPr="00214AA1" w:rsidRDefault="0059793A" w:rsidP="0059793A">
      <w:pPr>
        <w:ind w:left="360"/>
        <w:rPr>
          <w:rFonts w:ascii="Arial" w:hAnsi="Arial" w:cs="Arial"/>
          <w:sz w:val="20"/>
          <w:u w:val="single"/>
        </w:rPr>
      </w:pPr>
      <w:r w:rsidRPr="00214AA1">
        <w:rPr>
          <w:rFonts w:ascii="Arial" w:hAnsi="Arial" w:cs="Arial"/>
          <w:sz w:val="20"/>
          <w:u w:val="single"/>
        </w:rPr>
        <w:t>2. Sklop: Prag tirni bukov ostrorobi impregniran (alternativna zaščita) 16 x 26 x 260 cm:</w:t>
      </w:r>
    </w:p>
    <w:p w14:paraId="7E9CA9C2" w14:textId="7833475E" w:rsidR="0059793A" w:rsidRPr="00214AA1" w:rsidRDefault="0059793A" w:rsidP="0059793A">
      <w:pPr>
        <w:ind w:left="360"/>
        <w:rPr>
          <w:rFonts w:ascii="Arial" w:hAnsi="Arial" w:cs="Arial"/>
          <w:sz w:val="20"/>
        </w:rPr>
      </w:pPr>
      <w:r w:rsidRPr="00214AA1">
        <w:rPr>
          <w:rFonts w:ascii="Arial" w:hAnsi="Arial" w:cs="Arial"/>
          <w:sz w:val="20"/>
        </w:rPr>
        <w:t xml:space="preserve">- 5. dobava, </w:t>
      </w:r>
      <w:r w:rsidR="00857324" w:rsidRPr="00214AA1">
        <w:rPr>
          <w:rFonts w:ascii="Arial" w:hAnsi="Arial" w:cs="Arial"/>
          <w:sz w:val="20"/>
        </w:rPr>
        <w:t>15.09</w:t>
      </w:r>
      <w:r w:rsidRPr="00214AA1">
        <w:rPr>
          <w:rFonts w:ascii="Arial" w:hAnsi="Arial" w:cs="Arial"/>
          <w:sz w:val="20"/>
        </w:rPr>
        <w:t xml:space="preserve">.2023, </w:t>
      </w:r>
      <w:r w:rsidR="00857324" w:rsidRPr="00214AA1">
        <w:rPr>
          <w:rFonts w:ascii="Arial" w:hAnsi="Arial" w:cs="Arial"/>
          <w:sz w:val="20"/>
        </w:rPr>
        <w:t>3.250</w:t>
      </w:r>
      <w:r w:rsidRPr="00214AA1">
        <w:rPr>
          <w:rFonts w:ascii="Arial" w:hAnsi="Arial" w:cs="Arial"/>
          <w:sz w:val="20"/>
        </w:rPr>
        <w:t xml:space="preserve"> kos</w:t>
      </w:r>
    </w:p>
    <w:p w14:paraId="5B2969BE" w14:textId="2D089546" w:rsidR="0059793A" w:rsidRPr="00214AA1" w:rsidRDefault="0059793A" w:rsidP="0059793A">
      <w:pPr>
        <w:ind w:left="360"/>
        <w:rPr>
          <w:rFonts w:ascii="Arial" w:hAnsi="Arial" w:cs="Arial"/>
          <w:sz w:val="20"/>
        </w:rPr>
      </w:pPr>
      <w:r w:rsidRPr="00214AA1">
        <w:rPr>
          <w:rFonts w:ascii="Arial" w:hAnsi="Arial" w:cs="Arial"/>
          <w:sz w:val="20"/>
        </w:rPr>
        <w:t xml:space="preserve">- 6. dobava, </w:t>
      </w:r>
      <w:r w:rsidR="00857324" w:rsidRPr="00214AA1">
        <w:rPr>
          <w:rFonts w:ascii="Arial" w:hAnsi="Arial" w:cs="Arial"/>
          <w:sz w:val="20"/>
        </w:rPr>
        <w:t>15.02.2024</w:t>
      </w:r>
      <w:r w:rsidRPr="00214AA1">
        <w:rPr>
          <w:rFonts w:ascii="Arial" w:hAnsi="Arial" w:cs="Arial"/>
          <w:sz w:val="20"/>
        </w:rPr>
        <w:t xml:space="preserve">, </w:t>
      </w:r>
      <w:r w:rsidR="00857324" w:rsidRPr="00214AA1">
        <w:rPr>
          <w:rFonts w:ascii="Arial" w:hAnsi="Arial" w:cs="Arial"/>
          <w:sz w:val="20"/>
        </w:rPr>
        <w:t>3.000</w:t>
      </w:r>
      <w:r w:rsidRPr="00214AA1">
        <w:rPr>
          <w:rFonts w:ascii="Arial" w:hAnsi="Arial" w:cs="Arial"/>
          <w:sz w:val="20"/>
        </w:rPr>
        <w:t xml:space="preserve"> kos</w:t>
      </w:r>
    </w:p>
    <w:p w14:paraId="5ECA7803" w14:textId="77777777" w:rsidR="0059793A" w:rsidRPr="00214AA1" w:rsidRDefault="0059793A" w:rsidP="0059793A">
      <w:pPr>
        <w:ind w:left="360"/>
        <w:rPr>
          <w:rFonts w:ascii="Arial" w:hAnsi="Arial" w:cs="Arial"/>
          <w:sz w:val="20"/>
          <w:u w:val="single"/>
        </w:rPr>
      </w:pPr>
      <w:r w:rsidRPr="00214AA1">
        <w:rPr>
          <w:rFonts w:ascii="Arial" w:hAnsi="Arial" w:cs="Arial"/>
          <w:sz w:val="20"/>
          <w:u w:val="single"/>
        </w:rPr>
        <w:t>3. Sklop: Prag kretniški hrastov impregniran (alternativna zaščita) (dimenzije po specifikaciji v Prilogi 1):</w:t>
      </w:r>
    </w:p>
    <w:p w14:paraId="186AEAB3" w14:textId="77777777" w:rsidR="0059793A" w:rsidRPr="00214AA1" w:rsidRDefault="0059793A" w:rsidP="0059793A">
      <w:pPr>
        <w:ind w:left="360"/>
        <w:rPr>
          <w:rFonts w:ascii="Arial" w:hAnsi="Arial" w:cs="Arial"/>
          <w:sz w:val="20"/>
        </w:rPr>
      </w:pPr>
      <w:r w:rsidRPr="00214AA1">
        <w:rPr>
          <w:rFonts w:ascii="Arial" w:hAnsi="Arial" w:cs="Arial"/>
          <w:sz w:val="20"/>
        </w:rPr>
        <w:t>- 1. dobava, 15.05.2023, 719 kos oz. 102,498 m3 (dimenzije po specifikaciji v Prilogi 1)</w:t>
      </w:r>
    </w:p>
    <w:p w14:paraId="58BAA62C" w14:textId="3D535EB8" w:rsidR="0059793A" w:rsidRPr="00214AA1" w:rsidRDefault="0059793A" w:rsidP="0059793A">
      <w:pPr>
        <w:ind w:left="360"/>
        <w:rPr>
          <w:rFonts w:ascii="Arial" w:hAnsi="Arial" w:cs="Arial"/>
          <w:sz w:val="20"/>
        </w:rPr>
      </w:pPr>
      <w:r w:rsidRPr="00214AA1">
        <w:rPr>
          <w:rFonts w:ascii="Arial" w:hAnsi="Arial" w:cs="Arial"/>
          <w:sz w:val="20"/>
        </w:rPr>
        <w:t xml:space="preserve">- 2. dobava, </w:t>
      </w:r>
      <w:r w:rsidR="00857324" w:rsidRPr="00214AA1">
        <w:rPr>
          <w:rFonts w:ascii="Arial" w:hAnsi="Arial" w:cs="Arial"/>
          <w:sz w:val="20"/>
        </w:rPr>
        <w:t>30.06</w:t>
      </w:r>
      <w:r w:rsidRPr="00214AA1">
        <w:rPr>
          <w:rFonts w:ascii="Arial" w:hAnsi="Arial" w:cs="Arial"/>
          <w:sz w:val="20"/>
        </w:rPr>
        <w:t>.2023, 722 kos oz. 102,989 m3 (dimenzije po specifikaciji v Prilogi 1)</w:t>
      </w:r>
    </w:p>
    <w:p w14:paraId="0B85DB53" w14:textId="77777777" w:rsidR="0059793A" w:rsidRPr="00214AA1" w:rsidRDefault="0059793A" w:rsidP="0059793A">
      <w:pPr>
        <w:ind w:left="360"/>
        <w:rPr>
          <w:rFonts w:ascii="Arial" w:hAnsi="Arial" w:cs="Arial"/>
          <w:sz w:val="20"/>
          <w:u w:val="single"/>
        </w:rPr>
      </w:pPr>
      <w:r w:rsidRPr="00214AA1">
        <w:rPr>
          <w:rFonts w:ascii="Arial" w:hAnsi="Arial" w:cs="Arial"/>
          <w:sz w:val="20"/>
          <w:u w:val="single"/>
        </w:rPr>
        <w:t>4. Sklop: Prag mostovni hrastov (dimenzije po specifikaciji v Prilogi 1):</w:t>
      </w:r>
    </w:p>
    <w:p w14:paraId="293BC3DD" w14:textId="0E94EFB3" w:rsidR="0059793A" w:rsidRPr="00214AA1" w:rsidRDefault="0059793A" w:rsidP="0059793A">
      <w:pPr>
        <w:widowControl w:val="0"/>
        <w:tabs>
          <w:tab w:val="left" w:pos="851"/>
        </w:tabs>
        <w:jc w:val="both"/>
        <w:rPr>
          <w:rFonts w:ascii="Arial" w:hAnsi="Arial" w:cs="Arial"/>
          <w:sz w:val="20"/>
        </w:rPr>
      </w:pPr>
      <w:r w:rsidRPr="00214AA1">
        <w:rPr>
          <w:rFonts w:ascii="Arial" w:hAnsi="Arial" w:cs="Arial"/>
          <w:sz w:val="20"/>
        </w:rPr>
        <w:t xml:space="preserve">       - 1. dobava, 31.05.2023, 288 kos oz. </w:t>
      </w:r>
      <w:r w:rsidR="00764A0F">
        <w:rPr>
          <w:rFonts w:ascii="Arial" w:hAnsi="Arial" w:cs="Arial"/>
          <w:sz w:val="20"/>
        </w:rPr>
        <w:t>47,931</w:t>
      </w:r>
      <w:r w:rsidRPr="00214AA1">
        <w:rPr>
          <w:rFonts w:ascii="Arial" w:hAnsi="Arial" w:cs="Arial"/>
          <w:sz w:val="20"/>
        </w:rPr>
        <w:t xml:space="preserve"> m3 (dimenzije po specifikaciji v Prilogi 1)</w:t>
      </w:r>
    </w:p>
    <w:p w14:paraId="0BB79A78" w14:textId="77777777" w:rsidR="0059793A" w:rsidRPr="00214AA1" w:rsidRDefault="0059793A" w:rsidP="000959F9">
      <w:pPr>
        <w:pStyle w:val="telo0"/>
        <w:spacing w:before="0" w:after="0"/>
        <w:rPr>
          <w:rFonts w:ascii="Arial" w:hAnsi="Arial" w:cs="Arial"/>
          <w:iCs/>
          <w:sz w:val="20"/>
          <w:szCs w:val="20"/>
        </w:rPr>
      </w:pPr>
    </w:p>
    <w:p w14:paraId="1DAD972E" w14:textId="77777777" w:rsidR="0059793A" w:rsidRPr="00214AA1" w:rsidRDefault="0059793A" w:rsidP="000959F9">
      <w:pPr>
        <w:pStyle w:val="telo0"/>
        <w:spacing w:before="0" w:after="0"/>
        <w:rPr>
          <w:rFonts w:ascii="Arial" w:hAnsi="Arial" w:cs="Arial"/>
          <w:iCs/>
          <w:sz w:val="20"/>
          <w:szCs w:val="20"/>
        </w:rPr>
      </w:pPr>
    </w:p>
    <w:p w14:paraId="37B13AE3" w14:textId="77777777" w:rsidR="006F7341" w:rsidRPr="00214AA1" w:rsidRDefault="006F7341" w:rsidP="000959F9">
      <w:pPr>
        <w:pStyle w:val="telo0"/>
        <w:spacing w:before="0" w:after="0"/>
        <w:rPr>
          <w:rFonts w:ascii="Arial" w:hAnsi="Arial" w:cs="Arial"/>
          <w:iCs/>
          <w:sz w:val="20"/>
          <w:szCs w:val="20"/>
        </w:rPr>
      </w:pPr>
      <w:r w:rsidRPr="00214AA1">
        <w:rPr>
          <w:rFonts w:ascii="Arial" w:hAnsi="Arial" w:cs="Arial"/>
          <w:iCs/>
          <w:sz w:val="20"/>
          <w:szCs w:val="20"/>
        </w:rPr>
        <w:t>Dostava pragov je mogoča od ponedeljka do četrtka od 07:00 ure do 14:00 ure, v petek od 07:00 ure do 12:00 ure (sobote, nedelje in prazniki - dostava ni mogoča)</w:t>
      </w:r>
    </w:p>
    <w:p w14:paraId="4659A589" w14:textId="77777777" w:rsidR="006F7341" w:rsidRPr="00214AA1" w:rsidRDefault="006F7341" w:rsidP="000959F9">
      <w:pPr>
        <w:pStyle w:val="telo0"/>
        <w:spacing w:before="0" w:after="0"/>
        <w:rPr>
          <w:rFonts w:ascii="Arial" w:hAnsi="Arial" w:cs="Arial"/>
          <w:iCs/>
          <w:sz w:val="20"/>
          <w:szCs w:val="20"/>
        </w:rPr>
      </w:pPr>
    </w:p>
    <w:p w14:paraId="6E7B78A8" w14:textId="14BB071F" w:rsidR="00492C81" w:rsidRPr="00214AA1" w:rsidRDefault="006F7341" w:rsidP="00492C81">
      <w:pPr>
        <w:widowControl w:val="0"/>
        <w:tabs>
          <w:tab w:val="left" w:pos="851"/>
        </w:tabs>
        <w:jc w:val="both"/>
        <w:rPr>
          <w:rFonts w:ascii="Arial" w:hAnsi="Arial" w:cs="Arial"/>
          <w:sz w:val="20"/>
          <w:szCs w:val="20"/>
        </w:rPr>
      </w:pPr>
      <w:r w:rsidRPr="00214AA1">
        <w:rPr>
          <w:rFonts w:ascii="Arial" w:hAnsi="Arial" w:cs="Arial"/>
          <w:sz w:val="20"/>
          <w:szCs w:val="20"/>
        </w:rPr>
        <w:t>Dostavo je potrebno pisno najaviti kontaktni osebi in skrbniku po pogodbi vsaj 4 delavne dni pred dobavo.</w:t>
      </w:r>
    </w:p>
    <w:p w14:paraId="7E36780F" w14:textId="77777777" w:rsidR="001F5640" w:rsidRPr="00214AA1" w:rsidRDefault="001F5640" w:rsidP="000959F9">
      <w:pPr>
        <w:pStyle w:val="telo0"/>
        <w:spacing w:before="0" w:after="0"/>
        <w:rPr>
          <w:rFonts w:ascii="Arial" w:hAnsi="Arial" w:cs="Arial"/>
          <w:sz w:val="20"/>
          <w:szCs w:val="20"/>
        </w:rPr>
      </w:pPr>
    </w:p>
    <w:p w14:paraId="760837E2" w14:textId="105E0A9D" w:rsidR="00C031A9" w:rsidRPr="00214AA1" w:rsidRDefault="006F7341" w:rsidP="000959F9">
      <w:pPr>
        <w:pStyle w:val="telo0"/>
        <w:spacing w:before="0" w:after="0"/>
        <w:rPr>
          <w:rFonts w:ascii="Arial" w:hAnsi="Arial" w:cs="Arial"/>
          <w:sz w:val="20"/>
          <w:szCs w:val="20"/>
        </w:rPr>
      </w:pPr>
      <w:r w:rsidRPr="00214AA1">
        <w:rPr>
          <w:rFonts w:ascii="Arial" w:hAnsi="Arial" w:cs="Arial"/>
          <w:sz w:val="20"/>
          <w:szCs w:val="20"/>
        </w:rPr>
        <w:t>Raztovor se bo opravljal iz strani z viličarjem ali iz vrha s hiabom.</w:t>
      </w:r>
    </w:p>
    <w:p w14:paraId="3454C287" w14:textId="77777777" w:rsidR="00C031A9" w:rsidRPr="00214AA1" w:rsidRDefault="00C031A9" w:rsidP="000959F9">
      <w:pPr>
        <w:pStyle w:val="telo0"/>
        <w:spacing w:before="0" w:after="0"/>
        <w:rPr>
          <w:rFonts w:ascii="Arial" w:hAnsi="Arial" w:cs="Arial"/>
          <w:sz w:val="20"/>
          <w:szCs w:val="20"/>
        </w:rPr>
      </w:pPr>
    </w:p>
    <w:p w14:paraId="32B77E66" w14:textId="02C9D852" w:rsidR="00C031A9" w:rsidRPr="00214AA1" w:rsidRDefault="006F7341" w:rsidP="000959F9">
      <w:pPr>
        <w:pStyle w:val="telo0"/>
        <w:spacing w:before="0" w:after="0"/>
        <w:rPr>
          <w:rFonts w:ascii="Arial" w:hAnsi="Arial" w:cs="Arial"/>
          <w:sz w:val="20"/>
          <w:szCs w:val="20"/>
        </w:rPr>
      </w:pPr>
      <w:r w:rsidRPr="00214AA1">
        <w:rPr>
          <w:rFonts w:ascii="Arial" w:hAnsi="Arial" w:cs="Arial"/>
          <w:sz w:val="20"/>
          <w:szCs w:val="20"/>
        </w:rPr>
        <w:t>Kraj dobave je naveden v prilogi 1.</w:t>
      </w:r>
    </w:p>
    <w:p w14:paraId="4478E23A" w14:textId="77777777" w:rsidR="00C031A9" w:rsidRPr="00214AA1" w:rsidRDefault="00C031A9" w:rsidP="000959F9">
      <w:pPr>
        <w:pStyle w:val="telo0"/>
        <w:spacing w:before="0" w:after="0"/>
        <w:rPr>
          <w:rFonts w:ascii="Arial" w:hAnsi="Arial" w:cs="Arial"/>
          <w:sz w:val="20"/>
          <w:szCs w:val="20"/>
        </w:rPr>
      </w:pPr>
    </w:p>
    <w:p w14:paraId="01E64005" w14:textId="77777777" w:rsidR="004F3323" w:rsidRPr="00214AA1" w:rsidRDefault="004F3323" w:rsidP="000959F9">
      <w:pPr>
        <w:pStyle w:val="Navadensplet"/>
        <w:spacing w:after="0"/>
        <w:rPr>
          <w:rFonts w:ascii="Arial" w:hAnsi="Arial" w:cs="Arial"/>
          <w:b/>
          <w:bCs/>
          <w:color w:val="auto"/>
          <w:sz w:val="20"/>
          <w:szCs w:val="20"/>
        </w:rPr>
      </w:pPr>
    </w:p>
    <w:p w14:paraId="5A122228" w14:textId="77777777" w:rsidR="000959F9" w:rsidRPr="00214AA1" w:rsidRDefault="000959F9" w:rsidP="000959F9">
      <w:pPr>
        <w:pStyle w:val="Navadensplet"/>
        <w:spacing w:after="0"/>
        <w:rPr>
          <w:rFonts w:ascii="Arial" w:hAnsi="Arial" w:cs="Arial"/>
          <w:b/>
          <w:bCs/>
          <w:color w:val="auto"/>
          <w:sz w:val="20"/>
          <w:szCs w:val="20"/>
        </w:rPr>
      </w:pPr>
      <w:r w:rsidRPr="00214AA1">
        <w:rPr>
          <w:rFonts w:ascii="Arial" w:hAnsi="Arial" w:cs="Arial"/>
          <w:b/>
          <w:bCs/>
          <w:color w:val="auto"/>
          <w:sz w:val="20"/>
          <w:szCs w:val="20"/>
        </w:rPr>
        <w:t>III. NAČIN PLAČILA</w:t>
      </w:r>
    </w:p>
    <w:p w14:paraId="38B01D49" w14:textId="77777777" w:rsidR="000959F9" w:rsidRPr="00214AA1" w:rsidRDefault="000959F9" w:rsidP="00BB1054">
      <w:pPr>
        <w:pStyle w:val="telo0"/>
        <w:numPr>
          <w:ilvl w:val="0"/>
          <w:numId w:val="15"/>
        </w:numPr>
        <w:spacing w:before="0" w:after="0"/>
        <w:jc w:val="center"/>
        <w:rPr>
          <w:rFonts w:ascii="Arial" w:hAnsi="Arial" w:cs="Arial"/>
          <w:sz w:val="20"/>
          <w:szCs w:val="20"/>
        </w:rPr>
      </w:pPr>
      <w:r w:rsidRPr="00214AA1">
        <w:rPr>
          <w:rFonts w:ascii="Arial" w:hAnsi="Arial" w:cs="Arial"/>
          <w:b/>
          <w:bCs/>
          <w:iCs/>
          <w:sz w:val="20"/>
          <w:szCs w:val="20"/>
        </w:rPr>
        <w:t>člen</w:t>
      </w:r>
    </w:p>
    <w:p w14:paraId="576045B8" w14:textId="250004BB" w:rsidR="000959F9" w:rsidRPr="00214AA1" w:rsidRDefault="00933959" w:rsidP="000959F9">
      <w:pPr>
        <w:pStyle w:val="Navadensplet"/>
        <w:spacing w:after="0"/>
        <w:rPr>
          <w:rFonts w:ascii="Arial" w:hAnsi="Arial" w:cs="Arial"/>
          <w:color w:val="auto"/>
          <w:sz w:val="20"/>
          <w:szCs w:val="20"/>
        </w:rPr>
      </w:pPr>
      <w:r w:rsidRPr="00214AA1">
        <w:rPr>
          <w:rFonts w:ascii="Arial" w:hAnsi="Arial" w:cs="Arial"/>
          <w:color w:val="auto"/>
          <w:sz w:val="20"/>
          <w:szCs w:val="20"/>
        </w:rPr>
        <w:t>Naročnik</w:t>
      </w:r>
      <w:r w:rsidR="000959F9" w:rsidRPr="00214AA1">
        <w:rPr>
          <w:rFonts w:ascii="Arial" w:hAnsi="Arial" w:cs="Arial"/>
          <w:color w:val="auto"/>
          <w:sz w:val="20"/>
          <w:szCs w:val="20"/>
        </w:rPr>
        <w:t xml:space="preserve"> se zavezuje, da bo svojo obveznost do </w:t>
      </w:r>
      <w:r w:rsidR="003E6687" w:rsidRPr="00214AA1">
        <w:rPr>
          <w:rFonts w:ascii="Arial" w:hAnsi="Arial" w:cs="Arial"/>
          <w:color w:val="auto"/>
          <w:sz w:val="20"/>
          <w:szCs w:val="20"/>
        </w:rPr>
        <w:t>dobavitelja</w:t>
      </w:r>
      <w:r w:rsidR="000959F9" w:rsidRPr="00214AA1">
        <w:rPr>
          <w:rFonts w:ascii="Arial" w:hAnsi="Arial" w:cs="Arial"/>
          <w:color w:val="auto"/>
          <w:sz w:val="20"/>
          <w:szCs w:val="20"/>
        </w:rPr>
        <w:t xml:space="preserve"> iz pogodbe poravnal v 30 dneh od</w:t>
      </w:r>
      <w:r w:rsidR="00536E17" w:rsidRPr="00214AA1">
        <w:rPr>
          <w:rFonts w:ascii="Arial" w:hAnsi="Arial" w:cs="Arial"/>
          <w:color w:val="auto"/>
          <w:sz w:val="20"/>
          <w:szCs w:val="20"/>
        </w:rPr>
        <w:t xml:space="preserve"> prejema</w:t>
      </w:r>
      <w:r w:rsidR="000959F9" w:rsidRPr="00214AA1">
        <w:rPr>
          <w:rFonts w:ascii="Arial" w:hAnsi="Arial" w:cs="Arial"/>
          <w:color w:val="auto"/>
          <w:sz w:val="20"/>
          <w:szCs w:val="20"/>
        </w:rPr>
        <w:t xml:space="preserve"> </w:t>
      </w:r>
      <w:r w:rsidR="00FC4CD8" w:rsidRPr="00214AA1">
        <w:rPr>
          <w:rFonts w:ascii="Arial" w:hAnsi="Arial" w:cs="Arial"/>
          <w:color w:val="auto"/>
          <w:sz w:val="20"/>
          <w:szCs w:val="20"/>
        </w:rPr>
        <w:t>r</w:t>
      </w:r>
      <w:r w:rsidR="000959F9" w:rsidRPr="00214AA1">
        <w:rPr>
          <w:rFonts w:ascii="Arial" w:hAnsi="Arial" w:cs="Arial"/>
          <w:color w:val="auto"/>
          <w:sz w:val="20"/>
          <w:szCs w:val="20"/>
        </w:rPr>
        <w:t>ačuna</w:t>
      </w:r>
      <w:r w:rsidR="0059793A" w:rsidRPr="00214AA1">
        <w:rPr>
          <w:rFonts w:ascii="Arial" w:hAnsi="Arial" w:cs="Arial"/>
          <w:color w:val="auto"/>
          <w:sz w:val="20"/>
          <w:szCs w:val="20"/>
        </w:rPr>
        <w:t xml:space="preserve"> in priloge zapisnika o kakovostnem prevzemu pragov</w:t>
      </w:r>
      <w:r w:rsidR="000959F9" w:rsidRPr="00214AA1">
        <w:rPr>
          <w:rFonts w:ascii="Arial" w:hAnsi="Arial" w:cs="Arial"/>
          <w:color w:val="auto"/>
          <w:sz w:val="20"/>
          <w:szCs w:val="20"/>
        </w:rPr>
        <w:t>, na transakcijski račun ……………….. odprt pri banki: ……………………..</w:t>
      </w:r>
    </w:p>
    <w:p w14:paraId="235F99A2" w14:textId="07BCA24A" w:rsidR="000959F9" w:rsidRPr="00C24EEF" w:rsidRDefault="000959F9" w:rsidP="000959F9">
      <w:pPr>
        <w:pStyle w:val="Navadensplet"/>
        <w:spacing w:after="0"/>
        <w:rPr>
          <w:rFonts w:ascii="Arial" w:hAnsi="Arial" w:cs="Arial"/>
          <w:color w:val="auto"/>
          <w:sz w:val="20"/>
          <w:szCs w:val="20"/>
        </w:rPr>
      </w:pPr>
    </w:p>
    <w:p w14:paraId="6AAAAF5F" w14:textId="7D319F7B" w:rsidR="00492C81" w:rsidRPr="00C24EEF" w:rsidRDefault="00492C81" w:rsidP="00492C81">
      <w:pPr>
        <w:pStyle w:val="Navadensplet"/>
        <w:spacing w:after="0"/>
        <w:jc w:val="both"/>
        <w:rPr>
          <w:rFonts w:ascii="Arial" w:hAnsi="Arial" w:cs="Arial"/>
          <w:color w:val="auto"/>
          <w:sz w:val="20"/>
          <w:szCs w:val="20"/>
        </w:rPr>
      </w:pPr>
      <w:r w:rsidRPr="00C24EEF">
        <w:rPr>
          <w:rFonts w:ascii="Arial" w:hAnsi="Arial" w:cs="Arial"/>
          <w:color w:val="auto"/>
          <w:sz w:val="20"/>
          <w:szCs w:val="20"/>
        </w:rPr>
        <w:t>Obvezni podatek v računu je sklic na to pogodbo in številka nabavnega naročila, kreiranega v informacijskem sistemu SAP, ki jo bo naročnik dobavitelju sporočil po sklenitvi te pogodbe.</w:t>
      </w:r>
    </w:p>
    <w:p w14:paraId="73C02479" w14:textId="77777777" w:rsidR="00492C81" w:rsidRPr="00C24EEF" w:rsidRDefault="00492C81" w:rsidP="000959F9">
      <w:pPr>
        <w:pStyle w:val="Navadensplet"/>
        <w:spacing w:after="0"/>
        <w:rPr>
          <w:rFonts w:ascii="Arial" w:hAnsi="Arial" w:cs="Arial"/>
          <w:color w:val="auto"/>
          <w:sz w:val="20"/>
          <w:szCs w:val="20"/>
        </w:rPr>
      </w:pPr>
    </w:p>
    <w:p w14:paraId="2595A402" w14:textId="460D5778" w:rsidR="000959F9" w:rsidRPr="00C24EEF" w:rsidRDefault="000959F9" w:rsidP="000959F9">
      <w:pPr>
        <w:pStyle w:val="Navadensplet"/>
        <w:spacing w:after="0"/>
        <w:rPr>
          <w:rFonts w:ascii="Arial" w:hAnsi="Arial" w:cs="Arial"/>
          <w:color w:val="auto"/>
          <w:sz w:val="20"/>
          <w:szCs w:val="20"/>
        </w:rPr>
      </w:pPr>
      <w:r w:rsidRPr="00C24EEF">
        <w:rPr>
          <w:rFonts w:ascii="Arial" w:hAnsi="Arial" w:cs="Arial"/>
          <w:color w:val="auto"/>
          <w:sz w:val="20"/>
          <w:szCs w:val="20"/>
        </w:rPr>
        <w:t xml:space="preserve">Za nepravočasno poravnavo obveznosti po tej pogodbi je </w:t>
      </w:r>
      <w:r w:rsidR="00933959" w:rsidRPr="00C24EEF">
        <w:rPr>
          <w:rFonts w:ascii="Arial" w:hAnsi="Arial" w:cs="Arial"/>
          <w:color w:val="auto"/>
          <w:sz w:val="20"/>
          <w:szCs w:val="20"/>
        </w:rPr>
        <w:t>naročnik</w:t>
      </w:r>
      <w:r w:rsidRPr="00C24EEF">
        <w:rPr>
          <w:rFonts w:ascii="Arial" w:hAnsi="Arial" w:cs="Arial"/>
          <w:color w:val="auto"/>
          <w:sz w:val="20"/>
          <w:szCs w:val="20"/>
        </w:rPr>
        <w:t xml:space="preserve"> dolžan plačati zakonite zamudne obresti, ki veljajo v času plačilne zamude.</w:t>
      </w:r>
    </w:p>
    <w:p w14:paraId="7CB578FB" w14:textId="77777777" w:rsidR="00786D5C" w:rsidRPr="00C24EEF" w:rsidRDefault="00786D5C" w:rsidP="00730149">
      <w:pPr>
        <w:pStyle w:val="Navadensplet"/>
        <w:spacing w:after="0"/>
        <w:jc w:val="both"/>
        <w:rPr>
          <w:rFonts w:ascii="Arial" w:hAnsi="Arial" w:cs="Arial"/>
          <w:color w:val="auto"/>
          <w:sz w:val="20"/>
          <w:szCs w:val="20"/>
        </w:rPr>
      </w:pPr>
    </w:p>
    <w:p w14:paraId="5741D884" w14:textId="7DFE7E45" w:rsidR="00536E17" w:rsidRPr="00C24EEF" w:rsidRDefault="00863832" w:rsidP="00730149">
      <w:pPr>
        <w:pStyle w:val="Navadensplet"/>
        <w:spacing w:after="0"/>
        <w:jc w:val="both"/>
        <w:rPr>
          <w:rFonts w:ascii="Arial" w:hAnsi="Arial" w:cs="Arial"/>
          <w:color w:val="auto"/>
          <w:sz w:val="20"/>
          <w:szCs w:val="20"/>
        </w:rPr>
      </w:pPr>
      <w:r w:rsidRPr="00C24EEF">
        <w:rPr>
          <w:rFonts w:ascii="Arial" w:hAnsi="Arial" w:cs="Arial"/>
          <w:color w:val="auto"/>
          <w:sz w:val="20"/>
          <w:szCs w:val="20"/>
        </w:rPr>
        <w:t>Dobavitelj</w:t>
      </w:r>
      <w:r w:rsidR="00536E17" w:rsidRPr="00C24EEF">
        <w:rPr>
          <w:rFonts w:ascii="Arial" w:hAnsi="Arial" w:cs="Arial"/>
          <w:color w:val="auto"/>
          <w:sz w:val="20"/>
          <w:szCs w:val="20"/>
        </w:rPr>
        <w:t xml:space="preserve">/podizvajalec ne sme svoje denarne terjatve do </w:t>
      </w:r>
      <w:r w:rsidR="00260F11" w:rsidRPr="00C24EEF">
        <w:rPr>
          <w:rFonts w:ascii="Arial" w:hAnsi="Arial" w:cs="Arial"/>
          <w:color w:val="auto"/>
          <w:sz w:val="20"/>
          <w:szCs w:val="20"/>
        </w:rPr>
        <w:t xml:space="preserve">naročnika </w:t>
      </w:r>
      <w:r w:rsidR="00536E17" w:rsidRPr="00C24EEF">
        <w:rPr>
          <w:rFonts w:ascii="Arial" w:hAnsi="Arial" w:cs="Arial"/>
          <w:color w:val="auto"/>
          <w:sz w:val="20"/>
          <w:szCs w:val="20"/>
        </w:rPr>
        <w:t xml:space="preserve">odstopiti tretji osebi brez predhodnega pisnega soglasja </w:t>
      </w:r>
      <w:r w:rsidR="00260F11" w:rsidRPr="00C24EEF">
        <w:rPr>
          <w:rFonts w:ascii="Arial" w:hAnsi="Arial" w:cs="Arial"/>
          <w:color w:val="auto"/>
          <w:sz w:val="20"/>
          <w:szCs w:val="20"/>
        </w:rPr>
        <w:t>naročnika</w:t>
      </w:r>
      <w:r w:rsidR="00536E17" w:rsidRPr="00C24EEF">
        <w:rPr>
          <w:rFonts w:ascii="Arial" w:hAnsi="Arial" w:cs="Arial"/>
          <w:color w:val="auto"/>
          <w:sz w:val="20"/>
          <w:szCs w:val="20"/>
        </w:rPr>
        <w:t xml:space="preserve">. V primeru, da </w:t>
      </w:r>
      <w:r w:rsidR="00933959" w:rsidRPr="00C24EEF">
        <w:rPr>
          <w:rFonts w:ascii="Arial" w:hAnsi="Arial" w:cs="Arial"/>
          <w:color w:val="auto"/>
          <w:sz w:val="20"/>
          <w:szCs w:val="20"/>
        </w:rPr>
        <w:t>naročnik</w:t>
      </w:r>
      <w:r w:rsidR="00536E17" w:rsidRPr="00C24EEF">
        <w:rPr>
          <w:rFonts w:ascii="Arial" w:hAnsi="Arial" w:cs="Arial"/>
          <w:color w:val="auto"/>
          <w:sz w:val="20"/>
          <w:szCs w:val="20"/>
        </w:rPr>
        <w:t xml:space="preserve"> s prenosom terjatve soglaša, sme</w:t>
      </w:r>
      <w:r w:rsidR="00226711" w:rsidRPr="00C24EEF">
        <w:rPr>
          <w:rFonts w:ascii="Arial" w:hAnsi="Arial" w:cs="Arial"/>
          <w:color w:val="auto"/>
          <w:sz w:val="20"/>
          <w:szCs w:val="20"/>
        </w:rPr>
        <w:t xml:space="preserve"> </w:t>
      </w:r>
      <w:r w:rsidR="00260F11" w:rsidRPr="00C24EEF">
        <w:rPr>
          <w:rFonts w:ascii="Arial" w:hAnsi="Arial" w:cs="Arial"/>
          <w:color w:val="auto"/>
          <w:sz w:val="20"/>
          <w:szCs w:val="20"/>
        </w:rPr>
        <w:t>dobavitelju</w:t>
      </w:r>
      <w:r w:rsidR="00536E17" w:rsidRPr="00C24EEF">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C24EEF" w:rsidRDefault="000959F9" w:rsidP="000959F9">
      <w:pPr>
        <w:pStyle w:val="Navadensplet"/>
        <w:spacing w:after="0"/>
        <w:rPr>
          <w:rFonts w:ascii="Arial" w:hAnsi="Arial" w:cs="Arial"/>
          <w:color w:val="auto"/>
          <w:sz w:val="20"/>
          <w:szCs w:val="20"/>
        </w:rPr>
      </w:pPr>
    </w:p>
    <w:p w14:paraId="3AA943A7" w14:textId="77777777" w:rsidR="000959F9" w:rsidRPr="00C24EEF" w:rsidRDefault="000959F9" w:rsidP="000959F9">
      <w:pPr>
        <w:spacing w:line="180" w:lineRule="atLeast"/>
        <w:jc w:val="both"/>
        <w:rPr>
          <w:rFonts w:ascii="Arial" w:hAnsi="Arial" w:cs="Arial"/>
          <w:b/>
          <w:sz w:val="20"/>
          <w:szCs w:val="20"/>
        </w:rPr>
      </w:pPr>
      <w:r w:rsidRPr="00C24EEF">
        <w:rPr>
          <w:rFonts w:ascii="Arial" w:hAnsi="Arial" w:cs="Arial"/>
          <w:b/>
          <w:sz w:val="20"/>
          <w:szCs w:val="20"/>
        </w:rPr>
        <w:t>III. a PODIZVAJALCI</w:t>
      </w:r>
    </w:p>
    <w:p w14:paraId="16042FFE" w14:textId="77777777" w:rsidR="000959F9" w:rsidRPr="00C24EEF" w:rsidRDefault="000959F9" w:rsidP="00A2526F">
      <w:pPr>
        <w:spacing w:after="120" w:line="180" w:lineRule="atLeast"/>
        <w:jc w:val="center"/>
        <w:rPr>
          <w:rFonts w:ascii="Arial" w:hAnsi="Arial" w:cs="Arial"/>
          <w:b/>
          <w:sz w:val="20"/>
          <w:szCs w:val="20"/>
        </w:rPr>
      </w:pPr>
      <w:r w:rsidRPr="00C24EEF">
        <w:rPr>
          <w:rFonts w:ascii="Arial" w:hAnsi="Arial" w:cs="Arial"/>
          <w:sz w:val="20"/>
          <w:szCs w:val="20"/>
        </w:rPr>
        <w:t>4. a</w:t>
      </w:r>
      <w:r w:rsidRPr="00C24EEF">
        <w:rPr>
          <w:rFonts w:ascii="Arial" w:hAnsi="Arial" w:cs="Arial"/>
          <w:b/>
          <w:sz w:val="20"/>
          <w:szCs w:val="20"/>
        </w:rPr>
        <w:t xml:space="preserve">  člen</w:t>
      </w:r>
    </w:p>
    <w:p w14:paraId="39B1E1D7" w14:textId="2BD1667F" w:rsidR="000959F9" w:rsidRPr="00C24EEF" w:rsidRDefault="000959F9" w:rsidP="000959F9">
      <w:pPr>
        <w:spacing w:line="180" w:lineRule="atLeast"/>
        <w:jc w:val="both"/>
        <w:rPr>
          <w:rFonts w:ascii="Arial" w:hAnsi="Arial" w:cs="Arial"/>
          <w:sz w:val="20"/>
          <w:szCs w:val="20"/>
        </w:rPr>
      </w:pPr>
      <w:r w:rsidRPr="00C24EEF">
        <w:rPr>
          <w:rFonts w:ascii="Arial" w:hAnsi="Arial" w:cs="Arial"/>
          <w:sz w:val="20"/>
          <w:szCs w:val="20"/>
        </w:rPr>
        <w:t xml:space="preserve">Poleg </w:t>
      </w:r>
      <w:r w:rsidR="00260F11" w:rsidRPr="00C24EEF">
        <w:rPr>
          <w:rFonts w:ascii="Arial" w:hAnsi="Arial" w:cs="Arial"/>
          <w:sz w:val="20"/>
          <w:szCs w:val="20"/>
        </w:rPr>
        <w:t>dobavitelja</w:t>
      </w:r>
      <w:r w:rsidRPr="00C24EEF">
        <w:rPr>
          <w:rFonts w:ascii="Arial" w:hAnsi="Arial" w:cs="Arial"/>
          <w:sz w:val="20"/>
          <w:szCs w:val="20"/>
        </w:rPr>
        <w:t xml:space="preserve"> sodelujejo pri izvedbi naročila tudi naslednji podizvajalci:</w:t>
      </w:r>
    </w:p>
    <w:p w14:paraId="7831C247"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vsaka vrsta blaga, ki ga bo dobavil podizvajalec</w:t>
      </w:r>
    </w:p>
    <w:p w14:paraId="4ECACB6F"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54EB43EE"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predmet, količina in vrednost blaga:</w:t>
      </w:r>
    </w:p>
    <w:p w14:paraId="6099DCCC"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09B86810"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vsaka vrsta blaga, ki ga bo dobavil podizvajalec</w:t>
      </w:r>
    </w:p>
    <w:p w14:paraId="0AEFF02A"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31DD26F2"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 predmet, količina in vrednost blaga:</w:t>
      </w:r>
    </w:p>
    <w:p w14:paraId="0C2BD86A" w14:textId="77777777" w:rsidR="000959F9" w:rsidRPr="00C24EEF" w:rsidRDefault="000959F9" w:rsidP="000959F9">
      <w:pPr>
        <w:jc w:val="both"/>
        <w:rPr>
          <w:rFonts w:ascii="Arial" w:hAnsi="Arial" w:cs="Arial"/>
          <w:sz w:val="20"/>
          <w:szCs w:val="20"/>
        </w:rPr>
      </w:pPr>
      <w:r w:rsidRPr="00C24EEF">
        <w:rPr>
          <w:rFonts w:ascii="Arial" w:hAnsi="Arial" w:cs="Arial"/>
          <w:sz w:val="20"/>
          <w:szCs w:val="20"/>
        </w:rPr>
        <w:t>………………………………………………………………………………………………</w:t>
      </w:r>
    </w:p>
    <w:p w14:paraId="091A222E" w14:textId="77777777" w:rsidR="000959F9" w:rsidRPr="00C24EEF" w:rsidRDefault="000959F9" w:rsidP="000959F9">
      <w:pPr>
        <w:jc w:val="both"/>
        <w:rPr>
          <w:rFonts w:ascii="Arial" w:hAnsi="Arial" w:cs="Arial"/>
          <w:sz w:val="20"/>
          <w:szCs w:val="20"/>
        </w:rPr>
      </w:pPr>
    </w:p>
    <w:p w14:paraId="4A9DFB5D" w14:textId="620AD1E1" w:rsidR="000959F9" w:rsidRPr="00C24EEF" w:rsidRDefault="00863832" w:rsidP="000959F9">
      <w:pPr>
        <w:jc w:val="both"/>
        <w:rPr>
          <w:rFonts w:ascii="Arial" w:hAnsi="Arial" w:cs="Arial"/>
          <w:sz w:val="20"/>
          <w:szCs w:val="20"/>
        </w:rPr>
      </w:pPr>
      <w:r w:rsidRPr="00C24EEF">
        <w:rPr>
          <w:rFonts w:ascii="Arial" w:hAnsi="Arial" w:cs="Arial"/>
          <w:sz w:val="20"/>
          <w:szCs w:val="20"/>
        </w:rPr>
        <w:t>Dobavitelj</w:t>
      </w:r>
      <w:r w:rsidR="000959F9" w:rsidRPr="00C24EEF">
        <w:rPr>
          <w:rFonts w:ascii="Arial" w:hAnsi="Arial" w:cs="Arial"/>
          <w:sz w:val="20"/>
          <w:szCs w:val="20"/>
        </w:rPr>
        <w:t xml:space="preserve"> pooblašča </w:t>
      </w:r>
      <w:r w:rsidR="00260F11" w:rsidRPr="00C24EEF">
        <w:rPr>
          <w:rFonts w:ascii="Arial" w:hAnsi="Arial" w:cs="Arial"/>
          <w:sz w:val="20"/>
          <w:szCs w:val="20"/>
        </w:rPr>
        <w:t>naročnika</w:t>
      </w:r>
      <w:r w:rsidR="000959F9" w:rsidRPr="00C24EEF">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C24EEF">
        <w:rPr>
          <w:rFonts w:ascii="Arial" w:hAnsi="Arial" w:cs="Arial"/>
          <w:sz w:val="20"/>
          <w:szCs w:val="20"/>
        </w:rPr>
        <w:t>naročnika</w:t>
      </w:r>
      <w:r w:rsidR="000959F9" w:rsidRPr="00C24EEF">
        <w:rPr>
          <w:rFonts w:ascii="Arial" w:hAnsi="Arial" w:cs="Arial"/>
          <w:sz w:val="20"/>
          <w:szCs w:val="20"/>
        </w:rPr>
        <w:t xml:space="preserve"> podizvajalcem so </w:t>
      </w:r>
      <w:r w:rsidR="000959F9" w:rsidRPr="00C24EEF">
        <w:rPr>
          <w:rFonts w:ascii="Arial" w:hAnsi="Arial" w:cs="Arial"/>
          <w:sz w:val="20"/>
          <w:szCs w:val="20"/>
        </w:rPr>
        <w:lastRenderedPageBreak/>
        <w:t xml:space="preserve">sestavni del te pogodbe. Pogoj za izvedbo neposrednega plačila podizvajalcem je predhodna potrditev računa oz. situacije podizvajalca s strani </w:t>
      </w:r>
      <w:r w:rsidR="00260F11" w:rsidRPr="00C24EEF">
        <w:rPr>
          <w:rFonts w:ascii="Arial" w:hAnsi="Arial" w:cs="Arial"/>
          <w:sz w:val="20"/>
          <w:szCs w:val="20"/>
        </w:rPr>
        <w:t>dobavitelja</w:t>
      </w:r>
      <w:r w:rsidR="000959F9" w:rsidRPr="00C24EEF">
        <w:rPr>
          <w:rFonts w:ascii="Arial" w:hAnsi="Arial" w:cs="Arial"/>
          <w:sz w:val="20"/>
          <w:szCs w:val="20"/>
        </w:rPr>
        <w:t xml:space="preserve">. </w:t>
      </w:r>
      <w:r w:rsidRPr="00C24EEF">
        <w:rPr>
          <w:rFonts w:ascii="Arial" w:hAnsi="Arial" w:cs="Arial"/>
          <w:sz w:val="20"/>
          <w:szCs w:val="20"/>
        </w:rPr>
        <w:t>Dobavitelj</w:t>
      </w:r>
      <w:r w:rsidR="000959F9" w:rsidRPr="00C24EEF">
        <w:rPr>
          <w:rFonts w:ascii="Arial" w:hAnsi="Arial" w:cs="Arial"/>
          <w:sz w:val="20"/>
          <w:szCs w:val="20"/>
        </w:rPr>
        <w:t xml:space="preserve"> mora računu (obračunski situaciji) obvezno priložiti predhodno potrjene račune podizvajalca/ev.</w:t>
      </w:r>
    </w:p>
    <w:p w14:paraId="29C10D45" w14:textId="365DE349" w:rsidR="000959F9" w:rsidRPr="00C24EEF" w:rsidRDefault="000959F9" w:rsidP="000959F9">
      <w:pPr>
        <w:jc w:val="both"/>
        <w:rPr>
          <w:rFonts w:ascii="Arial" w:hAnsi="Arial" w:cs="Arial"/>
          <w:sz w:val="20"/>
          <w:szCs w:val="20"/>
        </w:rPr>
      </w:pPr>
      <w:r w:rsidRPr="00C24EEF">
        <w:rPr>
          <w:rFonts w:ascii="Arial" w:hAnsi="Arial" w:cs="Arial"/>
          <w:sz w:val="20"/>
          <w:szCs w:val="20"/>
        </w:rPr>
        <w:t xml:space="preserve">Roki plačil podizvajalcem so enaki, kot so določeni za plačilo obveznosti </w:t>
      </w:r>
      <w:r w:rsidR="00260F11" w:rsidRPr="00C24EEF">
        <w:rPr>
          <w:rFonts w:ascii="Arial" w:hAnsi="Arial" w:cs="Arial"/>
          <w:sz w:val="20"/>
          <w:szCs w:val="20"/>
        </w:rPr>
        <w:t xml:space="preserve">naročnika do dobavitelja </w:t>
      </w:r>
      <w:r w:rsidRPr="00C24EEF">
        <w:rPr>
          <w:rFonts w:ascii="Arial" w:hAnsi="Arial" w:cs="Arial"/>
          <w:sz w:val="20"/>
          <w:szCs w:val="20"/>
        </w:rPr>
        <w:t>v tej pogodbi.</w:t>
      </w:r>
    </w:p>
    <w:p w14:paraId="6E26D034" w14:textId="23BF129A" w:rsidR="000959F9" w:rsidRPr="00C24EEF" w:rsidRDefault="000959F9" w:rsidP="000959F9">
      <w:pPr>
        <w:jc w:val="both"/>
        <w:rPr>
          <w:rFonts w:ascii="Arial" w:hAnsi="Arial" w:cs="Arial"/>
          <w:sz w:val="20"/>
          <w:szCs w:val="20"/>
        </w:rPr>
      </w:pPr>
      <w:r w:rsidRPr="00C24EEF">
        <w:rPr>
          <w:rFonts w:ascii="Arial" w:hAnsi="Arial" w:cs="Arial"/>
          <w:sz w:val="20"/>
          <w:szCs w:val="20"/>
        </w:rPr>
        <w:t>Podizvajalec, ki je v ponudbi zahteval neposredno plačilo v skladu z 94. členom ZJN-3, mora</w:t>
      </w:r>
      <w:r w:rsidR="00260F11" w:rsidRPr="00C24EEF">
        <w:rPr>
          <w:rFonts w:ascii="Arial" w:hAnsi="Arial" w:cs="Arial"/>
          <w:sz w:val="20"/>
          <w:szCs w:val="20"/>
        </w:rPr>
        <w:t xml:space="preserve"> naročniku</w:t>
      </w:r>
      <w:r w:rsidRPr="00C24EEF">
        <w:rPr>
          <w:rFonts w:ascii="Arial" w:hAnsi="Arial" w:cs="Arial"/>
          <w:sz w:val="20"/>
          <w:szCs w:val="20"/>
        </w:rPr>
        <w:t xml:space="preserve"> posredovati kopijo pogodbe, ki jo je sklenil z </w:t>
      </w:r>
      <w:r w:rsidR="00260F11" w:rsidRPr="00C24EEF">
        <w:rPr>
          <w:rFonts w:ascii="Arial" w:hAnsi="Arial" w:cs="Arial"/>
          <w:sz w:val="20"/>
          <w:szCs w:val="20"/>
        </w:rPr>
        <w:t>dobaviteljem</w:t>
      </w:r>
      <w:r w:rsidRPr="00C24EEF">
        <w:rPr>
          <w:rFonts w:ascii="Arial" w:hAnsi="Arial" w:cs="Arial"/>
          <w:sz w:val="20"/>
          <w:szCs w:val="20"/>
        </w:rPr>
        <w:t>, v petih (5) dneh od sklenitve te pogodbe.</w:t>
      </w:r>
    </w:p>
    <w:p w14:paraId="620E474F" w14:textId="75151704" w:rsidR="000959F9" w:rsidRPr="00C24EEF" w:rsidRDefault="000959F9" w:rsidP="000959F9">
      <w:pPr>
        <w:jc w:val="both"/>
        <w:rPr>
          <w:rFonts w:ascii="Arial" w:hAnsi="Arial" w:cs="Arial"/>
          <w:sz w:val="20"/>
          <w:szCs w:val="20"/>
        </w:rPr>
      </w:pPr>
      <w:r w:rsidRPr="00C24EEF">
        <w:rPr>
          <w:rFonts w:ascii="Arial" w:hAnsi="Arial" w:cs="Arial"/>
          <w:sz w:val="20"/>
          <w:szCs w:val="20"/>
        </w:rPr>
        <w:t xml:space="preserve">Če neposredno plačilo podizvajalcu ni obvezno, bo naročnik od </w:t>
      </w:r>
      <w:r w:rsidR="00260F11" w:rsidRPr="00C24EEF">
        <w:rPr>
          <w:rFonts w:ascii="Arial" w:hAnsi="Arial" w:cs="Arial"/>
          <w:sz w:val="20"/>
          <w:szCs w:val="20"/>
        </w:rPr>
        <w:t xml:space="preserve">dobavitelja </w:t>
      </w:r>
      <w:r w:rsidRPr="00C24EEF">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0F5E6682" w14:textId="77777777" w:rsidR="006F7341" w:rsidRPr="008D560F" w:rsidRDefault="006F7341" w:rsidP="006F7341">
      <w:pPr>
        <w:jc w:val="both"/>
        <w:rPr>
          <w:b/>
          <w:i/>
        </w:rPr>
      </w:pPr>
    </w:p>
    <w:p w14:paraId="338F55A8" w14:textId="23DB6A32" w:rsidR="006F7341" w:rsidRPr="006F7341" w:rsidRDefault="006F7341" w:rsidP="006F7341">
      <w:pPr>
        <w:rPr>
          <w:rFonts w:ascii="Arial" w:hAnsi="Arial" w:cs="Arial"/>
          <w:b/>
          <w:sz w:val="20"/>
          <w:szCs w:val="20"/>
          <w:lang w:eastAsia="en-US"/>
        </w:rPr>
      </w:pPr>
      <w:r w:rsidRPr="006F7341">
        <w:rPr>
          <w:rFonts w:ascii="Arial" w:hAnsi="Arial" w:cs="Arial"/>
          <w:b/>
          <w:sz w:val="20"/>
          <w:szCs w:val="20"/>
          <w:lang w:eastAsia="en-US"/>
        </w:rPr>
        <w:t>IV. KAKOVOST BLAGA - SISTEM ZAGOTAVLJANJA KAKOVOSTI</w:t>
      </w:r>
    </w:p>
    <w:p w14:paraId="1CD5CC00" w14:textId="77777777" w:rsidR="006F7341" w:rsidRPr="006F7341" w:rsidRDefault="006F7341" w:rsidP="006F7341">
      <w:pPr>
        <w:jc w:val="both"/>
        <w:rPr>
          <w:rFonts w:ascii="Arial" w:hAnsi="Arial" w:cs="Arial"/>
          <w:sz w:val="20"/>
          <w:szCs w:val="20"/>
        </w:rPr>
      </w:pPr>
    </w:p>
    <w:p w14:paraId="50FFD7CB" w14:textId="25896B05" w:rsidR="006F7341" w:rsidRPr="006F7341" w:rsidRDefault="006F7341" w:rsidP="006F7341">
      <w:pPr>
        <w:ind w:left="360"/>
        <w:jc w:val="center"/>
        <w:rPr>
          <w:rFonts w:ascii="Arial" w:hAnsi="Arial" w:cs="Arial"/>
          <w:sz w:val="20"/>
          <w:szCs w:val="20"/>
          <w:lang w:eastAsia="en-US"/>
        </w:rPr>
      </w:pPr>
      <w:r w:rsidRPr="006F7341">
        <w:rPr>
          <w:rFonts w:ascii="Arial" w:hAnsi="Arial" w:cs="Arial"/>
          <w:sz w:val="20"/>
          <w:szCs w:val="20"/>
          <w:lang w:eastAsia="en-US"/>
        </w:rPr>
        <w:t xml:space="preserve">5. </w:t>
      </w:r>
      <w:r w:rsidRPr="006F7341">
        <w:rPr>
          <w:rFonts w:ascii="Arial" w:hAnsi="Arial" w:cs="Arial"/>
          <w:b/>
          <w:sz w:val="20"/>
          <w:szCs w:val="20"/>
          <w:lang w:eastAsia="en-US"/>
        </w:rPr>
        <w:t>člen</w:t>
      </w:r>
    </w:p>
    <w:p w14:paraId="02065EA4" w14:textId="77777777" w:rsidR="006F7341" w:rsidRPr="006F7341" w:rsidRDefault="006F7341" w:rsidP="006F7341">
      <w:pPr>
        <w:tabs>
          <w:tab w:val="left" w:pos="8505"/>
        </w:tabs>
        <w:spacing w:line="276" w:lineRule="auto"/>
        <w:jc w:val="both"/>
        <w:rPr>
          <w:rFonts w:ascii="Arial" w:hAnsi="Arial" w:cs="Arial"/>
          <w:sz w:val="20"/>
          <w:szCs w:val="20"/>
        </w:rPr>
      </w:pPr>
      <w:r w:rsidRPr="006F7341">
        <w:rPr>
          <w:rFonts w:ascii="Arial" w:hAnsi="Arial" w:cs="Arial"/>
          <w:sz w:val="20"/>
          <w:szCs w:val="20"/>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14:paraId="49696F87" w14:textId="77777777" w:rsidR="006F7341" w:rsidRPr="006F7341" w:rsidRDefault="006F7341" w:rsidP="006F7341">
      <w:pPr>
        <w:tabs>
          <w:tab w:val="left" w:pos="8505"/>
        </w:tabs>
        <w:spacing w:line="276" w:lineRule="auto"/>
        <w:jc w:val="both"/>
        <w:rPr>
          <w:rFonts w:ascii="Arial" w:hAnsi="Arial" w:cs="Arial"/>
          <w:sz w:val="20"/>
          <w:szCs w:val="20"/>
        </w:rPr>
      </w:pPr>
    </w:p>
    <w:p w14:paraId="6CE85F7D" w14:textId="77777777" w:rsidR="006F7341" w:rsidRPr="006F7341" w:rsidRDefault="006F7341" w:rsidP="006F7341">
      <w:pPr>
        <w:pStyle w:val="Telobesedila2"/>
        <w:spacing w:line="276" w:lineRule="auto"/>
        <w:rPr>
          <w:rFonts w:ascii="Arial" w:hAnsi="Arial" w:cs="Arial"/>
          <w:color w:val="000000"/>
          <w:szCs w:val="20"/>
        </w:rPr>
      </w:pPr>
      <w:r w:rsidRPr="006F7341">
        <w:rPr>
          <w:rFonts w:ascii="Arial" w:hAnsi="Arial" w:cs="Arial"/>
          <w:color w:val="000000"/>
          <w:szCs w:val="20"/>
        </w:rPr>
        <w:t xml:space="preserve">Material, ki je predmet te pogodbe mora v celoti ustrezati </w:t>
      </w:r>
      <w:r w:rsidRPr="006F7341">
        <w:rPr>
          <w:rFonts w:ascii="Arial" w:hAnsi="Arial" w:cs="Arial"/>
          <w:szCs w:val="20"/>
        </w:rPr>
        <w:t xml:space="preserve">dimenzijam in kakovosti določeni v tehnični dokumentaciji, </w:t>
      </w:r>
      <w:r w:rsidRPr="006F7341">
        <w:rPr>
          <w:rFonts w:ascii="Arial" w:hAnsi="Arial" w:cs="Arial"/>
          <w:color w:val="000000"/>
          <w:szCs w:val="20"/>
        </w:rPr>
        <w:t>kontrolni in prevzemni dokumentaciji, opredeljenih standardih in ostalih dogovorjenih zahtevah.</w:t>
      </w:r>
    </w:p>
    <w:p w14:paraId="29A44043" w14:textId="2A5B8D08" w:rsidR="006F7341" w:rsidRPr="006F7341" w:rsidRDefault="006F7341" w:rsidP="006F7341">
      <w:pPr>
        <w:spacing w:line="276" w:lineRule="auto"/>
        <w:ind w:left="360"/>
        <w:jc w:val="center"/>
        <w:rPr>
          <w:rFonts w:ascii="Arial" w:hAnsi="Arial" w:cs="Arial"/>
          <w:sz w:val="20"/>
          <w:szCs w:val="20"/>
          <w:lang w:eastAsia="en-US"/>
        </w:rPr>
      </w:pPr>
      <w:r>
        <w:rPr>
          <w:rFonts w:ascii="Arial" w:hAnsi="Arial" w:cs="Arial"/>
          <w:sz w:val="20"/>
          <w:szCs w:val="20"/>
          <w:lang w:eastAsia="en-US"/>
        </w:rPr>
        <w:t>6.</w:t>
      </w:r>
      <w:r w:rsidRPr="006F7341">
        <w:rPr>
          <w:rFonts w:ascii="Arial" w:hAnsi="Arial" w:cs="Arial"/>
          <w:b/>
          <w:sz w:val="20"/>
          <w:szCs w:val="20"/>
          <w:lang w:eastAsia="en-US"/>
        </w:rPr>
        <w:t xml:space="preserve"> člen</w:t>
      </w:r>
    </w:p>
    <w:p w14:paraId="1D421BF0" w14:textId="77777777" w:rsidR="006F7341" w:rsidRPr="006F7341" w:rsidRDefault="006F7341" w:rsidP="006F7341">
      <w:pPr>
        <w:spacing w:line="276" w:lineRule="auto"/>
        <w:jc w:val="both"/>
        <w:rPr>
          <w:rFonts w:ascii="Arial" w:hAnsi="Arial" w:cs="Arial"/>
          <w:b/>
          <w:sz w:val="20"/>
          <w:szCs w:val="20"/>
        </w:rPr>
      </w:pPr>
      <w:r w:rsidRPr="006F7341">
        <w:rPr>
          <w:rFonts w:ascii="Arial" w:hAnsi="Arial" w:cs="Arial"/>
          <w:sz w:val="20"/>
          <w:szCs w:val="20"/>
        </w:rPr>
        <w:t>Dobavitelj izpolni svojo obveznost v trenutku, ko je dobavil naročniku pogodbeno blago iz člena 1 te pogodbe, v skladu z določbo člena 5 in členi, ki opredeljujejo dinamiko dobav.</w:t>
      </w:r>
    </w:p>
    <w:p w14:paraId="7F4F9E31" w14:textId="77777777" w:rsidR="00FC4CD8" w:rsidRDefault="00FC4CD8" w:rsidP="000959F9">
      <w:pPr>
        <w:pStyle w:val="Navadensplet"/>
        <w:spacing w:after="0"/>
        <w:rPr>
          <w:rFonts w:ascii="Arial" w:hAnsi="Arial" w:cs="Arial"/>
          <w:color w:val="auto"/>
          <w:sz w:val="20"/>
          <w:szCs w:val="20"/>
        </w:rPr>
      </w:pPr>
    </w:p>
    <w:p w14:paraId="0C36989D" w14:textId="77777777" w:rsidR="006F7341" w:rsidRPr="00C24EEF" w:rsidRDefault="006F7341" w:rsidP="000959F9">
      <w:pPr>
        <w:pStyle w:val="Navadensplet"/>
        <w:spacing w:after="0"/>
        <w:rPr>
          <w:rFonts w:ascii="Arial" w:hAnsi="Arial" w:cs="Arial"/>
          <w:color w:val="auto"/>
          <w:sz w:val="20"/>
          <w:szCs w:val="20"/>
        </w:rPr>
      </w:pPr>
    </w:p>
    <w:p w14:paraId="5F11EA40" w14:textId="4442D1CB" w:rsidR="000959F9" w:rsidRPr="00C24EEF" w:rsidRDefault="000959F9" w:rsidP="00730149">
      <w:pPr>
        <w:pStyle w:val="Navadensplet"/>
        <w:spacing w:after="0"/>
        <w:rPr>
          <w:rFonts w:ascii="Arial" w:hAnsi="Arial" w:cs="Arial"/>
          <w:b/>
          <w:bCs/>
          <w:color w:val="auto"/>
          <w:sz w:val="20"/>
          <w:szCs w:val="20"/>
        </w:rPr>
      </w:pPr>
      <w:r w:rsidRPr="00C24EEF">
        <w:rPr>
          <w:rFonts w:ascii="Arial" w:hAnsi="Arial" w:cs="Arial"/>
          <w:b/>
          <w:bCs/>
          <w:color w:val="auto"/>
          <w:sz w:val="20"/>
          <w:szCs w:val="20"/>
        </w:rPr>
        <w:t>V. PREVZEM BLAGA</w:t>
      </w:r>
    </w:p>
    <w:p w14:paraId="4D547D94" w14:textId="5081579C" w:rsidR="000959F9" w:rsidRPr="00C24EEF" w:rsidRDefault="00786D5C" w:rsidP="00933959">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7</w:t>
      </w:r>
      <w:r w:rsidR="00933959"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83C310C" w14:textId="77777777" w:rsidR="006F7341" w:rsidRPr="006F7341" w:rsidRDefault="006F7341" w:rsidP="006F7341">
      <w:pPr>
        <w:spacing w:line="276" w:lineRule="auto"/>
        <w:jc w:val="both"/>
        <w:rPr>
          <w:rFonts w:ascii="Arial" w:hAnsi="Arial" w:cs="Arial"/>
          <w:b/>
          <w:sz w:val="20"/>
          <w:szCs w:val="20"/>
          <w:lang w:val="pl-PL"/>
        </w:rPr>
      </w:pPr>
      <w:r w:rsidRPr="006F7341">
        <w:rPr>
          <w:rFonts w:ascii="Arial" w:hAnsi="Arial" w:cs="Arial"/>
          <w:sz w:val="20"/>
          <w:szCs w:val="20"/>
        </w:rPr>
        <w:t xml:space="preserve">Količinski prevzem materiala opravi naročnik  v navzočnosti prevoznika. </w:t>
      </w:r>
      <w:r w:rsidRPr="006F7341">
        <w:rPr>
          <w:rFonts w:ascii="Arial" w:hAnsi="Arial" w:cs="Arial"/>
          <w:sz w:val="20"/>
          <w:szCs w:val="20"/>
          <w:lang w:val="pl-PL"/>
        </w:rPr>
        <w:t>Če ugotovi, da se dejanska in deklarirana količina ne ujemata  sestavi zapisnik in ga pošlje dobavitelju.</w:t>
      </w:r>
    </w:p>
    <w:p w14:paraId="08324499" w14:textId="77777777" w:rsidR="006F7341" w:rsidRPr="006F7341" w:rsidRDefault="006F7341" w:rsidP="006F7341">
      <w:pPr>
        <w:spacing w:line="276" w:lineRule="auto"/>
        <w:jc w:val="center"/>
        <w:rPr>
          <w:rFonts w:ascii="Arial" w:hAnsi="Arial" w:cs="Arial"/>
          <w:sz w:val="20"/>
          <w:szCs w:val="20"/>
          <w:lang w:val="pl-PL"/>
        </w:rPr>
      </w:pPr>
    </w:p>
    <w:p w14:paraId="0B7E4DA5" w14:textId="351BD5BF" w:rsidR="006F7341" w:rsidRPr="006F7341" w:rsidRDefault="006F7341" w:rsidP="006F7341">
      <w:pPr>
        <w:ind w:left="360"/>
        <w:jc w:val="center"/>
        <w:rPr>
          <w:rFonts w:ascii="Arial" w:hAnsi="Arial" w:cs="Arial"/>
          <w:sz w:val="20"/>
          <w:szCs w:val="20"/>
          <w:lang w:eastAsia="en-US"/>
        </w:rPr>
      </w:pPr>
      <w:r>
        <w:rPr>
          <w:rFonts w:ascii="Arial" w:hAnsi="Arial" w:cs="Arial"/>
          <w:sz w:val="20"/>
          <w:szCs w:val="20"/>
          <w:lang w:eastAsia="en-US"/>
        </w:rPr>
        <w:t xml:space="preserve">8. </w:t>
      </w:r>
      <w:r w:rsidRPr="006F7341">
        <w:rPr>
          <w:rFonts w:ascii="Arial" w:hAnsi="Arial" w:cs="Arial"/>
          <w:b/>
          <w:sz w:val="20"/>
          <w:szCs w:val="20"/>
          <w:lang w:eastAsia="en-US"/>
        </w:rPr>
        <w:t>člen</w:t>
      </w:r>
    </w:p>
    <w:p w14:paraId="07755EEE" w14:textId="0CC24B29" w:rsidR="006F7341" w:rsidRPr="0059793A" w:rsidRDefault="006F7341" w:rsidP="006F7341">
      <w:pPr>
        <w:spacing w:line="276" w:lineRule="auto"/>
        <w:rPr>
          <w:rFonts w:ascii="Arial" w:hAnsi="Arial" w:cs="Arial"/>
          <w:strike/>
          <w:sz w:val="20"/>
          <w:szCs w:val="20"/>
          <w:lang w:val="pl-PL"/>
        </w:rPr>
      </w:pPr>
      <w:r w:rsidRPr="0059793A">
        <w:rPr>
          <w:rFonts w:ascii="Arial" w:hAnsi="Arial" w:cs="Arial"/>
          <w:sz w:val="20"/>
          <w:szCs w:val="20"/>
        </w:rPr>
        <w:t>Dobavitelj se obvezuje, da naročniku omogoči kakovostni prevzem</w:t>
      </w:r>
      <w:r w:rsidR="00FF38D2" w:rsidRPr="0059793A">
        <w:rPr>
          <w:rFonts w:ascii="Arial" w:hAnsi="Arial" w:cs="Arial"/>
          <w:sz w:val="20"/>
          <w:szCs w:val="20"/>
        </w:rPr>
        <w:t xml:space="preserve"> pri proizvajalcu, kot je to opredeljeno v tehničnih zahtevah. Stroški, sodelovanja proizvajalca pri izvedbi kontrole kakovosti z vso razpoložljivo opremo in kadri in morebitne dodatne zahtevane laboratorijske preiskave, bremenijo proizvajalca. </w:t>
      </w:r>
      <w:r w:rsidR="00FF38D2" w:rsidRPr="0059793A">
        <w:rPr>
          <w:rFonts w:ascii="Arial" w:hAnsi="Arial" w:cs="Arial"/>
          <w:color w:val="0D0D0D"/>
          <w:sz w:val="20"/>
          <w:szCs w:val="20"/>
        </w:rPr>
        <w:t xml:space="preserve">Naročnik bo opravil en kakovostni prevzem za vsako fazo in vsak dobavni rok. V primeru, da bo naročnik moral opraviti več kot en kakovostni prevzem za vsako fazo in dobavni rok, potem vsi stroški (prevozni, bivanja, prevzema, dnevnice,...) bremenijo dobavitelja. </w:t>
      </w:r>
      <w:r w:rsidR="00FF38D2" w:rsidRPr="0059793A">
        <w:rPr>
          <w:rFonts w:ascii="Arial" w:hAnsi="Arial" w:cs="Arial"/>
          <w:sz w:val="20"/>
          <w:szCs w:val="20"/>
        </w:rPr>
        <w:t xml:space="preserve">Pri prevzemu mora biti napisan tehnično prevzemni zapisnik, iz katerega je razvidno, da blago odgovarja pogodbenim pogojem. Če se pri prevzemu ugotovi odstopanje med zahtevano in dejansko kvaliteto materiala, se prevzem ne opravi. Stroški ponovnega prevzema v celoti bremenijo </w:t>
      </w:r>
      <w:r w:rsidR="00FF38D2" w:rsidRPr="0059793A">
        <w:rPr>
          <w:rFonts w:ascii="Arial" w:hAnsi="Arial" w:cs="Arial"/>
          <w:color w:val="0D0D0D"/>
          <w:sz w:val="20"/>
          <w:szCs w:val="20"/>
        </w:rPr>
        <w:t>dobavitelja.</w:t>
      </w:r>
      <w:r w:rsidRPr="0059793A">
        <w:rPr>
          <w:rFonts w:ascii="Arial" w:hAnsi="Arial" w:cs="Arial"/>
          <w:sz w:val="20"/>
          <w:szCs w:val="20"/>
        </w:rPr>
        <w:t xml:space="preserve"> </w:t>
      </w:r>
    </w:p>
    <w:p w14:paraId="3CC7757A" w14:textId="77777777" w:rsidR="006F7341" w:rsidRPr="006F7341" w:rsidRDefault="006F7341" w:rsidP="006F7341">
      <w:pPr>
        <w:spacing w:line="276" w:lineRule="auto"/>
        <w:jc w:val="center"/>
        <w:rPr>
          <w:rFonts w:ascii="Arial" w:hAnsi="Arial" w:cs="Arial"/>
          <w:sz w:val="20"/>
          <w:szCs w:val="20"/>
          <w:lang w:val="pl-PL"/>
        </w:rPr>
      </w:pPr>
    </w:p>
    <w:p w14:paraId="4AF298D2" w14:textId="07E3D655" w:rsidR="006F7341" w:rsidRPr="006F7341" w:rsidRDefault="006F7341" w:rsidP="006F7341">
      <w:pPr>
        <w:spacing w:line="276" w:lineRule="auto"/>
        <w:ind w:left="360"/>
        <w:jc w:val="center"/>
        <w:rPr>
          <w:rFonts w:ascii="Arial" w:hAnsi="Arial" w:cs="Arial"/>
          <w:sz w:val="20"/>
          <w:szCs w:val="20"/>
          <w:lang w:val="pl-PL" w:eastAsia="en-US"/>
        </w:rPr>
      </w:pPr>
      <w:r>
        <w:rPr>
          <w:rFonts w:ascii="Arial" w:hAnsi="Arial" w:cs="Arial"/>
          <w:sz w:val="20"/>
          <w:szCs w:val="20"/>
          <w:lang w:val="pl-PL" w:eastAsia="en-US"/>
        </w:rPr>
        <w:t xml:space="preserve">9. </w:t>
      </w:r>
      <w:r w:rsidRPr="006F7341">
        <w:rPr>
          <w:rFonts w:ascii="Arial" w:hAnsi="Arial" w:cs="Arial"/>
          <w:b/>
          <w:sz w:val="20"/>
          <w:szCs w:val="20"/>
          <w:lang w:val="pl-PL" w:eastAsia="en-US"/>
        </w:rPr>
        <w:t>člen</w:t>
      </w:r>
    </w:p>
    <w:p w14:paraId="57DD7F6A" w14:textId="77777777" w:rsidR="006F7341" w:rsidRPr="006F7341" w:rsidRDefault="006F7341" w:rsidP="006F7341">
      <w:pPr>
        <w:spacing w:line="276" w:lineRule="auto"/>
        <w:jc w:val="both"/>
        <w:rPr>
          <w:rFonts w:ascii="Arial" w:hAnsi="Arial" w:cs="Arial"/>
          <w:b/>
          <w:sz w:val="20"/>
          <w:szCs w:val="20"/>
          <w:lang w:val="pl-PL"/>
        </w:rPr>
      </w:pPr>
      <w:r w:rsidRPr="006F7341">
        <w:rPr>
          <w:rFonts w:ascii="Arial" w:hAnsi="Arial" w:cs="Arial"/>
          <w:sz w:val="20"/>
          <w:szCs w:val="20"/>
          <w:lang w:val="pl-PL"/>
        </w:rPr>
        <w:t xml:space="preserve">Če se s kontrolo kakovosti ugotovi, da kakovost pogodbenega blaga odstopa od dogovorjene kakovosti ima naročnik  pravico: </w:t>
      </w:r>
    </w:p>
    <w:p w14:paraId="676DD827" w14:textId="77777777" w:rsidR="006F7341" w:rsidRPr="006F7341" w:rsidRDefault="006F7341" w:rsidP="006F7341">
      <w:pPr>
        <w:numPr>
          <w:ilvl w:val="0"/>
          <w:numId w:val="35"/>
        </w:numPr>
        <w:spacing w:line="276" w:lineRule="auto"/>
        <w:jc w:val="both"/>
        <w:rPr>
          <w:rFonts w:ascii="Arial" w:hAnsi="Arial" w:cs="Arial"/>
          <w:sz w:val="20"/>
          <w:szCs w:val="20"/>
          <w:lang w:val="pl-PL"/>
        </w:rPr>
      </w:pPr>
      <w:r w:rsidRPr="006F7341">
        <w:rPr>
          <w:rFonts w:ascii="Arial" w:hAnsi="Arial" w:cs="Arial"/>
          <w:sz w:val="20"/>
          <w:szCs w:val="20"/>
          <w:lang w:val="pl-PL"/>
        </w:rPr>
        <w:t>zavrniti celotno ali delno količino pregledanega blaga ali zahtevati od dobavitelja, da v dogovorjenem roku odpravi ali nadomesti nekakovostno blago  s kakovostnim,</w:t>
      </w:r>
    </w:p>
    <w:p w14:paraId="7C0A376A" w14:textId="77777777" w:rsidR="006F7341" w:rsidRPr="006F7341" w:rsidRDefault="006F7341" w:rsidP="006F7341">
      <w:pPr>
        <w:spacing w:line="276" w:lineRule="auto"/>
        <w:ind w:left="284" w:hanging="284"/>
        <w:jc w:val="both"/>
        <w:rPr>
          <w:rFonts w:ascii="Arial" w:hAnsi="Arial" w:cs="Arial"/>
          <w:sz w:val="20"/>
          <w:szCs w:val="20"/>
        </w:rPr>
      </w:pPr>
      <w:r w:rsidRPr="006F7341">
        <w:rPr>
          <w:rFonts w:ascii="Arial" w:hAnsi="Arial" w:cs="Arial"/>
          <w:b/>
          <w:sz w:val="20"/>
          <w:szCs w:val="20"/>
        </w:rPr>
        <w:t xml:space="preserve">b)  </w:t>
      </w:r>
      <w:r w:rsidRPr="006F7341">
        <w:rPr>
          <w:rFonts w:ascii="Arial" w:hAnsi="Arial" w:cs="Arial"/>
          <w:sz w:val="20"/>
          <w:szCs w:val="20"/>
          <w:lang w:val="pl-PL"/>
        </w:rPr>
        <w:t>razdreti pogodbo, če dobavitelj v primernem roku ne izpolni pravilno svojih pogodbenih obveznosti.</w:t>
      </w:r>
      <w:r w:rsidRPr="006F7341">
        <w:rPr>
          <w:rFonts w:ascii="Arial" w:hAnsi="Arial" w:cs="Arial"/>
          <w:sz w:val="20"/>
          <w:szCs w:val="20"/>
        </w:rPr>
        <w:t xml:space="preserve">   </w:t>
      </w:r>
    </w:p>
    <w:p w14:paraId="2EFCE940" w14:textId="77777777" w:rsidR="006F7341" w:rsidRPr="006F7341" w:rsidRDefault="006F7341" w:rsidP="006F7341">
      <w:pPr>
        <w:spacing w:line="276" w:lineRule="auto"/>
        <w:ind w:left="284" w:hanging="284"/>
        <w:jc w:val="both"/>
        <w:rPr>
          <w:rFonts w:ascii="Arial" w:hAnsi="Arial" w:cs="Arial"/>
          <w:sz w:val="20"/>
          <w:szCs w:val="20"/>
        </w:rPr>
      </w:pPr>
    </w:p>
    <w:p w14:paraId="378D0CF3" w14:textId="77777777" w:rsidR="006F7341" w:rsidRPr="006F7341" w:rsidRDefault="006F7341" w:rsidP="006F7341">
      <w:pPr>
        <w:spacing w:line="276" w:lineRule="auto"/>
        <w:jc w:val="both"/>
        <w:rPr>
          <w:rFonts w:ascii="Arial" w:hAnsi="Arial" w:cs="Arial"/>
          <w:sz w:val="20"/>
          <w:szCs w:val="20"/>
        </w:rPr>
      </w:pPr>
      <w:r w:rsidRPr="006F7341">
        <w:rPr>
          <w:rFonts w:ascii="Arial" w:hAnsi="Arial" w:cs="Arial"/>
          <w:sz w:val="20"/>
          <w:szCs w:val="20"/>
        </w:rPr>
        <w:t>V vsakem izmed primerov iz prejšnjega odstavka ima naročnik  pravico zahtevati povrnitev nastale škode po splošnih pravilih o odškodninski odgovornosti.</w:t>
      </w:r>
    </w:p>
    <w:p w14:paraId="393691CE" w14:textId="77777777" w:rsidR="006F7341" w:rsidRPr="006F7341" w:rsidRDefault="006F7341" w:rsidP="006F7341">
      <w:pPr>
        <w:spacing w:line="276" w:lineRule="auto"/>
        <w:jc w:val="center"/>
        <w:rPr>
          <w:rFonts w:ascii="Arial" w:hAnsi="Arial" w:cs="Arial"/>
          <w:sz w:val="20"/>
          <w:szCs w:val="20"/>
        </w:rPr>
      </w:pPr>
    </w:p>
    <w:p w14:paraId="7D846945" w14:textId="5835FD90" w:rsidR="006F7341" w:rsidRPr="006F7341" w:rsidRDefault="006F7341" w:rsidP="006F7341">
      <w:pPr>
        <w:spacing w:line="276" w:lineRule="auto"/>
        <w:ind w:left="360"/>
        <w:jc w:val="center"/>
        <w:rPr>
          <w:rFonts w:ascii="Arial" w:hAnsi="Arial" w:cs="Arial"/>
          <w:sz w:val="20"/>
          <w:szCs w:val="20"/>
          <w:lang w:eastAsia="en-US"/>
        </w:rPr>
      </w:pPr>
      <w:r>
        <w:rPr>
          <w:rFonts w:ascii="Arial" w:hAnsi="Arial" w:cs="Arial"/>
          <w:sz w:val="20"/>
          <w:szCs w:val="20"/>
          <w:lang w:eastAsia="en-US"/>
        </w:rPr>
        <w:t xml:space="preserve">10. </w:t>
      </w:r>
      <w:r w:rsidRPr="006F7341">
        <w:rPr>
          <w:rFonts w:ascii="Arial" w:hAnsi="Arial" w:cs="Arial"/>
          <w:b/>
          <w:sz w:val="20"/>
          <w:szCs w:val="20"/>
          <w:lang w:eastAsia="en-US"/>
        </w:rPr>
        <w:t>člen</w:t>
      </w:r>
    </w:p>
    <w:p w14:paraId="5BC7694F" w14:textId="77777777" w:rsidR="006F7341" w:rsidRPr="006F7341" w:rsidRDefault="006F7341" w:rsidP="006F7341">
      <w:pPr>
        <w:spacing w:line="276" w:lineRule="auto"/>
        <w:jc w:val="both"/>
        <w:rPr>
          <w:rFonts w:ascii="Arial" w:hAnsi="Arial" w:cs="Arial"/>
          <w:sz w:val="20"/>
          <w:szCs w:val="20"/>
        </w:rPr>
      </w:pPr>
      <w:r w:rsidRPr="006F7341">
        <w:rPr>
          <w:rFonts w:ascii="Arial" w:hAnsi="Arial" w:cs="Arial"/>
          <w:sz w:val="20"/>
          <w:szCs w:val="20"/>
        </w:rPr>
        <w:t xml:space="preserve">V primeru nesoglasja o kakovosti blaga, se ta rešuje sporazumno, v nasprotnem primeru  izvede dokazovanje kakovosti blaga tretja oseba. Stroški dokazovanja bremenijo dobavitelja, če je bila predhodna naročnikova ocena pravilna. Kot </w:t>
      </w:r>
      <w:r w:rsidRPr="006F7341">
        <w:rPr>
          <w:rFonts w:ascii="Arial" w:hAnsi="Arial" w:cs="Arial"/>
          <w:sz w:val="20"/>
          <w:szCs w:val="20"/>
        </w:rPr>
        <w:lastRenderedPageBreak/>
        <w:t>tretja oseba se smatrajo pooblaščene institucije za kontrolo kakovosti in preizkušanje kakovosti, ki niso v organizacijski sestavi niti naročnika niti dobavitelja.</w:t>
      </w:r>
    </w:p>
    <w:p w14:paraId="2AC7D5E5" w14:textId="77777777" w:rsidR="000E74B2" w:rsidRPr="00C24EEF" w:rsidRDefault="000E74B2" w:rsidP="000959F9">
      <w:pPr>
        <w:pStyle w:val="Navadensplet"/>
        <w:spacing w:after="0"/>
        <w:rPr>
          <w:rFonts w:ascii="Arial" w:hAnsi="Arial" w:cs="Arial"/>
          <w:b/>
          <w:bCs/>
          <w:color w:val="auto"/>
          <w:sz w:val="20"/>
          <w:szCs w:val="20"/>
        </w:rPr>
      </w:pPr>
    </w:p>
    <w:p w14:paraId="6236D88F" w14:textId="77777777" w:rsidR="000959F9" w:rsidRPr="00C24EEF" w:rsidRDefault="000959F9" w:rsidP="000959F9">
      <w:pPr>
        <w:pStyle w:val="Navadensplet"/>
        <w:spacing w:after="0"/>
        <w:rPr>
          <w:rFonts w:ascii="Arial" w:hAnsi="Arial" w:cs="Arial"/>
          <w:b/>
          <w:bCs/>
          <w:color w:val="auto"/>
          <w:sz w:val="20"/>
          <w:szCs w:val="20"/>
        </w:rPr>
      </w:pPr>
      <w:r w:rsidRPr="00C24EEF">
        <w:rPr>
          <w:rFonts w:ascii="Arial" w:hAnsi="Arial" w:cs="Arial"/>
          <w:b/>
          <w:bCs/>
          <w:color w:val="auto"/>
          <w:sz w:val="20"/>
          <w:szCs w:val="20"/>
        </w:rPr>
        <w:t>VI. REKLAMIRANJE KAKOVOSTI</w:t>
      </w:r>
    </w:p>
    <w:p w14:paraId="52AA37C8" w14:textId="2CB58C7A" w:rsidR="000959F9" w:rsidRPr="00C24EEF" w:rsidRDefault="00A92954" w:rsidP="00A92954">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1</w:t>
      </w:r>
      <w:r w:rsidR="006F7341">
        <w:rPr>
          <w:rFonts w:ascii="Arial" w:hAnsi="Arial" w:cs="Arial"/>
          <w:bCs/>
          <w:color w:val="auto"/>
          <w:sz w:val="20"/>
          <w:szCs w:val="20"/>
        </w:rPr>
        <w:t>1</w:t>
      </w:r>
      <w:r w:rsidRPr="00C24EEF">
        <w:rPr>
          <w:rFonts w:ascii="Arial" w:hAnsi="Arial" w:cs="Arial"/>
          <w:bCs/>
          <w:color w:val="auto"/>
          <w:sz w:val="20"/>
          <w:szCs w:val="20"/>
        </w:rPr>
        <w:t>.</w:t>
      </w:r>
      <w:r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1C9FE8B" w14:textId="3F2D4FC1" w:rsidR="008079B9" w:rsidRPr="00C24EEF" w:rsidRDefault="006F7341" w:rsidP="006F7341">
      <w:pPr>
        <w:pStyle w:val="Navadensplet"/>
        <w:spacing w:after="0"/>
        <w:jc w:val="both"/>
        <w:rPr>
          <w:rFonts w:ascii="Arial" w:hAnsi="Arial" w:cs="Arial"/>
          <w:color w:val="auto"/>
          <w:sz w:val="20"/>
          <w:szCs w:val="20"/>
        </w:rPr>
      </w:pPr>
      <w:r w:rsidRPr="006F7341">
        <w:rPr>
          <w:rFonts w:ascii="Arial" w:hAnsi="Arial" w:cs="Arial"/>
          <w:color w:val="auto"/>
          <w:sz w:val="20"/>
          <w:szCs w:val="20"/>
        </w:rPr>
        <w:t>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kupcu vso potrebno dokumentacijo za ugotavljanje kakovosti in količine dobavljenega blaga.</w:t>
      </w:r>
    </w:p>
    <w:p w14:paraId="5932508F" w14:textId="77777777" w:rsidR="00A92954" w:rsidRPr="00C24EEF" w:rsidRDefault="00A92954" w:rsidP="00A92954">
      <w:pPr>
        <w:autoSpaceDE w:val="0"/>
        <w:autoSpaceDN w:val="0"/>
        <w:adjustRightInd w:val="0"/>
        <w:jc w:val="both"/>
        <w:rPr>
          <w:rFonts w:ascii="Arial" w:hAnsi="Arial" w:cs="Arial"/>
          <w:iCs/>
          <w:sz w:val="20"/>
          <w:szCs w:val="20"/>
        </w:rPr>
      </w:pPr>
    </w:p>
    <w:p w14:paraId="5AB88324" w14:textId="52CE7D88" w:rsidR="000959F9" w:rsidRPr="00C24EEF" w:rsidRDefault="00A92954" w:rsidP="00A92954">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1</w:t>
      </w:r>
      <w:r w:rsidR="00786D5C" w:rsidRPr="00C24EEF">
        <w:rPr>
          <w:rFonts w:ascii="Arial" w:hAnsi="Arial" w:cs="Arial"/>
          <w:bCs/>
          <w:color w:val="auto"/>
          <w:sz w:val="20"/>
          <w:szCs w:val="20"/>
        </w:rPr>
        <w:t>2</w:t>
      </w:r>
      <w:r w:rsidRPr="00C24EEF">
        <w:rPr>
          <w:rFonts w:ascii="Arial" w:hAnsi="Arial" w:cs="Arial"/>
          <w:bCs/>
          <w:color w:val="auto"/>
          <w:sz w:val="20"/>
          <w:szCs w:val="20"/>
        </w:rPr>
        <w:t>.</w:t>
      </w:r>
      <w:r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85AF7D5" w14:textId="03C5765B" w:rsidR="000B20FD" w:rsidRPr="000B20FD" w:rsidRDefault="000B20FD" w:rsidP="000B20FD">
      <w:pPr>
        <w:pStyle w:val="Navadensplet"/>
        <w:jc w:val="both"/>
        <w:rPr>
          <w:rFonts w:ascii="Arial" w:hAnsi="Arial" w:cs="Arial"/>
          <w:color w:val="auto"/>
          <w:sz w:val="20"/>
          <w:szCs w:val="20"/>
        </w:rPr>
      </w:pPr>
      <w:r w:rsidRPr="000B20FD">
        <w:rPr>
          <w:rFonts w:ascii="Arial" w:hAnsi="Arial" w:cs="Arial"/>
          <w:color w:val="auto"/>
          <w:sz w:val="20"/>
          <w:szCs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34F65F64" w14:textId="237CF4A5" w:rsidR="000B20FD" w:rsidRDefault="000B20FD" w:rsidP="000B20FD">
      <w:pPr>
        <w:pStyle w:val="Navadensplet"/>
        <w:spacing w:after="0"/>
        <w:jc w:val="both"/>
        <w:rPr>
          <w:rFonts w:ascii="Arial" w:hAnsi="Arial" w:cs="Arial"/>
          <w:color w:val="auto"/>
          <w:sz w:val="20"/>
          <w:szCs w:val="20"/>
        </w:rPr>
      </w:pPr>
      <w:r w:rsidRPr="000B20FD">
        <w:rPr>
          <w:rFonts w:ascii="Arial" w:hAnsi="Arial" w:cs="Arial"/>
          <w:color w:val="auto"/>
          <w:sz w:val="20"/>
          <w:szCs w:val="20"/>
        </w:rPr>
        <w:t>V primeru, da dobavitelj tudi v dogovorjenem dodatnem roku, ki mu ga je določil naročnik, ne izpolni pogodbe ali, če dobavite</w:t>
      </w:r>
      <w:r>
        <w:rPr>
          <w:rFonts w:ascii="Arial" w:hAnsi="Arial" w:cs="Arial"/>
          <w:color w:val="auto"/>
          <w:sz w:val="20"/>
          <w:szCs w:val="20"/>
        </w:rPr>
        <w:t>lj</w:t>
      </w:r>
      <w:r w:rsidRPr="000B20FD">
        <w:rPr>
          <w:rFonts w:ascii="Arial" w:hAnsi="Arial" w:cs="Arial"/>
          <w:color w:val="auto"/>
          <w:sz w:val="20"/>
          <w:szCs w:val="20"/>
        </w:rPr>
        <w:t xml:space="preserve"> po obvestilu o napakah sporoči, da ne bo izpolnil pogodbe ali če iz vseh okoliščin očitno izhaja, da  dobavitelj niti v dodatnem roku ne bo mogel izpolniti pogodbenih obveznosti  iz te pogodbe, si naročnik pridržuje pravico razdreti pogodbo</w:t>
      </w:r>
      <w:r w:rsidR="00CD1574">
        <w:rPr>
          <w:rFonts w:ascii="Arial" w:hAnsi="Arial" w:cs="Arial"/>
          <w:color w:val="auto"/>
          <w:sz w:val="20"/>
          <w:szCs w:val="20"/>
        </w:rPr>
        <w:t>.</w:t>
      </w:r>
    </w:p>
    <w:p w14:paraId="0BC229EC" w14:textId="77777777" w:rsidR="00CD1574" w:rsidRPr="0059793A" w:rsidRDefault="00CD1574" w:rsidP="000B20FD">
      <w:pPr>
        <w:pStyle w:val="Navadensplet"/>
        <w:spacing w:after="0"/>
        <w:jc w:val="both"/>
        <w:rPr>
          <w:rFonts w:ascii="Arial" w:hAnsi="Arial" w:cs="Arial"/>
          <w:color w:val="auto"/>
          <w:sz w:val="20"/>
          <w:szCs w:val="20"/>
        </w:rPr>
      </w:pPr>
    </w:p>
    <w:p w14:paraId="4307F634" w14:textId="77777777" w:rsidR="00CD1574" w:rsidRPr="0059793A" w:rsidRDefault="00CD1574" w:rsidP="00CD1574">
      <w:pPr>
        <w:pStyle w:val="Navadensplet"/>
        <w:spacing w:after="0"/>
        <w:rPr>
          <w:rFonts w:ascii="Arial" w:hAnsi="Arial" w:cs="Arial"/>
          <w:color w:val="auto"/>
          <w:sz w:val="20"/>
          <w:szCs w:val="20"/>
        </w:rPr>
      </w:pPr>
      <w:r w:rsidRPr="0059793A">
        <w:rPr>
          <w:rFonts w:ascii="Arial" w:hAnsi="Arial" w:cs="Arial"/>
          <w:color w:val="auto"/>
          <w:sz w:val="20"/>
          <w:szCs w:val="20"/>
        </w:rPr>
        <w:t>V primeru dobave materiala boljše kakovosti od dogovorjene, dobavitelj nima pravice zaračunati razlike v ceni.</w:t>
      </w:r>
    </w:p>
    <w:p w14:paraId="445DE175" w14:textId="77777777" w:rsidR="00CD1574" w:rsidRPr="0059793A" w:rsidRDefault="00CD1574" w:rsidP="000B20FD">
      <w:pPr>
        <w:pStyle w:val="Navadensplet"/>
        <w:spacing w:after="0"/>
        <w:jc w:val="both"/>
        <w:rPr>
          <w:rFonts w:ascii="Arial" w:hAnsi="Arial" w:cs="Arial"/>
          <w:color w:val="auto"/>
          <w:sz w:val="20"/>
          <w:szCs w:val="20"/>
        </w:rPr>
      </w:pPr>
    </w:p>
    <w:p w14:paraId="0EC76013" w14:textId="77777777" w:rsidR="00CD1574" w:rsidRPr="0059793A" w:rsidRDefault="00CD1574" w:rsidP="00CD1574">
      <w:pPr>
        <w:pStyle w:val="Navadensplet"/>
        <w:spacing w:after="0"/>
        <w:rPr>
          <w:rFonts w:ascii="Arial" w:hAnsi="Arial" w:cs="Arial"/>
          <w:b/>
          <w:bCs/>
          <w:color w:val="auto"/>
          <w:sz w:val="20"/>
          <w:szCs w:val="20"/>
        </w:rPr>
      </w:pPr>
      <w:r w:rsidRPr="0059793A">
        <w:rPr>
          <w:rFonts w:ascii="Arial" w:hAnsi="Arial" w:cs="Arial"/>
          <w:b/>
          <w:bCs/>
          <w:color w:val="auto"/>
          <w:sz w:val="20"/>
          <w:szCs w:val="20"/>
        </w:rPr>
        <w:t>VII. POGODBENA KAZEN</w:t>
      </w:r>
    </w:p>
    <w:p w14:paraId="6CB92422" w14:textId="77777777" w:rsidR="000B20FD" w:rsidRPr="0059793A" w:rsidRDefault="000B20FD" w:rsidP="000959F9">
      <w:pPr>
        <w:pStyle w:val="Navadensplet"/>
        <w:spacing w:after="0"/>
        <w:rPr>
          <w:rFonts w:ascii="Arial" w:hAnsi="Arial" w:cs="Arial"/>
          <w:color w:val="auto"/>
          <w:sz w:val="20"/>
          <w:szCs w:val="20"/>
        </w:rPr>
      </w:pPr>
    </w:p>
    <w:p w14:paraId="738BEC65" w14:textId="12B4860E" w:rsidR="000959F9" w:rsidRPr="0059793A" w:rsidRDefault="00CD1574" w:rsidP="000959F9">
      <w:pPr>
        <w:pStyle w:val="Navadensplet"/>
        <w:spacing w:after="0"/>
        <w:rPr>
          <w:rFonts w:ascii="Arial" w:hAnsi="Arial" w:cs="Arial"/>
          <w:color w:val="auto"/>
          <w:sz w:val="20"/>
          <w:szCs w:val="20"/>
        </w:rPr>
      </w:pPr>
      <w:r w:rsidRPr="0059793A">
        <w:rPr>
          <w:rFonts w:ascii="Arial" w:hAnsi="Arial" w:cs="Arial"/>
          <w:color w:val="auto"/>
          <w:sz w:val="20"/>
          <w:szCs w:val="20"/>
        </w:rPr>
        <w:t xml:space="preserve">V </w:t>
      </w:r>
      <w:r w:rsidR="000959F9" w:rsidRPr="0059793A">
        <w:rPr>
          <w:rFonts w:ascii="Arial" w:hAnsi="Arial" w:cs="Arial"/>
          <w:color w:val="auto"/>
          <w:sz w:val="20"/>
          <w:szCs w:val="20"/>
        </w:rPr>
        <w:t xml:space="preserve">primeru zamude dobavnega roka ima </w:t>
      </w:r>
      <w:r w:rsidR="00933959" w:rsidRPr="0059793A">
        <w:rPr>
          <w:rFonts w:ascii="Arial" w:hAnsi="Arial" w:cs="Arial"/>
          <w:color w:val="auto"/>
          <w:sz w:val="20"/>
          <w:szCs w:val="20"/>
        </w:rPr>
        <w:t>naročnik</w:t>
      </w:r>
      <w:r w:rsidR="000959F9" w:rsidRPr="0059793A">
        <w:rPr>
          <w:rFonts w:ascii="Arial" w:hAnsi="Arial" w:cs="Arial"/>
          <w:color w:val="auto"/>
          <w:sz w:val="20"/>
          <w:szCs w:val="20"/>
        </w:rPr>
        <w:t xml:space="preserve"> pravico do pogodbene kazni, in sicer 5 ‰ (pet promilov) za vsak dan zamude od celotne pogodbene vrednosti, vendar največ do </w:t>
      </w:r>
      <w:r w:rsidR="00520FCA" w:rsidRPr="0059793A">
        <w:rPr>
          <w:rFonts w:ascii="Arial" w:hAnsi="Arial" w:cs="Arial"/>
          <w:color w:val="auto"/>
          <w:sz w:val="20"/>
          <w:szCs w:val="20"/>
        </w:rPr>
        <w:t xml:space="preserve">10 </w:t>
      </w:r>
      <w:r w:rsidR="000959F9" w:rsidRPr="0059793A">
        <w:rPr>
          <w:rFonts w:ascii="Arial" w:hAnsi="Arial" w:cs="Arial"/>
          <w:color w:val="auto"/>
          <w:sz w:val="20"/>
          <w:szCs w:val="20"/>
        </w:rPr>
        <w:t>% celotne pogodbene vrednosti.</w:t>
      </w:r>
    </w:p>
    <w:p w14:paraId="4C33ADF8" w14:textId="77777777" w:rsidR="0059793A" w:rsidRDefault="0059793A" w:rsidP="000B20FD">
      <w:pPr>
        <w:pStyle w:val="Navadensplet"/>
        <w:rPr>
          <w:rFonts w:ascii="Arial" w:hAnsi="Arial" w:cs="Arial"/>
          <w:strike/>
          <w:color w:val="auto"/>
          <w:sz w:val="20"/>
          <w:szCs w:val="20"/>
        </w:rPr>
      </w:pPr>
    </w:p>
    <w:p w14:paraId="1EC296F0" w14:textId="79EECBAA" w:rsidR="000B20FD" w:rsidRPr="000B20FD" w:rsidRDefault="000B20FD" w:rsidP="000B20FD">
      <w:pPr>
        <w:pStyle w:val="Navadensplet"/>
        <w:rPr>
          <w:rFonts w:ascii="Arial" w:hAnsi="Arial" w:cs="Arial"/>
          <w:color w:val="auto"/>
          <w:sz w:val="20"/>
          <w:szCs w:val="20"/>
        </w:rPr>
      </w:pPr>
      <w:r w:rsidRPr="000B20FD">
        <w:rPr>
          <w:rFonts w:ascii="Arial" w:hAnsi="Arial" w:cs="Arial"/>
          <w:color w:val="auto"/>
          <w:sz w:val="20"/>
          <w:szCs w:val="20"/>
        </w:rPr>
        <w:t xml:space="preserve">Pogodbena kazen </w:t>
      </w:r>
      <w:r>
        <w:rPr>
          <w:rFonts w:ascii="Arial" w:hAnsi="Arial" w:cs="Arial"/>
          <w:color w:val="auto"/>
          <w:sz w:val="20"/>
          <w:szCs w:val="20"/>
        </w:rPr>
        <w:t>se obračuna s posebnim računom.</w:t>
      </w:r>
    </w:p>
    <w:p w14:paraId="6F144DBD" w14:textId="2BF3E1BD" w:rsidR="000B20FD" w:rsidRPr="000B20FD" w:rsidRDefault="000B20FD" w:rsidP="000B20FD">
      <w:pPr>
        <w:pStyle w:val="Navadensplet"/>
        <w:rPr>
          <w:rFonts w:ascii="Arial" w:hAnsi="Arial" w:cs="Arial"/>
          <w:color w:val="auto"/>
          <w:sz w:val="20"/>
          <w:szCs w:val="20"/>
        </w:rPr>
      </w:pPr>
      <w:r w:rsidRPr="000B20FD">
        <w:rPr>
          <w:rFonts w:ascii="Arial" w:hAnsi="Arial" w:cs="Arial"/>
          <w:color w:val="auto"/>
          <w:sz w:val="20"/>
          <w:szCs w:val="20"/>
        </w:rPr>
        <w:t>V primeru da se pogodbena kazen ne plača ima naročnik pravico, da jo odbije od še ne plačanih plačil.</w:t>
      </w:r>
    </w:p>
    <w:p w14:paraId="21826178" w14:textId="78F72F89" w:rsidR="000B20FD" w:rsidRDefault="000B20FD" w:rsidP="000B20FD">
      <w:pPr>
        <w:pStyle w:val="Navadensplet"/>
        <w:spacing w:after="0"/>
        <w:rPr>
          <w:rFonts w:ascii="Arial" w:hAnsi="Arial" w:cs="Arial"/>
          <w:color w:val="auto"/>
          <w:sz w:val="20"/>
          <w:szCs w:val="20"/>
        </w:rPr>
      </w:pPr>
      <w:r w:rsidRPr="000B20FD">
        <w:rPr>
          <w:rFonts w:ascii="Arial" w:hAnsi="Arial" w:cs="Arial"/>
          <w:color w:val="auto"/>
          <w:sz w:val="20"/>
          <w:szCs w:val="20"/>
        </w:rPr>
        <w:t>Dobavitelj soglaša, da pravica zaračunati pogodbeno kazen ni pogojena z nastankom škode naročniku. Povračilo tako nastale škode bo naročnik uveljavljal po načelih odškodninske odgovornosti, neodvisno od uveljavljanja pogodbene kazni.</w:t>
      </w:r>
    </w:p>
    <w:p w14:paraId="59F8C33E" w14:textId="77777777" w:rsidR="000959F9" w:rsidRPr="00C24EEF" w:rsidRDefault="000959F9" w:rsidP="000959F9">
      <w:pPr>
        <w:pStyle w:val="Navadensplet"/>
        <w:spacing w:after="0"/>
        <w:rPr>
          <w:rFonts w:ascii="Arial" w:hAnsi="Arial" w:cs="Arial"/>
          <w:color w:val="auto"/>
          <w:sz w:val="20"/>
          <w:szCs w:val="20"/>
        </w:rPr>
      </w:pPr>
    </w:p>
    <w:p w14:paraId="376718BC" w14:textId="1D232445" w:rsidR="000959F9" w:rsidRPr="00C24EEF" w:rsidRDefault="00520FCA" w:rsidP="00A92954">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1</w:t>
      </w:r>
      <w:r w:rsidR="00786D5C" w:rsidRPr="00C24EEF">
        <w:rPr>
          <w:rFonts w:ascii="Arial" w:hAnsi="Arial" w:cs="Arial"/>
          <w:bCs/>
          <w:color w:val="auto"/>
          <w:sz w:val="20"/>
          <w:szCs w:val="20"/>
        </w:rPr>
        <w:t>3</w:t>
      </w:r>
      <w:r w:rsidR="00A92954" w:rsidRPr="00C24EEF">
        <w:rPr>
          <w:rFonts w:ascii="Arial" w:hAnsi="Arial" w:cs="Arial"/>
          <w:bCs/>
          <w:color w:val="auto"/>
          <w:sz w:val="20"/>
          <w:szCs w:val="20"/>
        </w:rPr>
        <w:t>.</w:t>
      </w:r>
      <w:r w:rsidR="00A92954"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92CBDC4" w14:textId="77777777" w:rsidR="000959F9" w:rsidRPr="00C24EEF" w:rsidRDefault="000959F9" w:rsidP="00B36097">
      <w:pPr>
        <w:pStyle w:val="Navadensplet"/>
        <w:spacing w:after="0"/>
        <w:jc w:val="both"/>
        <w:rPr>
          <w:rFonts w:ascii="Arial" w:hAnsi="Arial" w:cs="Arial"/>
          <w:color w:val="auto"/>
          <w:sz w:val="20"/>
          <w:szCs w:val="20"/>
        </w:rPr>
      </w:pPr>
      <w:r w:rsidRPr="00C24EEF">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C24EEF" w:rsidRDefault="000959F9" w:rsidP="000959F9">
      <w:pPr>
        <w:pStyle w:val="Navadensplet"/>
        <w:spacing w:after="0"/>
        <w:rPr>
          <w:rFonts w:ascii="Arial" w:hAnsi="Arial" w:cs="Arial"/>
          <w:b/>
          <w:bCs/>
          <w:color w:val="auto"/>
          <w:sz w:val="20"/>
          <w:szCs w:val="20"/>
        </w:rPr>
      </w:pPr>
    </w:p>
    <w:p w14:paraId="01F43C4B" w14:textId="4214A968" w:rsidR="00A92954" w:rsidRPr="00C24EEF" w:rsidRDefault="00A92954" w:rsidP="00A92954">
      <w:pPr>
        <w:autoSpaceDE w:val="0"/>
        <w:autoSpaceDN w:val="0"/>
        <w:adjustRightInd w:val="0"/>
        <w:rPr>
          <w:rFonts w:ascii="Arial" w:hAnsi="Arial" w:cs="Arial"/>
          <w:b/>
          <w:bCs/>
          <w:iCs/>
          <w:color w:val="000000"/>
          <w:sz w:val="20"/>
          <w:szCs w:val="20"/>
        </w:rPr>
      </w:pPr>
      <w:r w:rsidRPr="00C24EEF">
        <w:rPr>
          <w:rFonts w:ascii="Arial" w:hAnsi="Arial" w:cs="Arial"/>
          <w:b/>
          <w:bCs/>
          <w:iCs/>
          <w:color w:val="000000"/>
          <w:sz w:val="20"/>
          <w:szCs w:val="20"/>
        </w:rPr>
        <w:t>VIII. JAMSTVO IN GARANCIJA KAKOVOSTI</w:t>
      </w:r>
    </w:p>
    <w:p w14:paraId="58337884" w14:textId="0E4F7357" w:rsidR="00A92954" w:rsidRPr="00C24EEF" w:rsidRDefault="00786D5C" w:rsidP="00A92954">
      <w:pPr>
        <w:autoSpaceDE w:val="0"/>
        <w:autoSpaceDN w:val="0"/>
        <w:adjustRightInd w:val="0"/>
        <w:jc w:val="center"/>
        <w:rPr>
          <w:rFonts w:ascii="Arial" w:hAnsi="Arial" w:cs="Arial"/>
          <w:iCs/>
          <w:color w:val="000000"/>
          <w:sz w:val="20"/>
          <w:szCs w:val="20"/>
        </w:rPr>
      </w:pPr>
      <w:r w:rsidRPr="00C24EEF">
        <w:rPr>
          <w:rFonts w:ascii="Arial" w:hAnsi="Arial" w:cs="Arial"/>
          <w:iCs/>
          <w:color w:val="000000"/>
          <w:sz w:val="20"/>
          <w:szCs w:val="20"/>
        </w:rPr>
        <w:t xml:space="preserve">   14</w:t>
      </w:r>
      <w:r w:rsidR="00A92954" w:rsidRPr="00C24EEF">
        <w:rPr>
          <w:rFonts w:ascii="Arial" w:hAnsi="Arial" w:cs="Arial"/>
          <w:iCs/>
          <w:color w:val="000000"/>
          <w:sz w:val="20"/>
          <w:szCs w:val="20"/>
        </w:rPr>
        <w:t xml:space="preserve">. </w:t>
      </w:r>
      <w:r w:rsidR="00A92954" w:rsidRPr="00C24EEF">
        <w:rPr>
          <w:rFonts w:ascii="Arial" w:hAnsi="Arial" w:cs="Arial"/>
          <w:b/>
          <w:iCs/>
          <w:color w:val="000000"/>
          <w:sz w:val="20"/>
          <w:szCs w:val="20"/>
        </w:rPr>
        <w:t>člen</w:t>
      </w:r>
    </w:p>
    <w:p w14:paraId="14DBDEB5" w14:textId="3D247C1B" w:rsidR="00A92954" w:rsidRPr="00214AA1" w:rsidRDefault="00A92954" w:rsidP="000B20FD">
      <w:pPr>
        <w:autoSpaceDE w:val="0"/>
        <w:autoSpaceDN w:val="0"/>
        <w:adjustRightInd w:val="0"/>
        <w:jc w:val="both"/>
        <w:rPr>
          <w:rFonts w:ascii="Arial" w:hAnsi="Arial" w:cs="Arial"/>
          <w:iCs/>
          <w:sz w:val="20"/>
          <w:szCs w:val="20"/>
        </w:rPr>
      </w:pPr>
      <w:r w:rsidRPr="00C24EEF">
        <w:rPr>
          <w:rFonts w:ascii="Arial" w:hAnsi="Arial" w:cs="Arial"/>
          <w:iCs/>
          <w:color w:val="000000"/>
          <w:sz w:val="20"/>
          <w:szCs w:val="20"/>
        </w:rPr>
        <w:t xml:space="preserve">Dobavitelj se </w:t>
      </w:r>
      <w:r w:rsidRPr="00214AA1">
        <w:rPr>
          <w:rFonts w:ascii="Arial" w:hAnsi="Arial" w:cs="Arial"/>
          <w:iCs/>
          <w:sz w:val="20"/>
          <w:szCs w:val="20"/>
        </w:rPr>
        <w:t>obveže, da bo ob dobavi</w:t>
      </w:r>
      <w:r w:rsidR="00CF2F10" w:rsidRPr="00214AA1">
        <w:rPr>
          <w:rFonts w:ascii="Arial" w:hAnsi="Arial" w:cs="Arial"/>
          <w:iCs/>
          <w:sz w:val="20"/>
          <w:szCs w:val="20"/>
        </w:rPr>
        <w:t xml:space="preserve"> lesenih železniških pragov</w:t>
      </w:r>
      <w:r w:rsidRPr="00214AA1">
        <w:rPr>
          <w:rFonts w:ascii="Arial" w:hAnsi="Arial" w:cs="Arial"/>
          <w:iCs/>
          <w:sz w:val="20"/>
          <w:szCs w:val="20"/>
        </w:rPr>
        <w:t xml:space="preserve"> dostavil </w:t>
      </w:r>
      <w:r w:rsidR="00CF2F10" w:rsidRPr="00214AA1">
        <w:rPr>
          <w:rFonts w:ascii="Arial" w:hAnsi="Arial" w:cs="Arial"/>
          <w:iCs/>
          <w:sz w:val="20"/>
          <w:szCs w:val="20"/>
        </w:rPr>
        <w:t>dokumentacijo skladno s tehničnimi zahtevami</w:t>
      </w:r>
      <w:r w:rsidRPr="00214AA1">
        <w:rPr>
          <w:rFonts w:ascii="Arial" w:hAnsi="Arial" w:cs="Arial"/>
          <w:iCs/>
          <w:sz w:val="20"/>
          <w:szCs w:val="20"/>
        </w:rPr>
        <w:t>, ki dokazujejo kvaliteto materiala.</w:t>
      </w:r>
    </w:p>
    <w:p w14:paraId="0B64822F" w14:textId="77777777" w:rsidR="000B20FD" w:rsidRPr="00C24EEF" w:rsidRDefault="000B20FD" w:rsidP="000B20FD">
      <w:pPr>
        <w:autoSpaceDE w:val="0"/>
        <w:autoSpaceDN w:val="0"/>
        <w:adjustRightInd w:val="0"/>
        <w:jc w:val="both"/>
        <w:rPr>
          <w:rFonts w:ascii="Arial" w:hAnsi="Arial" w:cs="Arial"/>
          <w:iCs/>
          <w:sz w:val="20"/>
          <w:szCs w:val="20"/>
        </w:rPr>
      </w:pPr>
    </w:p>
    <w:p w14:paraId="51FB80A6" w14:textId="78D6933E" w:rsidR="00A92954" w:rsidRPr="00C24EEF" w:rsidRDefault="00786D5C" w:rsidP="00A92954">
      <w:pPr>
        <w:autoSpaceDE w:val="0"/>
        <w:autoSpaceDN w:val="0"/>
        <w:adjustRightInd w:val="0"/>
        <w:jc w:val="center"/>
        <w:rPr>
          <w:rFonts w:ascii="Arial" w:hAnsi="Arial" w:cs="Arial"/>
          <w:iCs/>
          <w:sz w:val="20"/>
          <w:szCs w:val="20"/>
        </w:rPr>
      </w:pPr>
      <w:r w:rsidRPr="00C24EEF">
        <w:rPr>
          <w:rFonts w:ascii="Arial" w:hAnsi="Arial" w:cs="Arial"/>
          <w:iCs/>
          <w:sz w:val="20"/>
          <w:szCs w:val="20"/>
        </w:rPr>
        <w:t xml:space="preserve">   15</w:t>
      </w:r>
      <w:r w:rsidR="00A92954" w:rsidRPr="00C24EEF">
        <w:rPr>
          <w:rFonts w:ascii="Arial" w:hAnsi="Arial" w:cs="Arial"/>
          <w:iCs/>
          <w:sz w:val="20"/>
          <w:szCs w:val="20"/>
        </w:rPr>
        <w:t xml:space="preserve">. </w:t>
      </w:r>
      <w:r w:rsidR="00A92954" w:rsidRPr="00C24EEF">
        <w:rPr>
          <w:rFonts w:ascii="Arial" w:hAnsi="Arial" w:cs="Arial"/>
          <w:b/>
          <w:iCs/>
          <w:sz w:val="20"/>
          <w:szCs w:val="20"/>
        </w:rPr>
        <w:t>člen</w:t>
      </w:r>
    </w:p>
    <w:p w14:paraId="3883314E" w14:textId="6E9CBAE7" w:rsidR="00A92954" w:rsidRDefault="00A92954" w:rsidP="00A92954">
      <w:pPr>
        <w:autoSpaceDE w:val="0"/>
        <w:autoSpaceDN w:val="0"/>
        <w:adjustRightInd w:val="0"/>
        <w:jc w:val="both"/>
        <w:rPr>
          <w:rFonts w:ascii="Arial" w:hAnsi="Arial" w:cs="Arial"/>
          <w:iCs/>
          <w:sz w:val="20"/>
          <w:szCs w:val="20"/>
        </w:rPr>
      </w:pPr>
      <w:r w:rsidRPr="00C24EEF">
        <w:rPr>
          <w:rFonts w:ascii="Arial" w:hAnsi="Arial" w:cs="Arial"/>
          <w:iCs/>
          <w:sz w:val="20"/>
          <w:szCs w:val="20"/>
        </w:rPr>
        <w:t xml:space="preserve">Za vestno in kakovostno dobavo bo dobavitelj naročniku </w:t>
      </w:r>
      <w:r w:rsidR="008A635E" w:rsidRPr="00C24EEF">
        <w:rPr>
          <w:rFonts w:ascii="Arial" w:hAnsi="Arial" w:cs="Arial"/>
          <w:iCs/>
          <w:sz w:val="20"/>
          <w:szCs w:val="20"/>
        </w:rPr>
        <w:t xml:space="preserve">v roku 10 delovnih po podpisu </w:t>
      </w:r>
      <w:r w:rsidRPr="00C24EEF">
        <w:rPr>
          <w:rFonts w:ascii="Arial" w:hAnsi="Arial" w:cs="Arial"/>
          <w:iCs/>
          <w:sz w:val="20"/>
          <w:szCs w:val="20"/>
        </w:rPr>
        <w:t xml:space="preserve">pogodbe izročil nepreklicno bančno garancijo na prvi poziv za dobro izvedbo posla v višini 10% od pogodbene vrednosti z DDV, z veljavnostjo 30 dni po končani </w:t>
      </w:r>
      <w:r w:rsidR="004763A1" w:rsidRPr="00C24EEF">
        <w:rPr>
          <w:rFonts w:ascii="Arial" w:hAnsi="Arial" w:cs="Arial"/>
          <w:iCs/>
          <w:sz w:val="20"/>
          <w:szCs w:val="20"/>
        </w:rPr>
        <w:t xml:space="preserve">zadnji </w:t>
      </w:r>
      <w:r w:rsidRPr="00C24EEF">
        <w:rPr>
          <w:rFonts w:ascii="Arial" w:hAnsi="Arial" w:cs="Arial"/>
          <w:iCs/>
          <w:sz w:val="20"/>
          <w:szCs w:val="20"/>
        </w:rPr>
        <w:t>dobavi</w:t>
      </w:r>
      <w:r w:rsidR="004763A1" w:rsidRPr="00C24EEF">
        <w:rPr>
          <w:rFonts w:ascii="Arial" w:hAnsi="Arial" w:cs="Arial"/>
          <w:iCs/>
          <w:sz w:val="20"/>
          <w:szCs w:val="20"/>
        </w:rPr>
        <w:t xml:space="preserve"> zahtevanega blaga na zahtevano lokacijo naročnika</w:t>
      </w:r>
      <w:r w:rsidRPr="00C24EEF">
        <w:rPr>
          <w:rFonts w:ascii="Arial" w:hAnsi="Arial" w:cs="Arial"/>
          <w:iCs/>
          <w:sz w:val="20"/>
          <w:szCs w:val="20"/>
        </w:rPr>
        <w:t xml:space="preserve">. </w:t>
      </w:r>
    </w:p>
    <w:p w14:paraId="6209559A" w14:textId="77777777" w:rsidR="000B20FD" w:rsidRDefault="000B20FD" w:rsidP="00A92954">
      <w:pPr>
        <w:autoSpaceDE w:val="0"/>
        <w:autoSpaceDN w:val="0"/>
        <w:adjustRightInd w:val="0"/>
        <w:jc w:val="both"/>
        <w:rPr>
          <w:rFonts w:ascii="Arial" w:hAnsi="Arial" w:cs="Arial"/>
          <w:iCs/>
          <w:sz w:val="20"/>
          <w:szCs w:val="20"/>
        </w:rPr>
      </w:pPr>
    </w:p>
    <w:p w14:paraId="463A48FA" w14:textId="40963CE4" w:rsidR="000B20FD" w:rsidRDefault="000B20FD" w:rsidP="000B20FD">
      <w:pPr>
        <w:autoSpaceDE w:val="0"/>
        <w:autoSpaceDN w:val="0"/>
        <w:adjustRightInd w:val="0"/>
        <w:jc w:val="both"/>
        <w:rPr>
          <w:rFonts w:ascii="Arial" w:hAnsi="Arial" w:cs="Arial"/>
          <w:b/>
          <w:iCs/>
          <w:sz w:val="20"/>
          <w:szCs w:val="20"/>
        </w:rPr>
      </w:pPr>
      <w:r>
        <w:rPr>
          <w:rFonts w:ascii="Arial" w:hAnsi="Arial" w:cs="Arial"/>
          <w:b/>
          <w:iCs/>
          <w:sz w:val="20"/>
          <w:szCs w:val="20"/>
        </w:rPr>
        <w:t xml:space="preserve">IX. </w:t>
      </w:r>
      <w:r w:rsidRPr="000B20FD">
        <w:rPr>
          <w:rFonts w:ascii="Arial" w:hAnsi="Arial" w:cs="Arial"/>
          <w:b/>
          <w:iCs/>
          <w:sz w:val="20"/>
          <w:szCs w:val="20"/>
        </w:rPr>
        <w:t>VIŠJA SILA</w:t>
      </w:r>
    </w:p>
    <w:p w14:paraId="5EAADC21" w14:textId="1C15D5F7" w:rsidR="000B20FD" w:rsidRPr="000B20FD" w:rsidRDefault="000B20FD" w:rsidP="000B20FD">
      <w:pPr>
        <w:autoSpaceDE w:val="0"/>
        <w:autoSpaceDN w:val="0"/>
        <w:adjustRightInd w:val="0"/>
        <w:jc w:val="center"/>
        <w:rPr>
          <w:rFonts w:ascii="Arial" w:hAnsi="Arial" w:cs="Arial"/>
          <w:b/>
          <w:iCs/>
          <w:sz w:val="20"/>
          <w:szCs w:val="20"/>
        </w:rPr>
      </w:pPr>
      <w:r w:rsidRPr="000B20FD">
        <w:rPr>
          <w:rFonts w:ascii="Arial" w:hAnsi="Arial" w:cs="Arial"/>
          <w:iCs/>
          <w:sz w:val="20"/>
          <w:szCs w:val="20"/>
        </w:rPr>
        <w:t>16.</w:t>
      </w:r>
      <w:r>
        <w:rPr>
          <w:rFonts w:ascii="Arial" w:hAnsi="Arial" w:cs="Arial"/>
          <w:b/>
          <w:iCs/>
          <w:sz w:val="20"/>
          <w:szCs w:val="20"/>
        </w:rPr>
        <w:t xml:space="preserve"> člen</w:t>
      </w:r>
    </w:p>
    <w:p w14:paraId="450E7DD4" w14:textId="77777777" w:rsidR="000B20FD" w:rsidRDefault="000B20FD" w:rsidP="000B20FD">
      <w:pPr>
        <w:autoSpaceDE w:val="0"/>
        <w:autoSpaceDN w:val="0"/>
        <w:adjustRightInd w:val="0"/>
        <w:jc w:val="both"/>
        <w:rPr>
          <w:rFonts w:ascii="Arial" w:hAnsi="Arial" w:cs="Arial"/>
          <w:iCs/>
          <w:sz w:val="20"/>
          <w:szCs w:val="20"/>
        </w:rPr>
      </w:pPr>
      <w:r w:rsidRPr="000B20FD">
        <w:rPr>
          <w:rFonts w:ascii="Arial" w:hAnsi="Arial" w:cs="Arial"/>
          <w:iCs/>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5BCBCE01" w14:textId="77777777" w:rsidR="000B20FD" w:rsidRPr="000B20FD" w:rsidRDefault="000B20FD" w:rsidP="000B20FD">
      <w:pPr>
        <w:autoSpaceDE w:val="0"/>
        <w:autoSpaceDN w:val="0"/>
        <w:adjustRightInd w:val="0"/>
        <w:jc w:val="both"/>
        <w:rPr>
          <w:rFonts w:ascii="Arial" w:hAnsi="Arial" w:cs="Arial"/>
          <w:iCs/>
          <w:sz w:val="20"/>
          <w:szCs w:val="20"/>
        </w:rPr>
      </w:pPr>
    </w:p>
    <w:p w14:paraId="57FE1424" w14:textId="77777777" w:rsidR="000B20FD" w:rsidRDefault="000B20FD" w:rsidP="000B20FD">
      <w:pPr>
        <w:autoSpaceDE w:val="0"/>
        <w:autoSpaceDN w:val="0"/>
        <w:adjustRightInd w:val="0"/>
        <w:jc w:val="both"/>
        <w:rPr>
          <w:rFonts w:ascii="Arial" w:hAnsi="Arial" w:cs="Arial"/>
          <w:iCs/>
          <w:sz w:val="20"/>
          <w:szCs w:val="20"/>
        </w:rPr>
      </w:pPr>
      <w:r w:rsidRPr="000B20FD">
        <w:rPr>
          <w:rFonts w:ascii="Arial" w:hAnsi="Arial" w:cs="Arial"/>
          <w:iCs/>
          <w:sz w:val="20"/>
          <w:szCs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34AAEB68" w14:textId="77777777" w:rsidR="000B20FD" w:rsidRPr="000B20FD" w:rsidRDefault="000B20FD" w:rsidP="000B20FD">
      <w:pPr>
        <w:autoSpaceDE w:val="0"/>
        <w:autoSpaceDN w:val="0"/>
        <w:adjustRightInd w:val="0"/>
        <w:jc w:val="both"/>
        <w:rPr>
          <w:rFonts w:ascii="Arial" w:hAnsi="Arial" w:cs="Arial"/>
          <w:iCs/>
          <w:sz w:val="20"/>
          <w:szCs w:val="20"/>
        </w:rPr>
      </w:pPr>
    </w:p>
    <w:p w14:paraId="1B25EDBB" w14:textId="49579905" w:rsidR="000B20FD" w:rsidRPr="00C24EEF" w:rsidRDefault="000B20FD" w:rsidP="000B20FD">
      <w:pPr>
        <w:autoSpaceDE w:val="0"/>
        <w:autoSpaceDN w:val="0"/>
        <w:adjustRightInd w:val="0"/>
        <w:jc w:val="both"/>
        <w:rPr>
          <w:rFonts w:ascii="Arial" w:hAnsi="Arial" w:cs="Arial"/>
          <w:iCs/>
          <w:sz w:val="20"/>
          <w:szCs w:val="20"/>
        </w:rPr>
      </w:pPr>
      <w:r w:rsidRPr="000B20FD">
        <w:rPr>
          <w:rFonts w:ascii="Arial" w:hAnsi="Arial" w:cs="Arial"/>
          <w:iCs/>
          <w:sz w:val="20"/>
          <w:szCs w:val="20"/>
        </w:rPr>
        <w:t>Nobena od pogodbenih strank ni odgovorna za neizpolnitev katerekoli izmed svojih obveznosti iz razlogov, ki so posledica višje sile.</w:t>
      </w:r>
    </w:p>
    <w:p w14:paraId="0E269CDE" w14:textId="77777777" w:rsidR="007078B8" w:rsidRPr="00C24EEF" w:rsidRDefault="007078B8" w:rsidP="006A4E95">
      <w:pPr>
        <w:rPr>
          <w:rFonts w:ascii="Arial" w:hAnsi="Arial" w:cs="Arial"/>
          <w:b/>
          <w:sz w:val="20"/>
          <w:szCs w:val="20"/>
        </w:rPr>
      </w:pPr>
    </w:p>
    <w:p w14:paraId="7FA1F90C" w14:textId="0DAD8178" w:rsidR="006A4E95" w:rsidRPr="00C24EEF" w:rsidRDefault="006A4E95" w:rsidP="006A4E95">
      <w:pPr>
        <w:rPr>
          <w:rFonts w:ascii="Arial" w:hAnsi="Arial" w:cs="Arial"/>
          <w:b/>
          <w:sz w:val="20"/>
          <w:szCs w:val="20"/>
        </w:rPr>
      </w:pPr>
      <w:r w:rsidRPr="00C24EEF">
        <w:rPr>
          <w:rFonts w:ascii="Arial" w:hAnsi="Arial" w:cs="Arial"/>
          <w:b/>
          <w:sz w:val="20"/>
          <w:szCs w:val="20"/>
        </w:rPr>
        <w:t>X.  ZASTOPNIKI</w:t>
      </w:r>
      <w:r w:rsidR="00B36097" w:rsidRPr="00C24EEF">
        <w:rPr>
          <w:rFonts w:ascii="Arial" w:hAnsi="Arial" w:cs="Arial"/>
          <w:b/>
          <w:sz w:val="20"/>
          <w:szCs w:val="20"/>
        </w:rPr>
        <w:t>/SKRBNIKI</w:t>
      </w:r>
      <w:r w:rsidRPr="00C24EEF">
        <w:rPr>
          <w:rFonts w:ascii="Arial" w:hAnsi="Arial" w:cs="Arial"/>
          <w:b/>
          <w:sz w:val="20"/>
          <w:szCs w:val="20"/>
        </w:rPr>
        <w:t xml:space="preserve"> POGODBENIH STRANK</w:t>
      </w:r>
    </w:p>
    <w:p w14:paraId="42339283" w14:textId="77777777" w:rsidR="005A7821" w:rsidRPr="00C24EEF" w:rsidRDefault="005A7821" w:rsidP="006A4E95">
      <w:pPr>
        <w:rPr>
          <w:rFonts w:ascii="Arial" w:hAnsi="Arial" w:cs="Arial"/>
          <w:b/>
          <w:sz w:val="20"/>
          <w:szCs w:val="20"/>
        </w:rPr>
      </w:pPr>
    </w:p>
    <w:p w14:paraId="03DC3461" w14:textId="1AC57C43" w:rsidR="006A4E95" w:rsidRPr="00C24EEF" w:rsidRDefault="00520FCA" w:rsidP="006A4E95">
      <w:pPr>
        <w:jc w:val="center"/>
        <w:rPr>
          <w:rFonts w:ascii="Arial" w:hAnsi="Arial" w:cs="Arial"/>
          <w:b/>
          <w:sz w:val="20"/>
          <w:szCs w:val="20"/>
        </w:rPr>
      </w:pPr>
      <w:r w:rsidRPr="00C24EEF">
        <w:rPr>
          <w:rFonts w:ascii="Arial" w:hAnsi="Arial" w:cs="Arial"/>
          <w:sz w:val="20"/>
          <w:szCs w:val="20"/>
        </w:rPr>
        <w:t>1</w:t>
      </w:r>
      <w:r w:rsidR="000B20FD">
        <w:rPr>
          <w:rFonts w:ascii="Arial" w:hAnsi="Arial" w:cs="Arial"/>
          <w:sz w:val="20"/>
          <w:szCs w:val="20"/>
        </w:rPr>
        <w:t>7</w:t>
      </w:r>
      <w:r w:rsidR="006A4E95" w:rsidRPr="00C24EEF">
        <w:rPr>
          <w:rFonts w:ascii="Arial" w:hAnsi="Arial" w:cs="Arial"/>
          <w:sz w:val="20"/>
          <w:szCs w:val="20"/>
        </w:rPr>
        <w:t>.</w:t>
      </w:r>
      <w:r w:rsidR="006A4E95" w:rsidRPr="00C24EEF">
        <w:rPr>
          <w:rFonts w:ascii="Arial" w:hAnsi="Arial" w:cs="Arial"/>
          <w:b/>
          <w:sz w:val="20"/>
          <w:szCs w:val="20"/>
        </w:rPr>
        <w:t xml:space="preserve"> člen</w:t>
      </w:r>
    </w:p>
    <w:p w14:paraId="64356A0C" w14:textId="39184251" w:rsidR="006A4E95" w:rsidRPr="00C24EEF" w:rsidRDefault="006A4E95" w:rsidP="004F3323">
      <w:pPr>
        <w:spacing w:line="240" w:lineRule="exact"/>
        <w:rPr>
          <w:rFonts w:ascii="Arial" w:hAnsi="Arial" w:cs="Arial"/>
          <w:noProof/>
          <w:sz w:val="20"/>
          <w:szCs w:val="20"/>
        </w:rPr>
      </w:pPr>
      <w:r w:rsidRPr="00C24EEF">
        <w:rPr>
          <w:rFonts w:ascii="Arial" w:hAnsi="Arial" w:cs="Arial"/>
          <w:noProof/>
          <w:sz w:val="20"/>
          <w:szCs w:val="20"/>
        </w:rPr>
        <w:t>Pooblaščeni zastopnik</w:t>
      </w:r>
      <w:r w:rsidR="00B36097" w:rsidRPr="00C24EEF">
        <w:rPr>
          <w:rFonts w:ascii="Arial" w:hAnsi="Arial" w:cs="Arial"/>
          <w:noProof/>
          <w:sz w:val="20"/>
          <w:szCs w:val="20"/>
        </w:rPr>
        <w:t>/skrbnik pogodbe s strani</w:t>
      </w:r>
      <w:r w:rsidRPr="00C24EEF">
        <w:rPr>
          <w:rFonts w:ascii="Arial" w:hAnsi="Arial" w:cs="Arial"/>
          <w:noProof/>
          <w:sz w:val="20"/>
          <w:szCs w:val="20"/>
        </w:rPr>
        <w:t xml:space="preserve"> naročnika je</w:t>
      </w:r>
      <w:r w:rsidR="00B36097" w:rsidRPr="00C24EEF">
        <w:rPr>
          <w:rFonts w:ascii="Arial" w:hAnsi="Arial" w:cs="Arial"/>
          <w:noProof/>
          <w:sz w:val="20"/>
          <w:szCs w:val="20"/>
        </w:rPr>
        <w:t xml:space="preserve"> (ime, priimek, funkcija/delovno mesto, tel., e-pošta)</w:t>
      </w:r>
      <w:r w:rsidRPr="00C24EEF">
        <w:rPr>
          <w:rFonts w:ascii="Arial" w:hAnsi="Arial" w:cs="Arial"/>
          <w:noProof/>
          <w:sz w:val="20"/>
          <w:szCs w:val="20"/>
        </w:rPr>
        <w:t xml:space="preserve">: </w:t>
      </w:r>
    </w:p>
    <w:p w14:paraId="79233090" w14:textId="77777777" w:rsidR="006A4E95" w:rsidRPr="00C24EEF" w:rsidRDefault="006A4E95" w:rsidP="006A4E95">
      <w:pPr>
        <w:spacing w:line="240" w:lineRule="exact"/>
        <w:ind w:left="33"/>
        <w:rPr>
          <w:rFonts w:ascii="Arial" w:hAnsi="Arial" w:cs="Arial"/>
          <w:sz w:val="20"/>
          <w:szCs w:val="20"/>
        </w:rPr>
      </w:pPr>
    </w:p>
    <w:p w14:paraId="7032499D" w14:textId="32B39F9A" w:rsidR="006A4E95" w:rsidRPr="00C24EEF" w:rsidRDefault="006A4E95" w:rsidP="006A4E95">
      <w:pPr>
        <w:spacing w:line="240" w:lineRule="exact"/>
        <w:ind w:left="33"/>
        <w:rPr>
          <w:rFonts w:ascii="Arial" w:hAnsi="Arial" w:cs="Arial"/>
          <w:sz w:val="20"/>
          <w:szCs w:val="20"/>
        </w:rPr>
      </w:pPr>
      <w:r w:rsidRPr="00C24EEF">
        <w:rPr>
          <w:rFonts w:ascii="Arial" w:hAnsi="Arial" w:cs="Arial"/>
          <w:sz w:val="20"/>
          <w:szCs w:val="20"/>
        </w:rPr>
        <w:t>Pooblaščeni zastopnik</w:t>
      </w:r>
      <w:r w:rsidR="00B36097" w:rsidRPr="00C24EEF">
        <w:rPr>
          <w:rFonts w:ascii="Arial" w:hAnsi="Arial" w:cs="Arial"/>
          <w:sz w:val="20"/>
          <w:szCs w:val="20"/>
        </w:rPr>
        <w:t>/</w:t>
      </w:r>
      <w:r w:rsidR="00B36097" w:rsidRPr="00C24EEF">
        <w:rPr>
          <w:rFonts w:ascii="Arial" w:hAnsi="Arial" w:cs="Arial"/>
          <w:noProof/>
          <w:sz w:val="20"/>
          <w:szCs w:val="20"/>
        </w:rPr>
        <w:t>skrbnik pogodbe s strani</w:t>
      </w:r>
      <w:r w:rsidRPr="00C24EEF">
        <w:rPr>
          <w:rFonts w:ascii="Arial" w:hAnsi="Arial" w:cs="Arial"/>
          <w:sz w:val="20"/>
          <w:szCs w:val="20"/>
        </w:rPr>
        <w:t xml:space="preserve"> izvajalca je</w:t>
      </w:r>
      <w:r w:rsidR="00B36097" w:rsidRPr="00C24EEF">
        <w:rPr>
          <w:rFonts w:ascii="Arial" w:hAnsi="Arial" w:cs="Arial"/>
          <w:sz w:val="20"/>
          <w:szCs w:val="20"/>
        </w:rPr>
        <w:t xml:space="preserve"> </w:t>
      </w:r>
      <w:r w:rsidR="00B36097" w:rsidRPr="00C24EEF">
        <w:rPr>
          <w:rFonts w:ascii="Arial" w:hAnsi="Arial" w:cs="Arial"/>
          <w:noProof/>
          <w:sz w:val="20"/>
          <w:szCs w:val="20"/>
        </w:rPr>
        <w:t>(ime, priimek, funkcija/delovno mesto, tel., e-pošta)</w:t>
      </w:r>
      <w:r w:rsidRPr="00C24EEF">
        <w:rPr>
          <w:rFonts w:ascii="Arial" w:hAnsi="Arial" w:cs="Arial"/>
          <w:sz w:val="20"/>
          <w:szCs w:val="20"/>
        </w:rPr>
        <w:t>: _________________________</w:t>
      </w:r>
    </w:p>
    <w:p w14:paraId="5B8ADBE8" w14:textId="77777777" w:rsidR="006A4E95" w:rsidRPr="00C24EEF" w:rsidRDefault="006A4E95" w:rsidP="006A4E95">
      <w:pPr>
        <w:ind w:left="33"/>
        <w:rPr>
          <w:rFonts w:ascii="Arial" w:hAnsi="Arial" w:cs="Arial"/>
          <w:noProof/>
          <w:sz w:val="20"/>
          <w:szCs w:val="20"/>
        </w:rPr>
      </w:pPr>
    </w:p>
    <w:p w14:paraId="69EE04C9" w14:textId="4F18DA57" w:rsidR="00B36097" w:rsidRPr="00C24EEF" w:rsidRDefault="006A4E95" w:rsidP="00B36097">
      <w:pPr>
        <w:ind w:left="33"/>
        <w:jc w:val="both"/>
        <w:rPr>
          <w:rFonts w:ascii="Arial" w:hAnsi="Arial" w:cs="Arial"/>
          <w:noProof/>
          <w:sz w:val="20"/>
          <w:szCs w:val="20"/>
        </w:rPr>
      </w:pPr>
      <w:r w:rsidRPr="00C24EEF">
        <w:rPr>
          <w:rFonts w:ascii="Arial" w:hAnsi="Arial" w:cs="Arial"/>
          <w:noProof/>
          <w:sz w:val="20"/>
          <w:szCs w:val="20"/>
        </w:rPr>
        <w:t>Pogodbeni stranki imata pravico v primeru objekti</w:t>
      </w:r>
      <w:r w:rsidR="00EF7FD0" w:rsidRPr="00C24EEF">
        <w:rPr>
          <w:rFonts w:ascii="Arial" w:hAnsi="Arial" w:cs="Arial"/>
          <w:noProof/>
          <w:sz w:val="20"/>
          <w:szCs w:val="20"/>
        </w:rPr>
        <w:t>v</w:t>
      </w:r>
      <w:r w:rsidRPr="00C24EEF">
        <w:rPr>
          <w:rFonts w:ascii="Arial" w:hAnsi="Arial" w:cs="Arial"/>
          <w:noProof/>
          <w:sz w:val="20"/>
          <w:szCs w:val="20"/>
        </w:rPr>
        <w:t>nih razlogov zamenjati v tej točki navedene zastopnike</w:t>
      </w:r>
      <w:r w:rsidR="00EF7FD0" w:rsidRPr="00C24EEF">
        <w:rPr>
          <w:rFonts w:ascii="Arial" w:hAnsi="Arial" w:cs="Arial"/>
          <w:noProof/>
          <w:sz w:val="20"/>
          <w:szCs w:val="20"/>
        </w:rPr>
        <w:t>/skrbnike</w:t>
      </w:r>
      <w:r w:rsidRPr="00C24EEF">
        <w:rPr>
          <w:rFonts w:ascii="Arial" w:hAnsi="Arial" w:cs="Arial"/>
          <w:noProof/>
          <w:sz w:val="20"/>
          <w:szCs w:val="20"/>
        </w:rPr>
        <w:t>. O spremembi se morata pisno obvestiti</w:t>
      </w:r>
      <w:r w:rsidR="00B36097" w:rsidRPr="00C24EEF">
        <w:rPr>
          <w:rFonts w:ascii="Arial" w:hAnsi="Arial" w:cs="Arial"/>
          <w:noProof/>
          <w:sz w:val="20"/>
          <w:szCs w:val="20"/>
        </w:rPr>
        <w:t xml:space="preserve"> na dogovorjen elektronski naslov.</w:t>
      </w:r>
    </w:p>
    <w:p w14:paraId="543F0485" w14:textId="1791A3D6" w:rsidR="006A4E95" w:rsidRPr="00C24EEF" w:rsidRDefault="00B36097" w:rsidP="00B36097">
      <w:pPr>
        <w:ind w:left="33"/>
        <w:jc w:val="both"/>
        <w:rPr>
          <w:rFonts w:ascii="Arial" w:hAnsi="Arial" w:cs="Arial"/>
          <w:noProof/>
          <w:sz w:val="20"/>
          <w:szCs w:val="20"/>
        </w:rPr>
      </w:pPr>
      <w:r w:rsidRPr="00C24EEF">
        <w:rPr>
          <w:rFonts w:ascii="Arial" w:hAnsi="Arial" w:cs="Arial"/>
          <w:noProof/>
          <w:sz w:val="20"/>
          <w:szCs w:val="20"/>
        </w:rPr>
        <w:t>Zaradi spremembe skrbnika pogodbe ni potrebno sklepati aneksa k pogodbi</w:t>
      </w:r>
      <w:r w:rsidR="006A4E95" w:rsidRPr="00C24EEF">
        <w:rPr>
          <w:rFonts w:ascii="Arial" w:hAnsi="Arial" w:cs="Arial"/>
          <w:noProof/>
          <w:sz w:val="20"/>
          <w:szCs w:val="20"/>
        </w:rPr>
        <w:t>.</w:t>
      </w:r>
    </w:p>
    <w:p w14:paraId="00CAD740" w14:textId="77777777" w:rsidR="00520FCA" w:rsidRPr="00C24EEF" w:rsidRDefault="00520FCA" w:rsidP="00C20B80">
      <w:pPr>
        <w:spacing w:line="276" w:lineRule="auto"/>
        <w:jc w:val="both"/>
        <w:rPr>
          <w:rFonts w:ascii="Arial" w:hAnsi="Arial" w:cs="Arial"/>
          <w:b/>
          <w:sz w:val="20"/>
          <w:szCs w:val="20"/>
        </w:rPr>
      </w:pPr>
    </w:p>
    <w:p w14:paraId="7EB4AEE4" w14:textId="253CCE9D" w:rsidR="00C20B80" w:rsidRPr="00C24EEF" w:rsidRDefault="00C20B80" w:rsidP="00C20B80">
      <w:pPr>
        <w:spacing w:line="276" w:lineRule="auto"/>
        <w:jc w:val="both"/>
        <w:rPr>
          <w:rFonts w:ascii="Arial" w:hAnsi="Arial" w:cs="Arial"/>
          <w:b/>
          <w:sz w:val="20"/>
          <w:szCs w:val="20"/>
        </w:rPr>
      </w:pPr>
      <w:r w:rsidRPr="00C24EEF">
        <w:rPr>
          <w:rFonts w:ascii="Arial" w:hAnsi="Arial" w:cs="Arial"/>
          <w:b/>
          <w:sz w:val="20"/>
          <w:szCs w:val="20"/>
        </w:rPr>
        <w:t>X</w:t>
      </w:r>
      <w:r w:rsidR="000B20FD">
        <w:rPr>
          <w:rFonts w:ascii="Arial" w:hAnsi="Arial" w:cs="Arial"/>
          <w:b/>
          <w:sz w:val="20"/>
          <w:szCs w:val="20"/>
        </w:rPr>
        <w:t>I</w:t>
      </w:r>
      <w:r w:rsidRPr="00C24EEF">
        <w:rPr>
          <w:rFonts w:ascii="Arial" w:hAnsi="Arial" w:cs="Arial"/>
          <w:b/>
          <w:sz w:val="20"/>
          <w:szCs w:val="20"/>
        </w:rPr>
        <w:t>. ODPOVED POGODBE</w:t>
      </w:r>
    </w:p>
    <w:p w14:paraId="74A66B84" w14:textId="2D17C7FA" w:rsidR="00C20B80" w:rsidRPr="00C24EEF" w:rsidRDefault="000B20FD" w:rsidP="00C20B80">
      <w:pPr>
        <w:spacing w:line="276" w:lineRule="auto"/>
        <w:jc w:val="center"/>
        <w:rPr>
          <w:rFonts w:ascii="Arial" w:hAnsi="Arial" w:cs="Arial"/>
          <w:b/>
          <w:sz w:val="20"/>
          <w:szCs w:val="20"/>
        </w:rPr>
      </w:pPr>
      <w:r>
        <w:rPr>
          <w:rFonts w:ascii="Arial" w:hAnsi="Arial" w:cs="Arial"/>
          <w:sz w:val="20"/>
          <w:szCs w:val="20"/>
        </w:rPr>
        <w:t>18</w:t>
      </w:r>
      <w:r w:rsidR="00C20B80" w:rsidRPr="00C24EEF">
        <w:rPr>
          <w:rFonts w:ascii="Arial" w:hAnsi="Arial" w:cs="Arial"/>
          <w:sz w:val="20"/>
          <w:szCs w:val="20"/>
        </w:rPr>
        <w:t>.</w:t>
      </w:r>
      <w:r w:rsidR="00C20B80" w:rsidRPr="00C24EEF">
        <w:rPr>
          <w:rFonts w:ascii="Arial" w:hAnsi="Arial" w:cs="Arial"/>
          <w:b/>
          <w:sz w:val="20"/>
          <w:szCs w:val="20"/>
        </w:rPr>
        <w:t xml:space="preserve"> člen</w:t>
      </w:r>
    </w:p>
    <w:p w14:paraId="2F77AF8C" w14:textId="498A9338" w:rsidR="00C20B80" w:rsidRPr="00C24EEF" w:rsidRDefault="00C20B80" w:rsidP="00C20B80">
      <w:pPr>
        <w:autoSpaceDE w:val="0"/>
        <w:autoSpaceDN w:val="0"/>
        <w:adjustRightInd w:val="0"/>
        <w:jc w:val="both"/>
        <w:rPr>
          <w:rFonts w:ascii="Arial" w:hAnsi="Arial" w:cs="Arial"/>
          <w:sz w:val="20"/>
          <w:szCs w:val="20"/>
        </w:rPr>
      </w:pPr>
      <w:r w:rsidRPr="00C24EEF">
        <w:rPr>
          <w:rFonts w:ascii="Arial" w:hAnsi="Arial" w:cs="Arial"/>
          <w:color w:val="000000"/>
          <w:sz w:val="20"/>
          <w:szCs w:val="20"/>
        </w:rPr>
        <w:t xml:space="preserve">V primeru, </w:t>
      </w:r>
      <w:r w:rsidRPr="00C24EEF">
        <w:rPr>
          <w:rFonts w:ascii="Arial" w:hAnsi="Arial" w:cs="Arial"/>
          <w:sz w:val="20"/>
          <w:szCs w:val="20"/>
        </w:rPr>
        <w:t xml:space="preserve">da </w:t>
      </w:r>
      <w:r w:rsidR="00260F11" w:rsidRPr="00C24EEF">
        <w:rPr>
          <w:rFonts w:ascii="Arial" w:hAnsi="Arial" w:cs="Arial"/>
          <w:sz w:val="20"/>
          <w:szCs w:val="20"/>
        </w:rPr>
        <w:t>dobavitelj</w:t>
      </w:r>
      <w:r w:rsidRPr="00C24EEF">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C24EEF" w:rsidRDefault="00C20B80" w:rsidP="00C20B80">
      <w:pPr>
        <w:jc w:val="both"/>
        <w:rPr>
          <w:rFonts w:ascii="Arial" w:hAnsi="Arial" w:cs="Arial"/>
          <w:sz w:val="20"/>
          <w:szCs w:val="20"/>
        </w:rPr>
      </w:pPr>
      <w:r w:rsidRPr="00C24EEF">
        <w:rPr>
          <w:rFonts w:ascii="Arial" w:hAnsi="Arial" w:cs="Arial"/>
          <w:sz w:val="20"/>
          <w:szCs w:val="20"/>
        </w:rPr>
        <w:t xml:space="preserve">Naročnik bo odpovedal pogodbo tudi v primerih: </w:t>
      </w:r>
    </w:p>
    <w:p w14:paraId="2ED886E8" w14:textId="77777777" w:rsidR="00C20B80" w:rsidRPr="00C24EEF" w:rsidRDefault="00C20B80" w:rsidP="00BB1054">
      <w:pPr>
        <w:numPr>
          <w:ilvl w:val="0"/>
          <w:numId w:val="25"/>
        </w:numPr>
        <w:jc w:val="both"/>
        <w:rPr>
          <w:rFonts w:ascii="Arial" w:hAnsi="Arial" w:cs="Arial"/>
          <w:sz w:val="20"/>
          <w:szCs w:val="20"/>
          <w:lang w:eastAsia="en-US"/>
        </w:rPr>
      </w:pPr>
      <w:r w:rsidRPr="00C24EEF">
        <w:rPr>
          <w:rFonts w:ascii="Arial" w:hAnsi="Arial" w:cs="Arial"/>
          <w:sz w:val="20"/>
          <w:szCs w:val="20"/>
          <w:lang w:eastAsia="en-US"/>
        </w:rPr>
        <w:t>če dobavitelj dobavi blago, ki ne ustreza dogovorjeni vrsti in kakovosti,</w:t>
      </w:r>
    </w:p>
    <w:p w14:paraId="43BC3FFB" w14:textId="77777777" w:rsidR="00C20B80" w:rsidRPr="00C24EEF"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C24EEF">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59793A"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77777777" w:rsidR="00C20B80" w:rsidRPr="0059793A" w:rsidRDefault="00C20B80" w:rsidP="00C20B80">
      <w:pPr>
        <w:jc w:val="both"/>
        <w:rPr>
          <w:rFonts w:ascii="Arial" w:hAnsi="Arial" w:cs="Arial"/>
          <w:sz w:val="20"/>
          <w:szCs w:val="20"/>
        </w:rPr>
      </w:pPr>
      <w:r w:rsidRPr="0059793A">
        <w:rPr>
          <w:rFonts w:ascii="Arial" w:hAnsi="Arial" w:cs="Arial"/>
          <w:sz w:val="20"/>
          <w:szCs w:val="20"/>
        </w:rPr>
        <w:t>Odpovedni rok prične teči z dnem prejema priporočene poštne pošiljke.</w:t>
      </w:r>
    </w:p>
    <w:p w14:paraId="5F952F5B" w14:textId="5A75A111" w:rsidR="00C20B80" w:rsidRPr="0059793A" w:rsidRDefault="00C20B80" w:rsidP="00C20B80">
      <w:pPr>
        <w:jc w:val="both"/>
        <w:rPr>
          <w:rFonts w:ascii="Arial" w:hAnsi="Arial" w:cs="Arial"/>
          <w:sz w:val="20"/>
          <w:szCs w:val="20"/>
        </w:rPr>
      </w:pPr>
      <w:r w:rsidRPr="0059793A">
        <w:rPr>
          <w:rFonts w:ascii="Arial" w:hAnsi="Arial" w:cs="Arial"/>
          <w:sz w:val="20"/>
          <w:szCs w:val="20"/>
        </w:rPr>
        <w:t xml:space="preserve">Zaradi odpovedi pogodbe naročnik dobavitelju </w:t>
      </w:r>
      <w:r w:rsidR="009C14E2" w:rsidRPr="0059793A">
        <w:rPr>
          <w:rFonts w:ascii="Arial" w:hAnsi="Arial" w:cs="Arial"/>
          <w:sz w:val="20"/>
          <w:szCs w:val="20"/>
        </w:rPr>
        <w:t xml:space="preserve">ni </w:t>
      </w:r>
      <w:r w:rsidRPr="0059793A">
        <w:rPr>
          <w:rFonts w:ascii="Arial" w:hAnsi="Arial" w:cs="Arial"/>
          <w:sz w:val="20"/>
          <w:szCs w:val="20"/>
        </w:rPr>
        <w:t>odškodninsko odgovoren.</w:t>
      </w:r>
    </w:p>
    <w:p w14:paraId="32BF98B0" w14:textId="77777777" w:rsidR="00C20B80" w:rsidRPr="00C24EEF" w:rsidRDefault="00C20B80" w:rsidP="000959F9">
      <w:pPr>
        <w:pStyle w:val="Navadensplet"/>
        <w:spacing w:after="0"/>
        <w:rPr>
          <w:rFonts w:ascii="Arial" w:hAnsi="Arial" w:cs="Arial"/>
          <w:color w:val="auto"/>
          <w:sz w:val="20"/>
          <w:szCs w:val="20"/>
        </w:rPr>
      </w:pPr>
    </w:p>
    <w:p w14:paraId="3EA52B21" w14:textId="77777777" w:rsidR="006A4E95" w:rsidRPr="00C24EEF" w:rsidRDefault="006A4E95" w:rsidP="000959F9">
      <w:pPr>
        <w:pStyle w:val="Navadensplet"/>
        <w:spacing w:after="0"/>
        <w:rPr>
          <w:rFonts w:ascii="Arial" w:hAnsi="Arial" w:cs="Arial"/>
          <w:color w:val="auto"/>
          <w:sz w:val="20"/>
          <w:szCs w:val="20"/>
        </w:rPr>
      </w:pPr>
    </w:p>
    <w:p w14:paraId="21C682F1" w14:textId="045F81AA" w:rsidR="000959F9" w:rsidRPr="00C24EEF" w:rsidRDefault="006A4E95" w:rsidP="000959F9">
      <w:pPr>
        <w:pStyle w:val="Navadensplet"/>
        <w:spacing w:after="0"/>
        <w:ind w:left="862" w:right="-754" w:hanging="862"/>
        <w:rPr>
          <w:rFonts w:ascii="Arial" w:hAnsi="Arial" w:cs="Arial"/>
          <w:b/>
          <w:bCs/>
          <w:color w:val="auto"/>
          <w:sz w:val="20"/>
          <w:szCs w:val="20"/>
        </w:rPr>
      </w:pPr>
      <w:r w:rsidRPr="00C24EEF">
        <w:rPr>
          <w:rFonts w:ascii="Arial" w:hAnsi="Arial" w:cs="Arial"/>
          <w:b/>
          <w:bCs/>
          <w:color w:val="auto"/>
          <w:sz w:val="20"/>
          <w:szCs w:val="20"/>
        </w:rPr>
        <w:t>X</w:t>
      </w:r>
      <w:r w:rsidR="00C20B80" w:rsidRPr="00C24EEF">
        <w:rPr>
          <w:rFonts w:ascii="Arial" w:hAnsi="Arial" w:cs="Arial"/>
          <w:b/>
          <w:bCs/>
          <w:color w:val="auto"/>
          <w:sz w:val="20"/>
          <w:szCs w:val="20"/>
        </w:rPr>
        <w:t>I</w:t>
      </w:r>
      <w:r w:rsidR="000B20FD">
        <w:rPr>
          <w:rFonts w:ascii="Arial" w:hAnsi="Arial" w:cs="Arial"/>
          <w:b/>
          <w:bCs/>
          <w:color w:val="auto"/>
          <w:sz w:val="20"/>
          <w:szCs w:val="20"/>
        </w:rPr>
        <w:t>I</w:t>
      </w:r>
      <w:r w:rsidR="000959F9" w:rsidRPr="00C24EEF">
        <w:rPr>
          <w:rFonts w:ascii="Arial" w:hAnsi="Arial" w:cs="Arial"/>
          <w:b/>
          <w:bCs/>
          <w:color w:val="auto"/>
          <w:sz w:val="20"/>
          <w:szCs w:val="20"/>
        </w:rPr>
        <w:t>. RAZVEZNI POGOJI</w:t>
      </w:r>
    </w:p>
    <w:p w14:paraId="4DFEA22F" w14:textId="51770181" w:rsidR="000959F9" w:rsidRPr="00C24EEF" w:rsidRDefault="000B20FD" w:rsidP="00A92954">
      <w:pPr>
        <w:pStyle w:val="Navadensplet"/>
        <w:spacing w:after="0"/>
        <w:jc w:val="center"/>
        <w:rPr>
          <w:rFonts w:ascii="Arial" w:hAnsi="Arial" w:cs="Arial"/>
          <w:color w:val="auto"/>
          <w:sz w:val="20"/>
          <w:szCs w:val="20"/>
        </w:rPr>
      </w:pPr>
      <w:r>
        <w:rPr>
          <w:rFonts w:ascii="Arial" w:hAnsi="Arial" w:cs="Arial"/>
          <w:bCs/>
          <w:color w:val="auto"/>
          <w:sz w:val="20"/>
          <w:szCs w:val="20"/>
        </w:rPr>
        <w:t>19</w:t>
      </w:r>
      <w:r w:rsidR="00A92954" w:rsidRPr="00C24EEF">
        <w:rPr>
          <w:rFonts w:ascii="Arial" w:hAnsi="Arial" w:cs="Arial"/>
          <w:bCs/>
          <w:color w:val="auto"/>
          <w:sz w:val="20"/>
          <w:szCs w:val="20"/>
        </w:rPr>
        <w:t>.</w:t>
      </w:r>
      <w:r w:rsidR="00A92954"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635C0D48"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Ta pogodba je sklenjena pod razveznim pogojem, ki se uresniči v primeru izpolnitve ene od naslednjih okoliščin:</w:t>
      </w:r>
    </w:p>
    <w:p w14:paraId="5D765D12" w14:textId="77777777" w:rsidR="00C20B80" w:rsidRPr="00C24EEF" w:rsidRDefault="00C20B80" w:rsidP="00BB1054">
      <w:pPr>
        <w:numPr>
          <w:ilvl w:val="0"/>
          <w:numId w:val="27"/>
        </w:numPr>
        <w:spacing w:line="276" w:lineRule="auto"/>
        <w:jc w:val="both"/>
        <w:rPr>
          <w:rFonts w:ascii="Arial" w:hAnsi="Arial" w:cs="Arial"/>
          <w:sz w:val="20"/>
          <w:szCs w:val="20"/>
        </w:rPr>
      </w:pPr>
      <w:r w:rsidRPr="00C24EEF">
        <w:rPr>
          <w:rFonts w:ascii="Arial" w:hAnsi="Arial" w:cs="Arial"/>
          <w:sz w:val="20"/>
          <w:szCs w:val="20"/>
        </w:rPr>
        <w:t>če bo naročnik seznanjen, da je sodišče s pravnomočno odločitvijo ugotovilo kršitev obveznosti delovne, okoljske ali socialne zakonodaje s strani dobavitelja ali podizvajalca, ali</w:t>
      </w:r>
    </w:p>
    <w:p w14:paraId="20DD542E" w14:textId="77777777" w:rsidR="00C20B80" w:rsidRPr="00C24EEF" w:rsidRDefault="00C20B80" w:rsidP="00BB1054">
      <w:pPr>
        <w:numPr>
          <w:ilvl w:val="0"/>
          <w:numId w:val="27"/>
        </w:numPr>
        <w:spacing w:line="276" w:lineRule="auto"/>
        <w:jc w:val="both"/>
        <w:rPr>
          <w:rFonts w:ascii="Arial" w:hAnsi="Arial" w:cs="Arial"/>
          <w:sz w:val="20"/>
          <w:szCs w:val="20"/>
        </w:rPr>
      </w:pPr>
      <w:r w:rsidRPr="00C24EEF">
        <w:rPr>
          <w:rFonts w:ascii="Arial" w:hAnsi="Arial" w:cs="Arial"/>
          <w:sz w:val="20"/>
          <w:szCs w:val="20"/>
        </w:rPr>
        <w:t>če bo naročnik seznanjen, da je pristojni državni organ pri dobavitelju ali podizvajalcu v času izvajanja pogodbe ugotovil najmanj dve kršitvi v zvezi s:</w:t>
      </w:r>
    </w:p>
    <w:p w14:paraId="65F33DFA"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plačilom za delo,</w:t>
      </w:r>
    </w:p>
    <w:p w14:paraId="3F9D94C9"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delovnim časom,</w:t>
      </w:r>
    </w:p>
    <w:p w14:paraId="1B61AB41"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počitki,</w:t>
      </w:r>
    </w:p>
    <w:p w14:paraId="0CF393FD" w14:textId="77777777" w:rsidR="00C20B80" w:rsidRPr="00C24EEF" w:rsidRDefault="00C20B80" w:rsidP="00BB1054">
      <w:pPr>
        <w:numPr>
          <w:ilvl w:val="0"/>
          <w:numId w:val="26"/>
        </w:numPr>
        <w:spacing w:line="276" w:lineRule="auto"/>
        <w:jc w:val="both"/>
        <w:rPr>
          <w:rFonts w:ascii="Arial" w:hAnsi="Arial" w:cs="Arial"/>
          <w:sz w:val="20"/>
          <w:szCs w:val="20"/>
        </w:rPr>
      </w:pPr>
      <w:r w:rsidRPr="00C24EEF">
        <w:rPr>
          <w:rFonts w:ascii="Arial" w:hAnsi="Arial" w:cs="Arial"/>
          <w:sz w:val="20"/>
          <w:szCs w:val="20"/>
        </w:rPr>
        <w:t>opravljanjem dela na podlagi pogodb civilnega prava kljub obstoju elementov delovnega razmerja ali v zvezi z zaposlovanjem na črno,</w:t>
      </w:r>
    </w:p>
    <w:p w14:paraId="7B731EC1" w14:textId="77777777" w:rsidR="00EF7FD0" w:rsidRPr="00C24EEF" w:rsidRDefault="00C20B80" w:rsidP="00EF7FD0">
      <w:pPr>
        <w:spacing w:line="276" w:lineRule="auto"/>
        <w:ind w:left="709"/>
        <w:jc w:val="both"/>
        <w:rPr>
          <w:rFonts w:ascii="Arial" w:hAnsi="Arial" w:cs="Arial"/>
          <w:sz w:val="20"/>
          <w:szCs w:val="20"/>
        </w:rPr>
      </w:pPr>
      <w:r w:rsidRPr="00C24EEF">
        <w:rPr>
          <w:rFonts w:ascii="Arial" w:hAnsi="Arial" w:cs="Arial"/>
          <w:sz w:val="20"/>
          <w:szCs w:val="20"/>
        </w:rPr>
        <w:t xml:space="preserve">in za kateri mu je bila s pravnomočno odločitvijo ali več pravnomočnimi odločitvami izrečena globa za prekršek, </w:t>
      </w:r>
    </w:p>
    <w:p w14:paraId="77810D4D" w14:textId="5B9197A3"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2CE82C40" w14:textId="77777777" w:rsidR="00C20B80" w:rsidRPr="00C24EEF" w:rsidRDefault="00C20B80" w:rsidP="00C20B80">
      <w:pPr>
        <w:spacing w:line="276" w:lineRule="auto"/>
        <w:jc w:val="both"/>
        <w:rPr>
          <w:rFonts w:ascii="Arial" w:hAnsi="Arial" w:cs="Arial"/>
          <w:sz w:val="20"/>
          <w:szCs w:val="20"/>
        </w:rPr>
      </w:pPr>
    </w:p>
    <w:p w14:paraId="61F64EAB"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V primeru izpolnitve okoliščine in pogojev iz prejšnje točke se šteje, da je pogodba razvezana z dnem sklenitve nove pogodbe o izvedbi javnega naročila za predmetno naročilo. O datumu sklenitve nove pogodbe bo naročnik obvestil dobavitelja.</w:t>
      </w:r>
    </w:p>
    <w:p w14:paraId="4134D189" w14:textId="77777777" w:rsidR="00C20B80" w:rsidRPr="00C24EEF" w:rsidRDefault="00C20B80" w:rsidP="00C20B80">
      <w:pPr>
        <w:spacing w:line="276" w:lineRule="auto"/>
        <w:jc w:val="both"/>
        <w:rPr>
          <w:rFonts w:ascii="Arial" w:hAnsi="Arial" w:cs="Arial"/>
          <w:sz w:val="20"/>
          <w:szCs w:val="20"/>
        </w:rPr>
      </w:pPr>
    </w:p>
    <w:p w14:paraId="22573F53"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lastRenderedPageBreak/>
        <w:t>Če naročnik v roku 30 dni od seznanitve s kršitvijo ne začne novega postopka javnega naročila, se šteje, da je pogodba razvezana trideseti dan od seznanitve s kršitvijo.</w:t>
      </w:r>
    </w:p>
    <w:p w14:paraId="5DA1C8A7" w14:textId="77777777" w:rsidR="00520FCA" w:rsidRPr="00C24EEF" w:rsidRDefault="00520FCA" w:rsidP="00275B3E">
      <w:pPr>
        <w:pStyle w:val="Navadensplet"/>
        <w:spacing w:after="0"/>
        <w:ind w:right="-754"/>
        <w:rPr>
          <w:rFonts w:ascii="Arial" w:hAnsi="Arial" w:cs="Arial"/>
          <w:b/>
          <w:bCs/>
          <w:color w:val="auto"/>
          <w:sz w:val="20"/>
          <w:szCs w:val="20"/>
        </w:rPr>
      </w:pPr>
    </w:p>
    <w:p w14:paraId="63BD8C86" w14:textId="5D81978A" w:rsidR="000959F9" w:rsidRPr="00C24EEF" w:rsidRDefault="00D818C0" w:rsidP="000959F9">
      <w:pPr>
        <w:pStyle w:val="Navadensplet"/>
        <w:spacing w:after="0"/>
        <w:ind w:left="862" w:right="-754" w:hanging="862"/>
        <w:rPr>
          <w:rFonts w:ascii="Arial" w:hAnsi="Arial" w:cs="Arial"/>
          <w:b/>
          <w:bCs/>
          <w:color w:val="auto"/>
          <w:sz w:val="20"/>
          <w:szCs w:val="20"/>
        </w:rPr>
      </w:pPr>
      <w:r w:rsidRPr="00C24EEF">
        <w:rPr>
          <w:rFonts w:ascii="Arial" w:hAnsi="Arial" w:cs="Arial"/>
          <w:b/>
          <w:bCs/>
          <w:color w:val="auto"/>
          <w:sz w:val="20"/>
          <w:szCs w:val="20"/>
        </w:rPr>
        <w:t>X</w:t>
      </w:r>
      <w:r w:rsidR="00C20B80" w:rsidRPr="00C24EEF">
        <w:rPr>
          <w:rFonts w:ascii="Arial" w:hAnsi="Arial" w:cs="Arial"/>
          <w:b/>
          <w:bCs/>
          <w:color w:val="auto"/>
          <w:sz w:val="20"/>
          <w:szCs w:val="20"/>
        </w:rPr>
        <w:t>I</w:t>
      </w:r>
      <w:r w:rsidR="000B20FD">
        <w:rPr>
          <w:rFonts w:ascii="Arial" w:hAnsi="Arial" w:cs="Arial"/>
          <w:b/>
          <w:bCs/>
          <w:color w:val="auto"/>
          <w:sz w:val="20"/>
          <w:szCs w:val="20"/>
        </w:rPr>
        <w:t>I</w:t>
      </w:r>
      <w:r w:rsidR="00C20B80" w:rsidRPr="00C24EEF">
        <w:rPr>
          <w:rFonts w:ascii="Arial" w:hAnsi="Arial" w:cs="Arial"/>
          <w:b/>
          <w:bCs/>
          <w:color w:val="auto"/>
          <w:sz w:val="20"/>
          <w:szCs w:val="20"/>
        </w:rPr>
        <w:t>I</w:t>
      </w:r>
      <w:r w:rsidR="000959F9" w:rsidRPr="00C24EEF">
        <w:rPr>
          <w:rFonts w:ascii="Arial" w:hAnsi="Arial" w:cs="Arial"/>
          <w:b/>
          <w:bCs/>
          <w:color w:val="auto"/>
          <w:sz w:val="20"/>
          <w:szCs w:val="20"/>
        </w:rPr>
        <w:t>. PROTIKORUPCIJSKA KLAVZULA</w:t>
      </w:r>
    </w:p>
    <w:p w14:paraId="125FCB07" w14:textId="33707BEE" w:rsidR="000959F9" w:rsidRPr="00C24EEF" w:rsidRDefault="000B20FD" w:rsidP="00D818C0">
      <w:pPr>
        <w:pStyle w:val="Navadensplet"/>
        <w:spacing w:after="0"/>
        <w:jc w:val="center"/>
        <w:rPr>
          <w:rFonts w:ascii="Arial" w:hAnsi="Arial" w:cs="Arial"/>
          <w:color w:val="auto"/>
          <w:sz w:val="20"/>
          <w:szCs w:val="20"/>
        </w:rPr>
      </w:pPr>
      <w:r>
        <w:rPr>
          <w:rFonts w:ascii="Arial" w:hAnsi="Arial" w:cs="Arial"/>
          <w:bCs/>
          <w:color w:val="auto"/>
          <w:sz w:val="20"/>
          <w:szCs w:val="20"/>
        </w:rPr>
        <w:t>20</w:t>
      </w:r>
      <w:r w:rsidR="00D818C0" w:rsidRPr="00C24EEF">
        <w:rPr>
          <w:rFonts w:ascii="Arial" w:hAnsi="Arial" w:cs="Arial"/>
          <w:bCs/>
          <w:color w:val="auto"/>
          <w:sz w:val="20"/>
          <w:szCs w:val="20"/>
        </w:rPr>
        <w:t>.</w:t>
      </w:r>
      <w:r w:rsidR="00D818C0"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7F7BB5C6"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pridobitev posla,</w:t>
      </w:r>
    </w:p>
    <w:p w14:paraId="45C5AFB8"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za sklenitev posla pod ugodnejšimi pogoji,</w:t>
      </w:r>
    </w:p>
    <w:p w14:paraId="4BF2F6EA"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za opustitev dolžnega nadzora nad izvajanjem pogodbenih obveznosti,</w:t>
      </w:r>
    </w:p>
    <w:p w14:paraId="42F75D61" w14:textId="77777777" w:rsidR="00C20B80" w:rsidRPr="00C24EEF" w:rsidRDefault="00C20B80" w:rsidP="00BB1054">
      <w:pPr>
        <w:numPr>
          <w:ilvl w:val="0"/>
          <w:numId w:val="28"/>
        </w:numPr>
        <w:spacing w:line="276" w:lineRule="auto"/>
        <w:jc w:val="both"/>
        <w:rPr>
          <w:rFonts w:ascii="Arial" w:hAnsi="Arial" w:cs="Arial"/>
          <w:sz w:val="20"/>
          <w:szCs w:val="20"/>
        </w:rPr>
      </w:pPr>
      <w:r w:rsidRPr="00C24EEF">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C24EEF" w:rsidRDefault="00C20B80" w:rsidP="00C20B80">
      <w:pPr>
        <w:spacing w:line="276" w:lineRule="auto"/>
        <w:jc w:val="both"/>
        <w:rPr>
          <w:rFonts w:ascii="Arial" w:hAnsi="Arial" w:cs="Arial"/>
          <w:sz w:val="20"/>
          <w:szCs w:val="20"/>
        </w:rPr>
      </w:pPr>
      <w:r w:rsidRPr="00C24EEF">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C24EEF" w:rsidRDefault="000959F9" w:rsidP="000959F9">
      <w:pPr>
        <w:pStyle w:val="Navadensplet"/>
        <w:spacing w:after="0"/>
        <w:ind w:left="862" w:right="-754" w:hanging="862"/>
        <w:rPr>
          <w:rFonts w:ascii="Arial" w:hAnsi="Arial" w:cs="Arial"/>
          <w:b/>
          <w:bCs/>
          <w:color w:val="auto"/>
          <w:sz w:val="20"/>
          <w:szCs w:val="20"/>
        </w:rPr>
      </w:pPr>
    </w:p>
    <w:p w14:paraId="0F53C41C" w14:textId="6857C5F0" w:rsidR="000959F9" w:rsidRPr="00C24EEF" w:rsidRDefault="000B20FD" w:rsidP="000959F9">
      <w:pPr>
        <w:pStyle w:val="Navadensplet"/>
        <w:spacing w:after="0"/>
        <w:ind w:left="862" w:right="-754" w:hanging="862"/>
        <w:rPr>
          <w:rFonts w:ascii="Arial" w:hAnsi="Arial" w:cs="Arial"/>
          <w:b/>
          <w:bCs/>
          <w:color w:val="auto"/>
          <w:sz w:val="20"/>
          <w:szCs w:val="20"/>
        </w:rPr>
      </w:pPr>
      <w:r>
        <w:rPr>
          <w:rFonts w:ascii="Arial" w:hAnsi="Arial" w:cs="Arial"/>
          <w:b/>
          <w:bCs/>
          <w:color w:val="auto"/>
          <w:sz w:val="20"/>
          <w:szCs w:val="20"/>
        </w:rPr>
        <w:t>XIV</w:t>
      </w:r>
      <w:r w:rsidR="000959F9" w:rsidRPr="00C24EEF">
        <w:rPr>
          <w:rFonts w:ascii="Arial" w:hAnsi="Arial" w:cs="Arial"/>
          <w:b/>
          <w:bCs/>
          <w:color w:val="auto"/>
          <w:sz w:val="20"/>
          <w:szCs w:val="20"/>
        </w:rPr>
        <w:t>. KONČNE DOLOČBE</w:t>
      </w:r>
    </w:p>
    <w:p w14:paraId="334A30C4" w14:textId="77777777" w:rsidR="006A4E95" w:rsidRPr="00C24EEF" w:rsidRDefault="006A4E95" w:rsidP="000959F9">
      <w:pPr>
        <w:pStyle w:val="Navadensplet"/>
        <w:spacing w:after="0"/>
        <w:ind w:left="862" w:right="-754" w:hanging="862"/>
        <w:rPr>
          <w:rFonts w:ascii="Arial" w:hAnsi="Arial" w:cs="Arial"/>
          <w:b/>
          <w:bCs/>
          <w:color w:val="auto"/>
          <w:sz w:val="20"/>
          <w:szCs w:val="20"/>
        </w:rPr>
      </w:pPr>
    </w:p>
    <w:p w14:paraId="0CF6BB8B" w14:textId="6FA052E9" w:rsidR="000959F9" w:rsidRPr="00C24EEF" w:rsidRDefault="000B20FD" w:rsidP="00D818C0">
      <w:pPr>
        <w:pStyle w:val="Navadensplet"/>
        <w:spacing w:after="0"/>
        <w:ind w:left="360"/>
        <w:jc w:val="center"/>
        <w:rPr>
          <w:rFonts w:ascii="Arial" w:hAnsi="Arial" w:cs="Arial"/>
          <w:color w:val="auto"/>
          <w:sz w:val="20"/>
          <w:szCs w:val="20"/>
        </w:rPr>
      </w:pPr>
      <w:r>
        <w:rPr>
          <w:rFonts w:ascii="Arial" w:hAnsi="Arial" w:cs="Arial"/>
          <w:bCs/>
          <w:color w:val="auto"/>
          <w:sz w:val="20"/>
          <w:szCs w:val="20"/>
        </w:rPr>
        <w:t>21</w:t>
      </w:r>
      <w:r w:rsidR="00D818C0" w:rsidRPr="00C24EEF">
        <w:rPr>
          <w:rFonts w:ascii="Arial" w:hAnsi="Arial" w:cs="Arial"/>
          <w:bCs/>
          <w:color w:val="auto"/>
          <w:sz w:val="20"/>
          <w:szCs w:val="20"/>
        </w:rPr>
        <w:t>.</w:t>
      </w:r>
      <w:r w:rsidR="00D818C0"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86E11C6" w14:textId="3D7BACB9" w:rsidR="000B20FD" w:rsidRPr="0059793A" w:rsidRDefault="000B20FD" w:rsidP="0059793A">
      <w:pPr>
        <w:pStyle w:val="oznaka-dokumenta"/>
        <w:rPr>
          <w:rFonts w:ascii="Arial" w:hAnsi="Arial" w:cs="Arial"/>
          <w:color w:val="FF0000"/>
          <w:sz w:val="20"/>
          <w:szCs w:val="20"/>
        </w:rPr>
      </w:pPr>
      <w:r w:rsidRPr="000B20FD">
        <w:rPr>
          <w:rFonts w:ascii="Arial" w:hAnsi="Arial" w:cs="Arial"/>
          <w:bCs/>
          <w:sz w:val="20"/>
          <w:szCs w:val="20"/>
        </w:rPr>
        <w:t xml:space="preserve">Pogodba začne veljati  z dnem, ko jo podpišeta obe </w:t>
      </w:r>
      <w:r w:rsidRPr="00214AA1">
        <w:rPr>
          <w:rFonts w:ascii="Arial" w:hAnsi="Arial" w:cs="Arial"/>
          <w:bCs/>
          <w:sz w:val="20"/>
          <w:szCs w:val="20"/>
        </w:rPr>
        <w:t xml:space="preserve">pogodbeni stranki in pod pogojem, da izvajalec predloži finančno zavarovanje za dobro izvedbo pogodbenih obveznosti </w:t>
      </w:r>
      <w:r w:rsidR="0059793A" w:rsidRPr="00214AA1">
        <w:rPr>
          <w:rFonts w:ascii="Arial" w:hAnsi="Arial" w:cs="Arial"/>
          <w:sz w:val="20"/>
          <w:szCs w:val="20"/>
        </w:rPr>
        <w:t>ter velja do izpolnitve vseh pogodbenih obveznosti.</w:t>
      </w:r>
    </w:p>
    <w:p w14:paraId="01AC7DB9" w14:textId="77777777" w:rsidR="000B20FD" w:rsidRDefault="000B20FD" w:rsidP="000959F9">
      <w:pPr>
        <w:pStyle w:val="oznaka-dokumenta"/>
        <w:spacing w:before="0" w:after="0" w:line="240" w:lineRule="auto"/>
        <w:rPr>
          <w:rFonts w:ascii="Arial" w:hAnsi="Arial" w:cs="Arial"/>
          <w:bCs/>
          <w:sz w:val="20"/>
          <w:szCs w:val="20"/>
        </w:rPr>
      </w:pPr>
    </w:p>
    <w:p w14:paraId="515FDCCD" w14:textId="77777777" w:rsidR="000B20FD" w:rsidRDefault="000B20FD" w:rsidP="000959F9">
      <w:pPr>
        <w:pStyle w:val="oznaka-dokumenta"/>
        <w:spacing w:before="0" w:after="0" w:line="240" w:lineRule="auto"/>
        <w:rPr>
          <w:rFonts w:ascii="Arial" w:hAnsi="Arial" w:cs="Arial"/>
          <w:bCs/>
          <w:sz w:val="20"/>
          <w:szCs w:val="20"/>
        </w:rPr>
      </w:pPr>
    </w:p>
    <w:p w14:paraId="70857997" w14:textId="77777777" w:rsidR="000959F9" w:rsidRPr="00C24EEF" w:rsidRDefault="000959F9" w:rsidP="000959F9">
      <w:pPr>
        <w:pStyle w:val="oznaka-dokumenta"/>
        <w:spacing w:before="0" w:after="0" w:line="240" w:lineRule="auto"/>
        <w:rPr>
          <w:rFonts w:ascii="Arial" w:hAnsi="Arial" w:cs="Arial"/>
          <w:bCs/>
          <w:sz w:val="20"/>
          <w:szCs w:val="20"/>
        </w:rPr>
      </w:pPr>
      <w:r w:rsidRPr="00C24EEF">
        <w:rPr>
          <w:rFonts w:ascii="Arial" w:hAnsi="Arial" w:cs="Arial"/>
          <w:bCs/>
          <w:sz w:val="20"/>
          <w:szCs w:val="20"/>
        </w:rPr>
        <w:t>Morebitna nesoglasja iz te pogodbe bosta pogodbeni stranki reševali sporazumno, v nasprotnem primeru pa bo spore reševalo pristojno sodišče v Ljubljani.</w:t>
      </w:r>
    </w:p>
    <w:p w14:paraId="25C9A17B" w14:textId="77777777" w:rsidR="00185392" w:rsidRPr="00C24EEF" w:rsidRDefault="00185392" w:rsidP="000959F9">
      <w:pPr>
        <w:pStyle w:val="oznaka-dokumenta"/>
        <w:spacing w:before="0" w:after="0" w:line="240" w:lineRule="auto"/>
        <w:rPr>
          <w:rFonts w:ascii="Arial" w:hAnsi="Arial" w:cs="Arial"/>
          <w:bCs/>
          <w:sz w:val="20"/>
          <w:szCs w:val="20"/>
        </w:rPr>
      </w:pPr>
    </w:p>
    <w:p w14:paraId="074835F4" w14:textId="77777777" w:rsidR="001E521D" w:rsidRPr="00C24EEF" w:rsidRDefault="001E521D" w:rsidP="000959F9">
      <w:pPr>
        <w:pStyle w:val="oznaka-dokumenta"/>
        <w:spacing w:before="0" w:after="0" w:line="240" w:lineRule="auto"/>
        <w:rPr>
          <w:rFonts w:ascii="Arial" w:hAnsi="Arial" w:cs="Arial"/>
          <w:sz w:val="20"/>
          <w:szCs w:val="20"/>
        </w:rPr>
      </w:pPr>
    </w:p>
    <w:p w14:paraId="6BDC45A0" w14:textId="45577633" w:rsidR="000959F9" w:rsidRPr="00C24EEF" w:rsidRDefault="00D818C0" w:rsidP="00D818C0">
      <w:pPr>
        <w:pStyle w:val="Navadensplet"/>
        <w:spacing w:after="0"/>
        <w:ind w:left="360"/>
        <w:jc w:val="center"/>
        <w:rPr>
          <w:rFonts w:ascii="Arial" w:hAnsi="Arial" w:cs="Arial"/>
          <w:color w:val="auto"/>
          <w:sz w:val="20"/>
          <w:szCs w:val="20"/>
        </w:rPr>
      </w:pPr>
      <w:r w:rsidRPr="00C24EEF">
        <w:rPr>
          <w:rFonts w:ascii="Arial" w:hAnsi="Arial" w:cs="Arial"/>
          <w:bCs/>
          <w:color w:val="auto"/>
          <w:sz w:val="20"/>
          <w:szCs w:val="20"/>
        </w:rPr>
        <w:t>2</w:t>
      </w:r>
      <w:r w:rsidR="000B20FD">
        <w:rPr>
          <w:rFonts w:ascii="Arial" w:hAnsi="Arial" w:cs="Arial"/>
          <w:bCs/>
          <w:color w:val="auto"/>
          <w:sz w:val="20"/>
          <w:szCs w:val="20"/>
        </w:rPr>
        <w:t>2</w:t>
      </w:r>
      <w:r w:rsidRPr="00C24EEF">
        <w:rPr>
          <w:rFonts w:ascii="Arial" w:hAnsi="Arial" w:cs="Arial"/>
          <w:b/>
          <w:bCs/>
          <w:color w:val="auto"/>
          <w:sz w:val="20"/>
          <w:szCs w:val="20"/>
        </w:rPr>
        <w:t xml:space="preserve">. </w:t>
      </w:r>
      <w:r w:rsidR="000959F9" w:rsidRPr="00C24EEF">
        <w:rPr>
          <w:rFonts w:ascii="Arial" w:hAnsi="Arial" w:cs="Arial"/>
          <w:b/>
          <w:bCs/>
          <w:color w:val="auto"/>
          <w:sz w:val="20"/>
          <w:szCs w:val="20"/>
        </w:rPr>
        <w:t>člen</w:t>
      </w:r>
    </w:p>
    <w:p w14:paraId="0BCF6B88" w14:textId="2D7B40B4" w:rsidR="000959F9" w:rsidRPr="00C24EEF" w:rsidRDefault="00EF7FD0" w:rsidP="000959F9">
      <w:pPr>
        <w:pStyle w:val="Navadensplet"/>
        <w:spacing w:after="0"/>
        <w:rPr>
          <w:rFonts w:ascii="Arial" w:hAnsi="Arial" w:cs="Arial"/>
          <w:color w:val="auto"/>
          <w:sz w:val="20"/>
          <w:szCs w:val="20"/>
        </w:rPr>
      </w:pPr>
      <w:r w:rsidRPr="00C24EEF">
        <w:rPr>
          <w:rFonts w:ascii="Arial" w:hAnsi="Arial" w:cs="Arial"/>
          <w:color w:val="auto"/>
          <w:sz w:val="20"/>
          <w:szCs w:val="20"/>
        </w:rPr>
        <w:t>Pogodba je sestavljena v 4 izvodih</w:t>
      </w:r>
      <w:r w:rsidR="00C42BD1" w:rsidRPr="00C24EEF">
        <w:rPr>
          <w:rFonts w:ascii="Arial" w:hAnsi="Arial" w:cs="Arial"/>
          <w:color w:val="auto"/>
          <w:sz w:val="20"/>
          <w:szCs w:val="20"/>
        </w:rPr>
        <w:t>,</w:t>
      </w:r>
      <w:r w:rsidRPr="00C24EEF">
        <w:rPr>
          <w:rFonts w:ascii="Arial" w:hAnsi="Arial" w:cs="Arial"/>
          <w:color w:val="auto"/>
          <w:sz w:val="20"/>
          <w:szCs w:val="20"/>
        </w:rPr>
        <w:t xml:space="preserve"> od katerih prejme dobavitelj (1) en izvod, </w:t>
      </w:r>
      <w:r w:rsidR="00C44315" w:rsidRPr="00C24EEF">
        <w:rPr>
          <w:rFonts w:ascii="Arial" w:hAnsi="Arial" w:cs="Arial"/>
          <w:color w:val="auto"/>
          <w:sz w:val="20"/>
          <w:szCs w:val="20"/>
        </w:rPr>
        <w:t>naročnik</w:t>
      </w:r>
      <w:r w:rsidRPr="00C24EEF">
        <w:rPr>
          <w:rFonts w:ascii="Arial" w:hAnsi="Arial" w:cs="Arial"/>
          <w:color w:val="auto"/>
          <w:sz w:val="20"/>
          <w:szCs w:val="20"/>
        </w:rPr>
        <w:t xml:space="preserve"> pa (3) tri izvode.</w:t>
      </w:r>
    </w:p>
    <w:p w14:paraId="5F1DBD30" w14:textId="77777777" w:rsidR="000959F9" w:rsidRPr="00C24EEF" w:rsidRDefault="000959F9" w:rsidP="000959F9">
      <w:pPr>
        <w:pStyle w:val="Navadensplet"/>
        <w:spacing w:after="0"/>
        <w:ind w:left="862" w:hanging="862"/>
        <w:rPr>
          <w:rFonts w:ascii="Arial" w:hAnsi="Arial" w:cs="Arial"/>
          <w:color w:val="auto"/>
          <w:sz w:val="20"/>
          <w:szCs w:val="20"/>
        </w:rPr>
      </w:pPr>
    </w:p>
    <w:p w14:paraId="12EFC5E3" w14:textId="77777777" w:rsidR="000959F9" w:rsidRPr="00C24EEF" w:rsidRDefault="000959F9" w:rsidP="000959F9">
      <w:pPr>
        <w:spacing w:line="240" w:lineRule="exact"/>
        <w:jc w:val="both"/>
        <w:rPr>
          <w:rFonts w:ascii="Arial" w:hAnsi="Arial" w:cs="Arial"/>
          <w:sz w:val="20"/>
          <w:szCs w:val="20"/>
        </w:rPr>
      </w:pPr>
      <w:r w:rsidRPr="00C24EEF">
        <w:rPr>
          <w:rFonts w:ascii="Arial" w:hAnsi="Arial" w:cs="Arial"/>
          <w:sz w:val="20"/>
          <w:szCs w:val="20"/>
        </w:rPr>
        <w:t>Priloge:</w:t>
      </w:r>
    </w:p>
    <w:p w14:paraId="13875B14" w14:textId="4D2D7C7C" w:rsidR="000959F9" w:rsidRPr="00C24EEF" w:rsidRDefault="000959F9" w:rsidP="000959F9">
      <w:pPr>
        <w:rPr>
          <w:rFonts w:ascii="Arial" w:hAnsi="Arial" w:cs="Arial"/>
          <w:sz w:val="20"/>
          <w:szCs w:val="20"/>
        </w:rPr>
      </w:pPr>
      <w:r w:rsidRPr="00C24EEF">
        <w:rPr>
          <w:rFonts w:ascii="Arial" w:hAnsi="Arial" w:cs="Arial"/>
          <w:sz w:val="20"/>
          <w:szCs w:val="20"/>
        </w:rPr>
        <w:t xml:space="preserve">Priloga 1: </w:t>
      </w:r>
      <w:r w:rsidR="00C460BA">
        <w:rPr>
          <w:rFonts w:ascii="Arial" w:hAnsi="Arial" w:cs="Arial"/>
          <w:sz w:val="20"/>
          <w:szCs w:val="20"/>
        </w:rPr>
        <w:t>Povzetek naročila pragov 2023/24</w:t>
      </w:r>
    </w:p>
    <w:p w14:paraId="4ABDB7ED" w14:textId="114F56D4" w:rsidR="000959F9" w:rsidRDefault="000959F9" w:rsidP="000959F9">
      <w:pPr>
        <w:rPr>
          <w:rFonts w:ascii="Arial" w:hAnsi="Arial" w:cs="Arial"/>
          <w:sz w:val="20"/>
          <w:szCs w:val="20"/>
        </w:rPr>
      </w:pPr>
      <w:r w:rsidRPr="00C24EEF">
        <w:rPr>
          <w:rFonts w:ascii="Arial" w:hAnsi="Arial" w:cs="Arial"/>
          <w:sz w:val="20"/>
          <w:szCs w:val="20"/>
        </w:rPr>
        <w:t xml:space="preserve">Priloga 2: </w:t>
      </w:r>
      <w:r w:rsidRPr="00D027F3">
        <w:rPr>
          <w:rFonts w:ascii="Arial" w:hAnsi="Arial" w:cs="Arial"/>
          <w:sz w:val="20"/>
          <w:szCs w:val="20"/>
        </w:rPr>
        <w:t>Tehnične zahteve</w:t>
      </w:r>
    </w:p>
    <w:p w14:paraId="785FA4ED" w14:textId="2923233E" w:rsidR="00C460BA" w:rsidRPr="00C24EEF" w:rsidRDefault="00C460BA" w:rsidP="000959F9">
      <w:pPr>
        <w:rPr>
          <w:rFonts w:ascii="Arial" w:hAnsi="Arial" w:cs="Arial"/>
          <w:spacing w:val="-5"/>
          <w:sz w:val="20"/>
          <w:szCs w:val="20"/>
        </w:rPr>
      </w:pPr>
      <w:r>
        <w:rPr>
          <w:rFonts w:ascii="Arial" w:hAnsi="Arial" w:cs="Arial"/>
          <w:sz w:val="20"/>
          <w:szCs w:val="20"/>
        </w:rPr>
        <w:t xml:space="preserve">Priloga 3: </w:t>
      </w:r>
      <w:r w:rsidRPr="00C24EEF">
        <w:rPr>
          <w:rFonts w:ascii="Arial" w:hAnsi="Arial" w:cs="Arial"/>
          <w:sz w:val="20"/>
          <w:szCs w:val="20"/>
        </w:rPr>
        <w:t>Ponudba s ponudbenim predračunom št. …………. z dne ……………...</w:t>
      </w:r>
    </w:p>
    <w:p w14:paraId="6B45D8A2" w14:textId="77777777" w:rsidR="000959F9" w:rsidRPr="00C24EEF" w:rsidRDefault="000959F9" w:rsidP="000959F9">
      <w:pPr>
        <w:pStyle w:val="Navadensplet"/>
        <w:spacing w:after="0"/>
        <w:ind w:left="862" w:hanging="862"/>
        <w:rPr>
          <w:rFonts w:ascii="Arial" w:hAnsi="Arial" w:cs="Arial"/>
          <w:color w:val="auto"/>
          <w:sz w:val="20"/>
          <w:szCs w:val="20"/>
        </w:rPr>
      </w:pPr>
    </w:p>
    <w:p w14:paraId="7194C160" w14:textId="77777777" w:rsidR="000959F9" w:rsidRPr="00C24EEF" w:rsidRDefault="000959F9" w:rsidP="000959F9">
      <w:pPr>
        <w:pStyle w:val="Navadensplet"/>
        <w:spacing w:after="0"/>
        <w:ind w:left="862" w:hanging="862"/>
        <w:rPr>
          <w:rFonts w:ascii="Arial" w:hAnsi="Arial" w:cs="Arial"/>
          <w:color w:val="auto"/>
          <w:sz w:val="20"/>
          <w:szCs w:val="20"/>
        </w:rPr>
      </w:pPr>
      <w:r w:rsidRPr="00C24EEF">
        <w:rPr>
          <w:rFonts w:ascii="Arial" w:hAnsi="Arial" w:cs="Arial"/>
          <w:color w:val="auto"/>
          <w:sz w:val="20"/>
          <w:szCs w:val="20"/>
        </w:rPr>
        <w:t>V ……………., dne:………………                                        V Ljubljani, dne…………</w:t>
      </w:r>
    </w:p>
    <w:p w14:paraId="72CB69E5" w14:textId="77777777" w:rsidR="000959F9" w:rsidRPr="00C24EEF" w:rsidRDefault="000959F9" w:rsidP="000959F9">
      <w:pPr>
        <w:rPr>
          <w:rFonts w:ascii="Arial" w:hAnsi="Arial" w:cs="Arial"/>
          <w:sz w:val="20"/>
          <w:szCs w:val="20"/>
        </w:rPr>
      </w:pPr>
      <w:r w:rsidRPr="00C24EEF">
        <w:rPr>
          <w:rFonts w:ascii="Arial" w:hAnsi="Arial" w:cs="Arial"/>
          <w:sz w:val="20"/>
          <w:szCs w:val="20"/>
        </w:rPr>
        <w:t xml:space="preserve">     </w:t>
      </w:r>
    </w:p>
    <w:p w14:paraId="00AA774C" w14:textId="77777777" w:rsidR="000959F9" w:rsidRPr="00C24EEF" w:rsidRDefault="000959F9" w:rsidP="000959F9">
      <w:pPr>
        <w:rPr>
          <w:rFonts w:ascii="Arial" w:hAnsi="Arial" w:cs="Arial"/>
          <w:sz w:val="20"/>
          <w:szCs w:val="20"/>
        </w:rPr>
      </w:pPr>
      <w:r w:rsidRPr="00C24EEF">
        <w:rPr>
          <w:rFonts w:ascii="Arial" w:hAnsi="Arial" w:cs="Arial"/>
          <w:sz w:val="20"/>
          <w:szCs w:val="20"/>
        </w:rPr>
        <w:t xml:space="preserve"> </w:t>
      </w:r>
    </w:p>
    <w:p w14:paraId="26AF50E3" w14:textId="1274D6E2" w:rsidR="000959F9" w:rsidRPr="00C24EEF" w:rsidRDefault="00FC4CD8" w:rsidP="000959F9">
      <w:pPr>
        <w:rPr>
          <w:rFonts w:ascii="Arial" w:hAnsi="Arial" w:cs="Arial"/>
          <w:sz w:val="20"/>
          <w:szCs w:val="20"/>
        </w:rPr>
      </w:pPr>
      <w:r w:rsidRPr="00C24EEF">
        <w:rPr>
          <w:rFonts w:ascii="Arial" w:hAnsi="Arial" w:cs="Arial"/>
          <w:sz w:val="20"/>
          <w:szCs w:val="20"/>
        </w:rPr>
        <w:t>DOBAVITELJ</w:t>
      </w:r>
      <w:r w:rsidR="000959F9" w:rsidRPr="00C24EEF">
        <w:rPr>
          <w:rFonts w:ascii="Arial" w:hAnsi="Arial" w:cs="Arial"/>
          <w:sz w:val="20"/>
          <w:szCs w:val="20"/>
        </w:rPr>
        <w:t xml:space="preserve">                                                                                        </w:t>
      </w:r>
      <w:r w:rsidR="00933959" w:rsidRPr="00C24EEF">
        <w:rPr>
          <w:rFonts w:ascii="Arial" w:hAnsi="Arial" w:cs="Arial"/>
          <w:sz w:val="20"/>
          <w:szCs w:val="20"/>
        </w:rPr>
        <w:t>NAROČNIK</w:t>
      </w:r>
    </w:p>
    <w:p w14:paraId="2EBEE9BC" w14:textId="2BAF92E6" w:rsidR="000959F9" w:rsidRPr="00C24EEF" w:rsidRDefault="000959F9" w:rsidP="000959F9">
      <w:pPr>
        <w:pStyle w:val="Navadensplet"/>
        <w:spacing w:after="0"/>
        <w:rPr>
          <w:rFonts w:ascii="Arial" w:hAnsi="Arial" w:cs="Arial"/>
          <w:color w:val="auto"/>
          <w:sz w:val="20"/>
          <w:szCs w:val="20"/>
        </w:rPr>
      </w:pPr>
      <w:r w:rsidRPr="00C24EEF">
        <w:rPr>
          <w:rFonts w:ascii="Arial" w:hAnsi="Arial" w:cs="Arial"/>
          <w:color w:val="auto"/>
          <w:sz w:val="20"/>
          <w:szCs w:val="20"/>
        </w:rPr>
        <w:t xml:space="preserve">                                                                                                  </w:t>
      </w:r>
      <w:r w:rsidR="00FC4CD8" w:rsidRPr="00C24EEF">
        <w:rPr>
          <w:rFonts w:ascii="Arial" w:hAnsi="Arial" w:cs="Arial"/>
          <w:color w:val="auto"/>
          <w:sz w:val="20"/>
          <w:szCs w:val="20"/>
        </w:rPr>
        <w:t xml:space="preserve">    </w:t>
      </w:r>
      <w:r w:rsidRPr="00C24EEF">
        <w:rPr>
          <w:rFonts w:ascii="Arial" w:hAnsi="Arial" w:cs="Arial"/>
          <w:color w:val="auto"/>
          <w:sz w:val="20"/>
          <w:szCs w:val="20"/>
        </w:rPr>
        <w:t>SŽ –</w:t>
      </w:r>
      <w:r w:rsidR="00FC4CD8" w:rsidRPr="00C24EEF">
        <w:rPr>
          <w:rFonts w:ascii="Arial" w:hAnsi="Arial" w:cs="Arial"/>
          <w:color w:val="auto"/>
          <w:sz w:val="20"/>
          <w:szCs w:val="20"/>
        </w:rPr>
        <w:t>Infrastruktura</w:t>
      </w:r>
      <w:r w:rsidRPr="00C24EEF">
        <w:rPr>
          <w:rFonts w:ascii="Arial" w:hAnsi="Arial" w:cs="Arial"/>
          <w:color w:val="auto"/>
          <w:sz w:val="20"/>
          <w:szCs w:val="20"/>
        </w:rPr>
        <w:t xml:space="preserve">, d.o.o. </w:t>
      </w:r>
    </w:p>
    <w:p w14:paraId="6D19AB65" w14:textId="5965A674" w:rsidR="000959F9" w:rsidRPr="00C24EEF" w:rsidRDefault="000959F9" w:rsidP="000959F9">
      <w:pPr>
        <w:pStyle w:val="Navadensplet"/>
        <w:spacing w:after="0"/>
        <w:rPr>
          <w:rFonts w:ascii="Arial" w:hAnsi="Arial" w:cs="Arial"/>
          <w:color w:val="auto"/>
          <w:sz w:val="20"/>
          <w:szCs w:val="20"/>
        </w:rPr>
      </w:pPr>
      <w:r w:rsidRPr="00C24EEF">
        <w:rPr>
          <w:rFonts w:ascii="Arial" w:hAnsi="Arial" w:cs="Arial"/>
          <w:color w:val="auto"/>
          <w:sz w:val="20"/>
          <w:szCs w:val="20"/>
        </w:rPr>
        <w:t xml:space="preserve">                                                                                                              </w:t>
      </w:r>
      <w:r w:rsidR="00FC4CD8" w:rsidRPr="00C24EEF">
        <w:rPr>
          <w:rFonts w:ascii="Arial" w:hAnsi="Arial" w:cs="Arial"/>
          <w:color w:val="auto"/>
          <w:sz w:val="20"/>
          <w:szCs w:val="20"/>
        </w:rPr>
        <w:t>Matjaž Kranjc</w:t>
      </w:r>
    </w:p>
    <w:p w14:paraId="0CD13EF0" w14:textId="0FA34C3B" w:rsidR="000959F9" w:rsidRPr="00C24EEF" w:rsidRDefault="000959F9" w:rsidP="000959F9">
      <w:pPr>
        <w:jc w:val="both"/>
        <w:rPr>
          <w:rFonts w:ascii="Arial" w:hAnsi="Arial" w:cs="Arial"/>
          <w:sz w:val="20"/>
          <w:szCs w:val="20"/>
        </w:rPr>
      </w:pPr>
      <w:r w:rsidRPr="00C24EEF">
        <w:rPr>
          <w:rFonts w:ascii="Arial" w:hAnsi="Arial" w:cs="Arial"/>
          <w:sz w:val="20"/>
          <w:szCs w:val="20"/>
        </w:rPr>
        <w:t xml:space="preserve">                                                                                                   </w:t>
      </w:r>
      <w:r w:rsidR="00E35DC9" w:rsidRPr="00C24EEF">
        <w:rPr>
          <w:rFonts w:ascii="Arial" w:hAnsi="Arial" w:cs="Arial"/>
          <w:sz w:val="20"/>
          <w:szCs w:val="20"/>
        </w:rPr>
        <w:t xml:space="preserve">          </w:t>
      </w:r>
      <w:r w:rsidRPr="00C24EEF">
        <w:rPr>
          <w:rFonts w:ascii="Arial" w:hAnsi="Arial" w:cs="Arial"/>
          <w:sz w:val="20"/>
          <w:szCs w:val="20"/>
        </w:rPr>
        <w:t xml:space="preserve">    Direktor</w:t>
      </w:r>
    </w:p>
    <w:p w14:paraId="1631E908" w14:textId="77777777" w:rsidR="00216208" w:rsidRPr="00C24EEF" w:rsidRDefault="00216208" w:rsidP="00785BD8">
      <w:pPr>
        <w:spacing w:before="120" w:line="216" w:lineRule="auto"/>
        <w:rPr>
          <w:rFonts w:ascii="Arial" w:hAnsi="Arial" w:cs="Arial"/>
          <w:b/>
          <w:sz w:val="20"/>
          <w:szCs w:val="20"/>
        </w:rPr>
      </w:pPr>
    </w:p>
    <w:p w14:paraId="60CBD99A" w14:textId="77777777" w:rsidR="006D4315" w:rsidRPr="00C24EEF" w:rsidRDefault="006D4315" w:rsidP="00785BD8">
      <w:pPr>
        <w:spacing w:before="120" w:line="216" w:lineRule="auto"/>
        <w:rPr>
          <w:rFonts w:ascii="Arial" w:hAnsi="Arial" w:cs="Arial"/>
          <w:b/>
          <w:sz w:val="20"/>
          <w:szCs w:val="20"/>
        </w:rPr>
      </w:pPr>
    </w:p>
    <w:p w14:paraId="65F3B4D0" w14:textId="77777777" w:rsidR="00C031A9" w:rsidRPr="00C24EEF" w:rsidRDefault="00C031A9" w:rsidP="00785BD8">
      <w:pPr>
        <w:spacing w:before="120" w:line="216" w:lineRule="auto"/>
        <w:rPr>
          <w:rFonts w:ascii="Arial" w:hAnsi="Arial" w:cs="Arial"/>
          <w:b/>
          <w:sz w:val="20"/>
          <w:szCs w:val="20"/>
        </w:rPr>
      </w:pPr>
    </w:p>
    <w:p w14:paraId="516C7A56" w14:textId="77777777" w:rsidR="00C031A9" w:rsidRPr="00C24EEF" w:rsidRDefault="00C031A9" w:rsidP="00785BD8">
      <w:pPr>
        <w:spacing w:before="120" w:line="216" w:lineRule="auto"/>
        <w:rPr>
          <w:rFonts w:ascii="Arial" w:hAnsi="Arial" w:cs="Arial"/>
          <w:b/>
          <w:sz w:val="20"/>
          <w:szCs w:val="20"/>
        </w:rPr>
      </w:pPr>
    </w:p>
    <w:p w14:paraId="499E08DD" w14:textId="77777777" w:rsidR="00C031A9" w:rsidRPr="00C24EEF" w:rsidRDefault="00C031A9" w:rsidP="00785BD8">
      <w:pPr>
        <w:spacing w:before="120" w:line="216" w:lineRule="auto"/>
        <w:rPr>
          <w:rFonts w:ascii="Arial" w:hAnsi="Arial" w:cs="Arial"/>
          <w:b/>
          <w:sz w:val="20"/>
          <w:szCs w:val="20"/>
        </w:rPr>
      </w:pPr>
    </w:p>
    <w:p w14:paraId="4EC6D509" w14:textId="77777777" w:rsidR="00C031A9" w:rsidRPr="00C24EEF" w:rsidRDefault="00C031A9" w:rsidP="00785BD8">
      <w:pPr>
        <w:spacing w:before="120" w:line="216" w:lineRule="auto"/>
        <w:rPr>
          <w:rFonts w:ascii="Arial" w:hAnsi="Arial" w:cs="Arial"/>
          <w:b/>
          <w:sz w:val="20"/>
          <w:szCs w:val="20"/>
        </w:rPr>
      </w:pPr>
    </w:p>
    <w:p w14:paraId="1C49D1FB" w14:textId="7838013F" w:rsidR="000B20FD" w:rsidRPr="000B20FD" w:rsidRDefault="00E73E44" w:rsidP="000B20FD">
      <w:pPr>
        <w:rPr>
          <w:rFonts w:ascii="Arial" w:hAnsi="Arial" w:cs="Arial"/>
          <w:bCs/>
          <w:iCs/>
          <w:sz w:val="20"/>
          <w:szCs w:val="20"/>
          <w:u w:val="single"/>
        </w:rPr>
      </w:pPr>
      <w:r>
        <w:rPr>
          <w:rFonts w:ascii="Arial" w:hAnsi="Arial" w:cs="Arial"/>
          <w:bCs/>
          <w:iCs/>
          <w:sz w:val="20"/>
          <w:szCs w:val="20"/>
          <w:u w:val="single"/>
        </w:rPr>
        <w:lastRenderedPageBreak/>
        <w:t>Razpisni obrazec 6</w:t>
      </w:r>
      <w:r w:rsidR="000B20FD" w:rsidRPr="000B20FD">
        <w:rPr>
          <w:rFonts w:ascii="Arial" w:hAnsi="Arial" w:cs="Arial"/>
          <w:bCs/>
          <w:iCs/>
          <w:sz w:val="20"/>
          <w:szCs w:val="20"/>
          <w:u w:val="single"/>
        </w:rPr>
        <w:t xml:space="preserve">a </w:t>
      </w:r>
      <w:r w:rsidR="000B20FD" w:rsidRPr="000B20FD">
        <w:rPr>
          <w:rFonts w:ascii="Arial" w:hAnsi="Arial" w:cs="Arial"/>
          <w:bCs/>
          <w:iCs/>
          <w:sz w:val="20"/>
          <w:szCs w:val="20"/>
        </w:rPr>
        <w:t xml:space="preserve">    </w:t>
      </w:r>
    </w:p>
    <w:p w14:paraId="570943A7"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197543B9" w14:textId="77777777" w:rsidR="000B20FD" w:rsidRPr="000B20FD" w:rsidRDefault="000B20FD" w:rsidP="000B20FD">
      <w:pPr>
        <w:rPr>
          <w:rFonts w:ascii="Arial" w:hAnsi="Arial" w:cs="Arial"/>
          <w:b/>
          <w:sz w:val="20"/>
          <w:szCs w:val="20"/>
        </w:rPr>
      </w:pPr>
      <w:r w:rsidRPr="000B20FD">
        <w:rPr>
          <w:rFonts w:ascii="Arial" w:hAnsi="Arial" w:cs="Arial"/>
          <w:b/>
          <w:sz w:val="20"/>
          <w:szCs w:val="20"/>
        </w:rPr>
        <w:t>VZOREC GARANCIJE ZA RESNOST PONUDBE</w:t>
      </w:r>
    </w:p>
    <w:p w14:paraId="42B3D2D2" w14:textId="77777777" w:rsidR="000B20FD" w:rsidRPr="000B20FD" w:rsidRDefault="000B20FD" w:rsidP="000B20FD">
      <w:pPr>
        <w:rPr>
          <w:rFonts w:ascii="Arial" w:hAnsi="Arial" w:cs="Arial"/>
          <w:b/>
          <w:sz w:val="20"/>
          <w:szCs w:val="20"/>
        </w:rPr>
      </w:pPr>
    </w:p>
    <w:p w14:paraId="07AB882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5A91F23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C050EF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591C6A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321F6D1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A9F3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F0AE3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0058D0C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4EE0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6F16B9A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DC818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761CD5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0E7BE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1CB376A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DCA21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4A422A2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5750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1BC6FB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BC207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3B36863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C7D80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4EB75B8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3F6C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7B2649F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F0BB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5C64B2A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25A90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5D314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B4A5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64ECE0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4243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1253DE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39E2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0798227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6E8A8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C4C3A5" w14:textId="77777777" w:rsidR="000B20FD" w:rsidRPr="000B20FD" w:rsidRDefault="000B20FD" w:rsidP="000B20FD">
      <w:pPr>
        <w:jc w:val="both"/>
        <w:rPr>
          <w:rFonts w:ascii="Arial" w:hAnsi="Arial" w:cs="Arial"/>
          <w:sz w:val="20"/>
          <w:szCs w:val="20"/>
        </w:rPr>
      </w:pPr>
    </w:p>
    <w:p w14:paraId="389254C1"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60CA3259"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lastRenderedPageBreak/>
        <w:t>naročnik zavarovanja je umaknil ponudbo po poteku roka za prejem ponudb ali nedopustno spremenil ponudbo v času njene veljavnosti; ali</w:t>
      </w:r>
    </w:p>
    <w:p w14:paraId="47FA700D"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6DA975E4"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191C9D7F" w14:textId="77777777" w:rsidR="000B20FD" w:rsidRPr="000B20FD" w:rsidRDefault="000B20FD" w:rsidP="000B20FD">
      <w:pPr>
        <w:jc w:val="both"/>
        <w:rPr>
          <w:rFonts w:ascii="Arial" w:hAnsi="Arial" w:cs="Arial"/>
          <w:sz w:val="20"/>
          <w:szCs w:val="20"/>
        </w:rPr>
      </w:pPr>
    </w:p>
    <w:p w14:paraId="79D2D9B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F8283D" w14:textId="77777777" w:rsidR="000B20FD" w:rsidRPr="000B20FD" w:rsidRDefault="000B20FD" w:rsidP="000B20FD">
      <w:pPr>
        <w:jc w:val="both"/>
        <w:rPr>
          <w:rFonts w:ascii="Arial" w:hAnsi="Arial" w:cs="Arial"/>
          <w:sz w:val="20"/>
          <w:szCs w:val="20"/>
        </w:rPr>
      </w:pPr>
    </w:p>
    <w:p w14:paraId="532C7A4F"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6C5D13D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CF3BE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2E3AFA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97570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F1A77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8B3565B" w14:textId="77777777" w:rsidR="000B20FD" w:rsidRPr="000B20FD" w:rsidRDefault="000B20FD" w:rsidP="000B20FD">
      <w:pPr>
        <w:spacing w:before="120" w:line="216" w:lineRule="auto"/>
        <w:rPr>
          <w:rFonts w:ascii="Arial" w:hAnsi="Arial" w:cs="Arial"/>
          <w:b/>
          <w:sz w:val="20"/>
          <w:szCs w:val="20"/>
        </w:rPr>
      </w:pPr>
    </w:p>
    <w:p w14:paraId="3304A2EC" w14:textId="77777777" w:rsidR="000B20FD" w:rsidRPr="000B20FD" w:rsidRDefault="000B20FD" w:rsidP="000B20FD">
      <w:pPr>
        <w:spacing w:before="120" w:line="216" w:lineRule="auto"/>
        <w:rPr>
          <w:rFonts w:ascii="Arial" w:hAnsi="Arial" w:cs="Arial"/>
          <w:b/>
          <w:sz w:val="20"/>
          <w:szCs w:val="20"/>
        </w:rPr>
      </w:pPr>
    </w:p>
    <w:p w14:paraId="53EB049C" w14:textId="77777777" w:rsidR="000B20FD" w:rsidRPr="000B20FD" w:rsidRDefault="000B20FD" w:rsidP="000B20FD">
      <w:pPr>
        <w:rPr>
          <w:rFonts w:ascii="Arial" w:hAnsi="Arial" w:cs="Arial"/>
          <w:bCs/>
          <w:iCs/>
          <w:sz w:val="20"/>
          <w:szCs w:val="20"/>
          <w:u w:val="single"/>
        </w:rPr>
      </w:pPr>
    </w:p>
    <w:p w14:paraId="7A1CBC72" w14:textId="43319469" w:rsidR="000B20FD" w:rsidRPr="000B20FD" w:rsidRDefault="00E73E44" w:rsidP="000B20FD">
      <w:pPr>
        <w:pageBreakBefore/>
        <w:rPr>
          <w:rFonts w:ascii="Arial" w:hAnsi="Arial" w:cs="Arial"/>
          <w:bCs/>
          <w:iCs/>
          <w:sz w:val="20"/>
          <w:szCs w:val="20"/>
          <w:u w:val="single"/>
        </w:rPr>
      </w:pPr>
      <w:r>
        <w:rPr>
          <w:rFonts w:ascii="Arial" w:hAnsi="Arial" w:cs="Arial"/>
          <w:bCs/>
          <w:iCs/>
          <w:sz w:val="20"/>
          <w:szCs w:val="20"/>
          <w:u w:val="single"/>
        </w:rPr>
        <w:lastRenderedPageBreak/>
        <w:t>Razpisni obrazec 6</w:t>
      </w:r>
      <w:r w:rsidR="000B20FD" w:rsidRPr="000B20FD">
        <w:rPr>
          <w:rFonts w:ascii="Arial" w:hAnsi="Arial" w:cs="Arial"/>
          <w:bCs/>
          <w:iCs/>
          <w:sz w:val="20"/>
          <w:szCs w:val="20"/>
          <w:u w:val="single"/>
        </w:rPr>
        <w:t>b</w:t>
      </w:r>
      <w:r w:rsidR="000B20FD" w:rsidRPr="000B20FD">
        <w:rPr>
          <w:rFonts w:ascii="Arial" w:hAnsi="Arial" w:cs="Arial"/>
          <w:bCs/>
          <w:iCs/>
          <w:sz w:val="20"/>
          <w:szCs w:val="20"/>
        </w:rPr>
        <w:t xml:space="preserve">    </w:t>
      </w:r>
    </w:p>
    <w:p w14:paraId="3B765135"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45163865"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VZOREC GARANCIJE ZA DOBRO IZVEDBO POGODBENIH</w:t>
      </w:r>
    </w:p>
    <w:p w14:paraId="007E41E1"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OBVEZNOSTI</w:t>
      </w:r>
    </w:p>
    <w:p w14:paraId="06B1F74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6854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Glava s podatki o garantu (banki) ali SWIFT ključ</w:t>
      </w:r>
    </w:p>
    <w:p w14:paraId="618D2B44"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C1CB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naročnika javnega naročila)</w:t>
      </w:r>
    </w:p>
    <w:p w14:paraId="4899D13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4FFC99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8D3D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VRSTA GARANCIJE:</w:t>
      </w:r>
      <w:r w:rsidRPr="000B20FD">
        <w:rPr>
          <w:rFonts w:ascii="Arial" w:hAnsi="Arial" w:cs="Arial"/>
          <w:sz w:val="20"/>
          <w:szCs w:val="20"/>
        </w:rPr>
        <w:t xml:space="preserve"> Garancija za dobro izvedbo posla</w:t>
      </w:r>
    </w:p>
    <w:p w14:paraId="4D8C5F4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2FB5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ŠTEVILKA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A467AC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CE01E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CF252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56D46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naročnika garancije, tj. v postopku javnega naročanja izbranega ponudnika)</w:t>
      </w:r>
    </w:p>
    <w:p w14:paraId="691E543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90DC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naročnika javnega naročila)</w:t>
      </w:r>
    </w:p>
    <w:p w14:paraId="0F69032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A9EBE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pogodba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z dne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pogodbo o izvedbi javnega naročila)</w:t>
      </w:r>
    </w:p>
    <w:p w14:paraId="73CB810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22361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IN VALUTA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 in valuto)</w:t>
      </w:r>
    </w:p>
    <w:p w14:paraId="7882326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D5552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543116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47A1C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2916730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470F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0A2DAAA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F7EB1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602637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4AF8A9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DATUM VELJAVNOSTI: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zapadlosti garancije)</w:t>
      </w:r>
    </w:p>
    <w:p w14:paraId="7D6507C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E7D1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JE DOLŽNA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garancije, tj. v postopku javnega naročanja izbranega ponudnika)</w:t>
      </w:r>
    </w:p>
    <w:p w14:paraId="035E147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B43ECB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7DC7635" w14:textId="77777777" w:rsidR="000B20FD" w:rsidRPr="000B20FD" w:rsidRDefault="000B20FD" w:rsidP="000B20FD">
      <w:pPr>
        <w:jc w:val="both"/>
        <w:rPr>
          <w:rFonts w:ascii="Arial" w:hAnsi="Arial" w:cs="Arial"/>
          <w:sz w:val="20"/>
          <w:szCs w:val="20"/>
        </w:rPr>
      </w:pPr>
    </w:p>
    <w:p w14:paraId="2FAF874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tej garanciji moramo prejeti na datum veljavnosti garancije ali pred njim v zgoraj navedenem kraju predložitve.</w:t>
      </w:r>
    </w:p>
    <w:p w14:paraId="300CFDC6" w14:textId="77777777" w:rsidR="000B20FD" w:rsidRPr="000B20FD" w:rsidRDefault="000B20FD" w:rsidP="000B20FD">
      <w:pPr>
        <w:jc w:val="both"/>
        <w:rPr>
          <w:rFonts w:ascii="Arial" w:hAnsi="Arial" w:cs="Arial"/>
          <w:sz w:val="20"/>
          <w:szCs w:val="20"/>
        </w:rPr>
      </w:pPr>
    </w:p>
    <w:p w14:paraId="7D70579D" w14:textId="77777777" w:rsidR="000B20FD" w:rsidRPr="000B20FD" w:rsidRDefault="000B20FD" w:rsidP="000B20FD">
      <w:pPr>
        <w:jc w:val="both"/>
        <w:rPr>
          <w:rFonts w:ascii="Arial" w:hAnsi="Arial" w:cs="Arial"/>
          <w:sz w:val="20"/>
          <w:szCs w:val="20"/>
        </w:rPr>
      </w:pPr>
    </w:p>
    <w:p w14:paraId="59DE153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to garancijo rešuje stvarno pristojno sodišče v Ljubljani po slovenskem pravu.</w:t>
      </w:r>
    </w:p>
    <w:p w14:paraId="37E02669" w14:textId="77777777" w:rsidR="000B20FD" w:rsidRPr="000B20FD" w:rsidRDefault="000B20FD" w:rsidP="000B20FD">
      <w:pPr>
        <w:jc w:val="both"/>
        <w:rPr>
          <w:rFonts w:ascii="Arial" w:hAnsi="Arial" w:cs="Arial"/>
          <w:sz w:val="20"/>
          <w:szCs w:val="20"/>
        </w:rPr>
      </w:pPr>
    </w:p>
    <w:p w14:paraId="2D2E5EAA"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66F2756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24E16A7A" w14:textId="06ECCDD7" w:rsidR="003E2E91" w:rsidRPr="00C24EEF" w:rsidRDefault="004A22AF" w:rsidP="003E2E91">
      <w:pPr>
        <w:autoSpaceDE w:val="0"/>
        <w:autoSpaceDN w:val="0"/>
        <w:adjustRightInd w:val="0"/>
        <w:spacing w:before="120"/>
        <w:jc w:val="both"/>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366D8B" w:rsidRPr="00C24EEF">
        <w:rPr>
          <w:rFonts w:ascii="Arial" w:hAnsi="Arial" w:cs="Arial"/>
          <w:b/>
          <w:bCs/>
          <w:iCs/>
          <w:sz w:val="20"/>
          <w:szCs w:val="20"/>
        </w:rPr>
        <w:t>7</w:t>
      </w:r>
      <w:r w:rsidRPr="00C24EEF">
        <w:rPr>
          <w:rFonts w:ascii="Arial" w:hAnsi="Arial" w:cs="Arial"/>
          <w:b/>
          <w:bCs/>
          <w:iCs/>
          <w:sz w:val="20"/>
          <w:szCs w:val="20"/>
        </w:rPr>
        <w:t>: Izjava ponudnika, da ne nastopa s podizvajalci</w:t>
      </w:r>
    </w:p>
    <w:p w14:paraId="76BE977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08C6C06D"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BD0CE9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24936602"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5BD0FB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C24EEF" w:rsidRDefault="003E2E91" w:rsidP="003E2E91">
      <w:pPr>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IZJAVA</w:t>
      </w:r>
    </w:p>
    <w:p w14:paraId="4CC966AC" w14:textId="77777777" w:rsidR="003E2E91" w:rsidRPr="00C24EEF" w:rsidRDefault="003E2E91" w:rsidP="003E2E91">
      <w:pPr>
        <w:spacing w:before="120"/>
        <w:jc w:val="center"/>
        <w:rPr>
          <w:rFonts w:ascii="Arial" w:eastAsia="Batang" w:hAnsi="Arial" w:cs="Arial"/>
          <w:b/>
          <w:sz w:val="20"/>
          <w:szCs w:val="20"/>
          <w:lang w:eastAsia="ko-KR"/>
        </w:rPr>
      </w:pPr>
    </w:p>
    <w:p w14:paraId="6574B1FE" w14:textId="4EDA315F"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w:t>
      </w:r>
      <w:r w:rsidR="00366D8B" w:rsidRPr="0059793A">
        <w:rPr>
          <w:rFonts w:ascii="Arial" w:eastAsia="Batang" w:hAnsi="Arial" w:cs="Arial"/>
          <w:bCs/>
          <w:sz w:val="20"/>
          <w:szCs w:val="20"/>
          <w:lang w:eastAsia="ko-KR"/>
        </w:rPr>
        <w:t xml:space="preserve">Dobava </w:t>
      </w:r>
      <w:r w:rsidR="00E73E44" w:rsidRPr="0059793A">
        <w:rPr>
          <w:rFonts w:ascii="Arial" w:eastAsia="Batang" w:hAnsi="Arial" w:cs="Arial"/>
          <w:bCs/>
          <w:sz w:val="20"/>
          <w:szCs w:val="20"/>
          <w:lang w:eastAsia="ko-KR"/>
        </w:rPr>
        <w:t xml:space="preserve">lesenih </w:t>
      </w:r>
      <w:r w:rsidR="009C14E2" w:rsidRPr="0059793A">
        <w:rPr>
          <w:rFonts w:ascii="Arial" w:eastAsia="Batang" w:hAnsi="Arial" w:cs="Arial"/>
          <w:bCs/>
          <w:sz w:val="20"/>
          <w:szCs w:val="20"/>
          <w:lang w:eastAsia="ko-KR"/>
        </w:rPr>
        <w:t xml:space="preserve">železniških </w:t>
      </w:r>
      <w:r w:rsidR="00E73E44" w:rsidRPr="0059793A">
        <w:rPr>
          <w:rFonts w:ascii="Arial" w:eastAsia="Batang" w:hAnsi="Arial" w:cs="Arial"/>
          <w:bCs/>
          <w:sz w:val="20"/>
          <w:szCs w:val="20"/>
          <w:lang w:eastAsia="ko-KR"/>
        </w:rPr>
        <w:t>pragov</w:t>
      </w:r>
      <w:r w:rsidR="00366D8B" w:rsidRPr="0059793A">
        <w:rPr>
          <w:rFonts w:ascii="Arial" w:eastAsia="Batang" w:hAnsi="Arial" w:cs="Arial"/>
          <w:bCs/>
          <w:sz w:val="20"/>
          <w:szCs w:val="20"/>
          <w:lang w:eastAsia="ko-KR"/>
        </w:rPr>
        <w:t xml:space="preserve"> 202</w:t>
      </w:r>
      <w:r w:rsidR="00E73E44" w:rsidRPr="0059793A">
        <w:rPr>
          <w:rFonts w:ascii="Arial" w:eastAsia="Batang" w:hAnsi="Arial" w:cs="Arial"/>
          <w:bCs/>
          <w:sz w:val="20"/>
          <w:szCs w:val="20"/>
          <w:lang w:eastAsia="ko-KR"/>
        </w:rPr>
        <w:t>3</w:t>
      </w:r>
      <w:r w:rsidRPr="0059793A">
        <w:rPr>
          <w:rFonts w:ascii="Arial" w:eastAsia="Batang" w:hAnsi="Arial" w:cs="Arial"/>
          <w:bCs/>
          <w:sz w:val="20"/>
          <w:szCs w:val="20"/>
          <w:lang w:eastAsia="ko-KR"/>
        </w:rPr>
        <w:t>«,</w:t>
      </w:r>
      <w:r w:rsidRPr="0059793A">
        <w:rPr>
          <w:rFonts w:ascii="Arial" w:eastAsia="Batang" w:hAnsi="Arial" w:cs="Arial"/>
          <w:b/>
          <w:bCs/>
          <w:sz w:val="20"/>
          <w:szCs w:val="20"/>
          <w:lang w:eastAsia="ko-KR"/>
        </w:rPr>
        <w:t xml:space="preserve"> </w:t>
      </w:r>
      <w:r w:rsidRPr="0059793A">
        <w:rPr>
          <w:rFonts w:ascii="Arial" w:eastAsia="Batang" w:hAnsi="Arial" w:cs="Arial"/>
          <w:sz w:val="20"/>
          <w:szCs w:val="20"/>
          <w:lang w:eastAsia="ko-KR"/>
        </w:rPr>
        <w:t>pod kazensko in materialno odgovornostjo izjavljamo, da ne nastopamo s podizvajalci.</w:t>
      </w:r>
    </w:p>
    <w:p w14:paraId="48DD517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C24EEF" w:rsidRDefault="003E2E91" w:rsidP="003E2E91">
      <w:pPr>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(OPOMBA: Izjava se izpolni le v primeru, da ponudnik ne nastopa s podizvajalci)</w:t>
      </w:r>
    </w:p>
    <w:p w14:paraId="67633E9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C24EEF" w:rsidRDefault="003E2E91" w:rsidP="00EF6FDA">
      <w:pPr>
        <w:rPr>
          <w:rFonts w:ascii="Arial"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bookmarkStart w:id="23" w:name="_Toc380395341"/>
      <w:bookmarkStart w:id="24" w:name="_Toc492474475"/>
      <w:bookmarkStart w:id="25" w:name="_Toc514231615"/>
      <w:bookmarkStart w:id="26" w:name="_Toc514231950"/>
      <w:bookmarkStart w:id="27" w:name="_Toc516144209"/>
    </w:p>
    <w:p w14:paraId="38DD123E" w14:textId="77777777" w:rsidR="00EF6FDA" w:rsidRPr="00C24EEF" w:rsidRDefault="00EF6FDA" w:rsidP="00EF6FDA">
      <w:pPr>
        <w:pStyle w:val="Naslov2"/>
        <w:rPr>
          <w:i w:val="0"/>
          <w:sz w:val="20"/>
          <w:szCs w:val="20"/>
          <w:lang w:eastAsia="ko-KR"/>
        </w:rPr>
      </w:pPr>
    </w:p>
    <w:p w14:paraId="17CFCD54" w14:textId="77777777" w:rsidR="00EF6FDA" w:rsidRPr="00C24EEF" w:rsidRDefault="00EF6FDA" w:rsidP="00EF6FDA">
      <w:pPr>
        <w:rPr>
          <w:rFonts w:ascii="Arial" w:hAnsi="Arial" w:cs="Arial"/>
          <w:sz w:val="20"/>
          <w:szCs w:val="20"/>
          <w:lang w:eastAsia="ko-KR"/>
        </w:rPr>
      </w:pPr>
    </w:p>
    <w:p w14:paraId="1A04C8B0" w14:textId="77777777" w:rsidR="00EF6FDA" w:rsidRPr="00C24EEF" w:rsidRDefault="00EF6FDA" w:rsidP="00EF6FDA">
      <w:pPr>
        <w:rPr>
          <w:rFonts w:ascii="Arial" w:hAnsi="Arial" w:cs="Arial"/>
          <w:sz w:val="20"/>
          <w:szCs w:val="20"/>
          <w:lang w:eastAsia="ko-KR"/>
        </w:rPr>
      </w:pPr>
    </w:p>
    <w:p w14:paraId="4493D21E" w14:textId="77777777" w:rsidR="00EF6FDA" w:rsidRPr="00C24EEF" w:rsidRDefault="00EF6FDA" w:rsidP="00EF6FDA">
      <w:pPr>
        <w:rPr>
          <w:rFonts w:ascii="Arial" w:hAnsi="Arial" w:cs="Arial"/>
          <w:sz w:val="20"/>
          <w:szCs w:val="20"/>
          <w:lang w:eastAsia="ko-KR"/>
        </w:rPr>
      </w:pPr>
    </w:p>
    <w:p w14:paraId="75F09BFE" w14:textId="77777777" w:rsidR="00EF6FDA" w:rsidRPr="00C24EEF" w:rsidRDefault="00EF6FDA" w:rsidP="00EF6FDA">
      <w:pPr>
        <w:rPr>
          <w:rFonts w:ascii="Arial" w:hAnsi="Arial" w:cs="Arial"/>
          <w:sz w:val="20"/>
          <w:szCs w:val="20"/>
          <w:lang w:eastAsia="ko-KR"/>
        </w:rPr>
      </w:pPr>
    </w:p>
    <w:p w14:paraId="2A9D49F9" w14:textId="77777777" w:rsidR="00EF6FDA" w:rsidRPr="00C24EEF" w:rsidRDefault="00EF6FDA" w:rsidP="00EF6FDA">
      <w:pPr>
        <w:rPr>
          <w:rFonts w:ascii="Arial" w:hAnsi="Arial" w:cs="Arial"/>
          <w:sz w:val="20"/>
          <w:szCs w:val="20"/>
          <w:lang w:eastAsia="ko-KR"/>
        </w:rPr>
      </w:pPr>
    </w:p>
    <w:p w14:paraId="6F2BA21B" w14:textId="77777777" w:rsidR="00EF6FDA" w:rsidRPr="00C24EEF" w:rsidRDefault="00EF6FDA" w:rsidP="00EF6FDA">
      <w:pPr>
        <w:rPr>
          <w:rFonts w:ascii="Arial" w:hAnsi="Arial" w:cs="Arial"/>
          <w:sz w:val="20"/>
          <w:szCs w:val="20"/>
          <w:lang w:eastAsia="ko-KR"/>
        </w:rPr>
      </w:pPr>
    </w:p>
    <w:p w14:paraId="77F6DF0A" w14:textId="77777777" w:rsidR="00EF6FDA" w:rsidRPr="00C24EEF" w:rsidRDefault="00EF6FDA" w:rsidP="00EF6FDA">
      <w:pPr>
        <w:rPr>
          <w:rFonts w:ascii="Arial" w:hAnsi="Arial" w:cs="Arial"/>
          <w:sz w:val="20"/>
          <w:szCs w:val="20"/>
          <w:lang w:eastAsia="ko-KR"/>
        </w:rPr>
      </w:pPr>
    </w:p>
    <w:p w14:paraId="54D77EF0" w14:textId="77777777" w:rsidR="00EF6FDA" w:rsidRPr="00C24EEF" w:rsidRDefault="00EF6FDA" w:rsidP="00EF6FDA">
      <w:pPr>
        <w:rPr>
          <w:rFonts w:ascii="Arial" w:hAnsi="Arial" w:cs="Arial"/>
          <w:sz w:val="20"/>
          <w:szCs w:val="20"/>
          <w:lang w:eastAsia="ko-KR"/>
        </w:rPr>
      </w:pPr>
    </w:p>
    <w:p w14:paraId="6A2DA436" w14:textId="77777777" w:rsidR="00EF6FDA" w:rsidRPr="00C24EEF" w:rsidRDefault="00EF6FDA" w:rsidP="00EF6FDA">
      <w:pPr>
        <w:rPr>
          <w:rFonts w:ascii="Arial" w:hAnsi="Arial" w:cs="Arial"/>
          <w:sz w:val="20"/>
          <w:szCs w:val="20"/>
          <w:lang w:eastAsia="ko-KR"/>
        </w:rPr>
      </w:pPr>
    </w:p>
    <w:p w14:paraId="7401A273" w14:textId="77777777" w:rsidR="00EF6FDA" w:rsidRPr="00C24EEF" w:rsidRDefault="00EF6FDA" w:rsidP="00EF6FDA">
      <w:pPr>
        <w:rPr>
          <w:rFonts w:ascii="Arial" w:hAnsi="Arial" w:cs="Arial"/>
          <w:sz w:val="20"/>
          <w:szCs w:val="20"/>
          <w:lang w:eastAsia="ko-KR"/>
        </w:rPr>
      </w:pPr>
    </w:p>
    <w:p w14:paraId="7DC21920" w14:textId="77777777" w:rsidR="00EF6FDA" w:rsidRPr="00C24EEF" w:rsidRDefault="00EF6FDA" w:rsidP="00EF6FDA">
      <w:pPr>
        <w:rPr>
          <w:rFonts w:ascii="Arial" w:hAnsi="Arial" w:cs="Arial"/>
          <w:sz w:val="20"/>
          <w:szCs w:val="20"/>
          <w:lang w:eastAsia="ko-KR"/>
        </w:rPr>
      </w:pPr>
    </w:p>
    <w:p w14:paraId="1A4ACA80" w14:textId="77777777" w:rsidR="00EF6FDA" w:rsidRPr="00C24EEF" w:rsidRDefault="00EF6FDA" w:rsidP="00EF6FDA">
      <w:pPr>
        <w:rPr>
          <w:rFonts w:ascii="Arial" w:hAnsi="Arial" w:cs="Arial"/>
          <w:sz w:val="20"/>
          <w:szCs w:val="20"/>
          <w:lang w:eastAsia="ko-KR"/>
        </w:rPr>
      </w:pPr>
    </w:p>
    <w:p w14:paraId="42475D4D" w14:textId="77777777" w:rsidR="00EF6FDA" w:rsidRPr="00C24EEF" w:rsidRDefault="00EF6FDA" w:rsidP="00EF6FDA">
      <w:pPr>
        <w:rPr>
          <w:rFonts w:ascii="Arial" w:hAnsi="Arial" w:cs="Arial"/>
          <w:sz w:val="20"/>
          <w:szCs w:val="20"/>
          <w:lang w:eastAsia="ko-KR"/>
        </w:rPr>
      </w:pPr>
    </w:p>
    <w:p w14:paraId="46D333C8" w14:textId="77777777" w:rsidR="00EF6FDA" w:rsidRPr="00C24EEF" w:rsidRDefault="00EF6FDA" w:rsidP="00EF6FDA">
      <w:pPr>
        <w:rPr>
          <w:rFonts w:ascii="Arial" w:hAnsi="Arial" w:cs="Arial"/>
          <w:sz w:val="20"/>
          <w:szCs w:val="20"/>
          <w:lang w:eastAsia="ko-KR"/>
        </w:rPr>
      </w:pPr>
    </w:p>
    <w:p w14:paraId="2F764D35" w14:textId="77777777" w:rsidR="00EF6FDA" w:rsidRPr="00C24EEF" w:rsidRDefault="00EF6FDA" w:rsidP="00EF6FDA">
      <w:pPr>
        <w:rPr>
          <w:rFonts w:ascii="Arial" w:hAnsi="Arial" w:cs="Arial"/>
          <w:sz w:val="20"/>
          <w:szCs w:val="20"/>
          <w:lang w:eastAsia="ko-KR"/>
        </w:rPr>
      </w:pPr>
    </w:p>
    <w:p w14:paraId="687CC404" w14:textId="77777777" w:rsidR="00EF6FDA" w:rsidRPr="00C24EEF" w:rsidRDefault="00EF6FDA" w:rsidP="00EF6FDA">
      <w:pPr>
        <w:rPr>
          <w:rFonts w:ascii="Arial" w:hAnsi="Arial" w:cs="Arial"/>
          <w:sz w:val="20"/>
          <w:szCs w:val="20"/>
          <w:lang w:eastAsia="ko-KR"/>
        </w:rPr>
      </w:pPr>
    </w:p>
    <w:p w14:paraId="40D9C494" w14:textId="77777777" w:rsidR="004A22AF" w:rsidRPr="00C24EEF" w:rsidRDefault="004A22AF" w:rsidP="00F32528">
      <w:pPr>
        <w:pStyle w:val="Naslov2"/>
        <w:rPr>
          <w:i w:val="0"/>
          <w:sz w:val="20"/>
          <w:szCs w:val="20"/>
        </w:rPr>
      </w:pPr>
      <w:bookmarkStart w:id="28" w:name="_Toc532533802"/>
    </w:p>
    <w:bookmarkEnd w:id="23"/>
    <w:bookmarkEnd w:id="24"/>
    <w:bookmarkEnd w:id="25"/>
    <w:bookmarkEnd w:id="26"/>
    <w:bookmarkEnd w:id="27"/>
    <w:bookmarkEnd w:id="28"/>
    <w:p w14:paraId="5BE22167" w14:textId="77777777" w:rsidR="003E2E91" w:rsidRDefault="003E2E91" w:rsidP="003E2E91">
      <w:pPr>
        <w:spacing w:before="120" w:after="120"/>
        <w:rPr>
          <w:rFonts w:ascii="Arial" w:eastAsia="Batang" w:hAnsi="Arial" w:cs="Arial"/>
          <w:sz w:val="20"/>
          <w:szCs w:val="20"/>
          <w:lang w:eastAsia="ko-KR"/>
        </w:rPr>
      </w:pPr>
    </w:p>
    <w:p w14:paraId="36B82232" w14:textId="77777777" w:rsidR="00E73E44" w:rsidRDefault="00E73E44" w:rsidP="003E2E91">
      <w:pPr>
        <w:spacing w:before="120" w:after="120"/>
        <w:rPr>
          <w:rFonts w:ascii="Arial" w:eastAsia="Batang" w:hAnsi="Arial" w:cs="Arial"/>
          <w:sz w:val="20"/>
          <w:szCs w:val="20"/>
          <w:lang w:eastAsia="ko-KR"/>
        </w:rPr>
      </w:pPr>
    </w:p>
    <w:p w14:paraId="5104A710" w14:textId="77777777" w:rsidR="00E73E44" w:rsidRDefault="00E73E44" w:rsidP="003E2E91">
      <w:pPr>
        <w:spacing w:before="120" w:after="120"/>
        <w:rPr>
          <w:rFonts w:ascii="Arial" w:eastAsia="Batang" w:hAnsi="Arial" w:cs="Arial"/>
          <w:sz w:val="20"/>
          <w:szCs w:val="20"/>
          <w:lang w:eastAsia="ko-KR"/>
        </w:rPr>
      </w:pPr>
    </w:p>
    <w:p w14:paraId="3A89F4EB" w14:textId="77777777" w:rsidR="00E73E44" w:rsidRDefault="00E73E44" w:rsidP="003E2E91">
      <w:pPr>
        <w:spacing w:before="120" w:after="120"/>
        <w:rPr>
          <w:rFonts w:ascii="Arial" w:eastAsia="Batang" w:hAnsi="Arial" w:cs="Arial"/>
          <w:sz w:val="20"/>
          <w:szCs w:val="20"/>
          <w:lang w:eastAsia="ko-KR"/>
        </w:rPr>
      </w:pPr>
    </w:p>
    <w:p w14:paraId="5985A89F" w14:textId="77777777" w:rsidR="00E73E44" w:rsidRDefault="00E73E44" w:rsidP="003E2E91">
      <w:pPr>
        <w:spacing w:before="120" w:after="120"/>
        <w:rPr>
          <w:rFonts w:ascii="Arial" w:eastAsia="Batang" w:hAnsi="Arial" w:cs="Arial"/>
          <w:sz w:val="20"/>
          <w:szCs w:val="20"/>
          <w:lang w:eastAsia="ko-KR"/>
        </w:rPr>
      </w:pPr>
    </w:p>
    <w:p w14:paraId="39AD34A4" w14:textId="77777777" w:rsidR="00E73E44" w:rsidRPr="00C24EEF" w:rsidRDefault="00E73E44" w:rsidP="003E2E91">
      <w:pPr>
        <w:spacing w:before="120" w:after="120"/>
        <w:rPr>
          <w:rFonts w:ascii="Arial" w:eastAsia="Batang" w:hAnsi="Arial" w:cs="Arial"/>
          <w:sz w:val="20"/>
          <w:szCs w:val="20"/>
          <w:lang w:eastAsia="ko-KR"/>
        </w:rPr>
      </w:pPr>
    </w:p>
    <w:p w14:paraId="19D4C18D" w14:textId="5E6559BA" w:rsidR="004A22AF" w:rsidRPr="00C24EEF" w:rsidRDefault="004A22AF" w:rsidP="003E2E91">
      <w:pPr>
        <w:spacing w:before="120" w:after="120"/>
        <w:rPr>
          <w:rFonts w:ascii="Arial" w:eastAsia="Batang" w:hAnsi="Arial" w:cs="Arial"/>
          <w:sz w:val="20"/>
          <w:szCs w:val="20"/>
          <w:lang w:eastAsia="ko-KR"/>
        </w:rPr>
      </w:pPr>
      <w:r w:rsidRPr="00C24EEF">
        <w:rPr>
          <w:rFonts w:ascii="Arial" w:eastAsia="Batang" w:hAnsi="Arial" w:cs="Arial"/>
          <w:b/>
          <w:bCs/>
          <w:iCs/>
          <w:sz w:val="20"/>
          <w:szCs w:val="20"/>
          <w:lang w:eastAsia="ko-KR"/>
        </w:rPr>
        <w:lastRenderedPageBreak/>
        <w:t xml:space="preserve">Razpisni obrazec </w:t>
      </w:r>
      <w:r w:rsidR="00366D8B" w:rsidRPr="00C24EEF">
        <w:rPr>
          <w:rFonts w:ascii="Arial" w:eastAsia="Batang" w:hAnsi="Arial" w:cs="Arial"/>
          <w:b/>
          <w:bCs/>
          <w:iCs/>
          <w:sz w:val="20"/>
          <w:szCs w:val="20"/>
          <w:lang w:eastAsia="ko-KR"/>
        </w:rPr>
        <w:t>8</w:t>
      </w:r>
      <w:r w:rsidRPr="00C24EEF">
        <w:rPr>
          <w:rFonts w:ascii="Arial" w:eastAsia="Batang" w:hAnsi="Arial" w:cs="Arial"/>
          <w:b/>
          <w:bCs/>
          <w:iCs/>
          <w:sz w:val="20"/>
          <w:szCs w:val="20"/>
          <w:lang w:eastAsia="ko-KR"/>
        </w:rPr>
        <w:t>: Podatki o podizvajalcu</w:t>
      </w:r>
    </w:p>
    <w:p w14:paraId="121200E9" w14:textId="77777777" w:rsidR="004A22AF" w:rsidRPr="00C24EEF" w:rsidRDefault="004A22AF" w:rsidP="003E2E91">
      <w:pPr>
        <w:spacing w:before="120" w:after="120"/>
        <w:rPr>
          <w:rFonts w:ascii="Arial" w:eastAsia="Batang" w:hAnsi="Arial" w:cs="Arial"/>
          <w:sz w:val="20"/>
          <w:szCs w:val="20"/>
          <w:lang w:eastAsia="ko-KR"/>
        </w:rPr>
      </w:pPr>
    </w:p>
    <w:p w14:paraId="57B9B772" w14:textId="77777777" w:rsidR="004A22AF" w:rsidRPr="00C24EEF" w:rsidRDefault="004A22AF" w:rsidP="003E2E91">
      <w:pPr>
        <w:spacing w:before="120" w:after="120"/>
        <w:rPr>
          <w:rFonts w:ascii="Arial" w:eastAsia="Batang" w:hAnsi="Arial" w:cs="Arial"/>
          <w:sz w:val="20"/>
          <w:szCs w:val="20"/>
          <w:lang w:eastAsia="ko-KR"/>
        </w:rPr>
      </w:pPr>
    </w:p>
    <w:p w14:paraId="0D285D57"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60917BD0"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847D705"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0710A958"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53D563C" w14:textId="77777777" w:rsidR="003E2E91" w:rsidRPr="00C24E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ab/>
      </w:r>
    </w:p>
    <w:p w14:paraId="3D21F74A"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PODATKI O PODIZVAJALCU</w:t>
      </w:r>
    </w:p>
    <w:p w14:paraId="5B18B443"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Naziv podizvajalca:       __________________________________________________</w:t>
      </w:r>
    </w:p>
    <w:p w14:paraId="6A5D1DA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Naslov podizvajalca:     __________________________________________________</w:t>
      </w:r>
    </w:p>
    <w:p w14:paraId="0BCFD7CD"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Kontaktna oseba:             ________________________________________________</w:t>
      </w:r>
    </w:p>
    <w:p w14:paraId="0F1CAEEC"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Elektronski naslov kontaktne osebe:  _______________________________________</w:t>
      </w:r>
    </w:p>
    <w:p w14:paraId="7D2230B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Telefon: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w:t>
      </w:r>
    </w:p>
    <w:p w14:paraId="4E77F76A"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Telefaks: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____________________________________________</w:t>
      </w:r>
    </w:p>
    <w:p w14:paraId="313A6945"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Identifikacijska številka za DDV: _________________________________________</w:t>
      </w:r>
    </w:p>
    <w:p w14:paraId="7EE4508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Št. Transakcijskega računa</w:t>
      </w:r>
      <w:r w:rsidR="00DD79E2"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 SWIFT CODE</w:t>
      </w:r>
      <w:r w:rsidR="00DD79E2" w:rsidRPr="00C24EEF">
        <w:rPr>
          <w:rFonts w:ascii="Arial" w:eastAsia="Batang" w:hAnsi="Arial" w:cs="Arial"/>
          <w:sz w:val="20"/>
          <w:szCs w:val="20"/>
          <w:lang w:eastAsia="ko-KR"/>
        </w:rPr>
        <w:t>):</w:t>
      </w:r>
      <w:r w:rsidR="00D52CB1" w:rsidRPr="00C24EEF">
        <w:rPr>
          <w:rFonts w:ascii="Arial" w:eastAsia="Batang" w:hAnsi="Arial" w:cs="Arial"/>
          <w:sz w:val="20"/>
          <w:szCs w:val="20"/>
          <w:lang w:eastAsia="ko-KR"/>
        </w:rPr>
        <w:t>___________</w:t>
      </w:r>
      <w:r w:rsidRPr="00C24EEF">
        <w:rPr>
          <w:rFonts w:ascii="Arial" w:eastAsia="Batang" w:hAnsi="Arial" w:cs="Arial"/>
          <w:sz w:val="20"/>
          <w:szCs w:val="20"/>
          <w:lang w:eastAsia="ko-KR"/>
        </w:rPr>
        <w:t>_______</w:t>
      </w:r>
    </w:p>
    <w:p w14:paraId="6EF7210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Matična številka:                        __________________________________________</w:t>
      </w:r>
    </w:p>
    <w:p w14:paraId="5FA1875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 </w:t>
      </w:r>
    </w:p>
    <w:p w14:paraId="138EB2AD"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C24EEF" w:rsidRDefault="003E2E91" w:rsidP="003E2E91">
      <w:pPr>
        <w:widowControl w:val="0"/>
        <w:spacing w:before="12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DA                       NE</w:t>
      </w:r>
    </w:p>
    <w:p w14:paraId="222C15D3"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(ustrezno obkroži)</w:t>
      </w:r>
    </w:p>
    <w:p w14:paraId="6AFEBB4B"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7A9B83A9"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3B16E19B"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7D9D0D8"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A2DF0FE"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4F832A4C" w14:textId="77777777" w:rsidR="00E73E44" w:rsidRPr="00C24EEF" w:rsidRDefault="00E73E44" w:rsidP="003E2E91">
      <w:pPr>
        <w:autoSpaceDE w:val="0"/>
        <w:autoSpaceDN w:val="0"/>
        <w:adjustRightInd w:val="0"/>
        <w:spacing w:before="120"/>
        <w:rPr>
          <w:rFonts w:ascii="Arial" w:eastAsia="Batang" w:hAnsi="Arial" w:cs="Arial"/>
          <w:sz w:val="20"/>
          <w:szCs w:val="20"/>
          <w:lang w:eastAsia="ko-KR"/>
        </w:rPr>
      </w:pPr>
    </w:p>
    <w:p w14:paraId="7A189852" w14:textId="5DA54CCB" w:rsidR="003E2E91" w:rsidRPr="00C24EEF" w:rsidRDefault="004A22AF" w:rsidP="00F32528">
      <w:pPr>
        <w:pStyle w:val="Naslov2"/>
        <w:rPr>
          <w:i w:val="0"/>
          <w:sz w:val="20"/>
          <w:szCs w:val="20"/>
        </w:rPr>
      </w:pPr>
      <w:bookmarkStart w:id="29" w:name="_Toc534885135"/>
      <w:bookmarkStart w:id="30" w:name="_Toc534885886"/>
      <w:bookmarkStart w:id="31" w:name="_Toc124496227"/>
      <w:bookmarkStart w:id="32" w:name="_Toc125096656"/>
      <w:r w:rsidRPr="00C24EEF">
        <w:rPr>
          <w:i w:val="0"/>
          <w:sz w:val="20"/>
          <w:szCs w:val="20"/>
        </w:rPr>
        <w:lastRenderedPageBreak/>
        <w:t xml:space="preserve">Razpisni obrazec </w:t>
      </w:r>
      <w:r w:rsidR="00366D8B" w:rsidRPr="00C24EEF">
        <w:rPr>
          <w:i w:val="0"/>
          <w:sz w:val="20"/>
          <w:szCs w:val="20"/>
        </w:rPr>
        <w:t>9</w:t>
      </w:r>
      <w:r w:rsidRPr="00C24EEF">
        <w:rPr>
          <w:i w:val="0"/>
          <w:sz w:val="20"/>
          <w:szCs w:val="20"/>
        </w:rPr>
        <w:t>: Soglasje podizvajalca</w:t>
      </w:r>
      <w:bookmarkEnd w:id="29"/>
      <w:bookmarkEnd w:id="30"/>
      <w:bookmarkEnd w:id="31"/>
      <w:bookmarkEnd w:id="32"/>
    </w:p>
    <w:p w14:paraId="1C98693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3F02397F"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3648272"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1ED29ED"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126E5320"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SOGLASJE PODIZVAJALCA</w:t>
      </w:r>
    </w:p>
    <w:p w14:paraId="624BA3B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Podizvajalec: ……………………</w:t>
      </w:r>
      <w:r w:rsidR="00866274" w:rsidRPr="00C24EEF">
        <w:rPr>
          <w:rFonts w:ascii="Arial" w:eastAsia="Batang" w:hAnsi="Arial" w:cs="Arial"/>
          <w:sz w:val="20"/>
          <w:szCs w:val="20"/>
          <w:lang w:eastAsia="ko-KR"/>
        </w:rPr>
        <w:t>…………………………………………………………………………………</w:t>
      </w:r>
    </w:p>
    <w:p w14:paraId="76FD3C5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p w14:paraId="6C00A0F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F2CB331" w14:textId="00EEB34B"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št…………………….., »</w:t>
      </w:r>
      <w:r w:rsidR="00E73E44" w:rsidRPr="0059793A">
        <w:rPr>
          <w:rFonts w:ascii="Arial" w:eastAsia="Batang" w:hAnsi="Arial" w:cs="Arial"/>
          <w:bCs/>
          <w:sz w:val="20"/>
          <w:szCs w:val="20"/>
          <w:lang w:eastAsia="ko-KR"/>
        </w:rPr>
        <w:t xml:space="preserve">Dobava lesenih </w:t>
      </w:r>
      <w:r w:rsidR="009C14E2" w:rsidRPr="0059793A">
        <w:rPr>
          <w:rFonts w:ascii="Arial" w:eastAsia="Batang" w:hAnsi="Arial" w:cs="Arial"/>
          <w:bCs/>
          <w:sz w:val="20"/>
          <w:szCs w:val="20"/>
          <w:lang w:eastAsia="ko-KR"/>
        </w:rPr>
        <w:t xml:space="preserve">železniških </w:t>
      </w:r>
      <w:r w:rsidR="00E73E44" w:rsidRPr="0059793A">
        <w:rPr>
          <w:rFonts w:ascii="Arial" w:eastAsia="Batang" w:hAnsi="Arial" w:cs="Arial"/>
          <w:bCs/>
          <w:sz w:val="20"/>
          <w:szCs w:val="20"/>
          <w:lang w:eastAsia="ko-KR"/>
        </w:rPr>
        <w:t>pragov 2023</w:t>
      </w:r>
      <w:r w:rsidRPr="0059793A">
        <w:rPr>
          <w:rFonts w:ascii="Arial" w:eastAsia="Batang" w:hAnsi="Arial" w:cs="Arial"/>
          <w:b/>
          <w:sz w:val="20"/>
          <w:szCs w:val="20"/>
          <w:lang w:eastAsia="ko-KR"/>
        </w:rPr>
        <w:t>«</w:t>
      </w:r>
      <w:r w:rsidRPr="0059793A">
        <w:rPr>
          <w:rFonts w:ascii="Arial" w:eastAsia="Batang" w:hAnsi="Arial" w:cs="Arial"/>
          <w:bCs/>
          <w:sz w:val="20"/>
          <w:szCs w:val="20"/>
          <w:lang w:eastAsia="ko-KR"/>
        </w:rPr>
        <w:t xml:space="preserve"> </w:t>
      </w:r>
      <w:r w:rsidRPr="0059793A">
        <w:rPr>
          <w:rFonts w:ascii="Arial" w:eastAsia="Batang" w:hAnsi="Arial" w:cs="Arial"/>
          <w:sz w:val="20"/>
          <w:szCs w:val="20"/>
          <w:lang w:eastAsia="ko-KR"/>
        </w:rPr>
        <w:t xml:space="preserve">za potrebe SŽ – </w:t>
      </w:r>
      <w:r w:rsidR="004A22AF" w:rsidRPr="0059793A">
        <w:rPr>
          <w:rFonts w:ascii="Arial" w:eastAsia="Batang" w:hAnsi="Arial" w:cs="Arial"/>
          <w:sz w:val="20"/>
          <w:szCs w:val="20"/>
          <w:lang w:eastAsia="ko-KR"/>
        </w:rPr>
        <w:t>Infrastruktura</w:t>
      </w:r>
      <w:r w:rsidRPr="0059793A">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podizvajalca:</w:t>
      </w:r>
    </w:p>
    <w:p w14:paraId="760E116E"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C24EEF" w:rsidRDefault="003E2E91" w:rsidP="003E2E91">
      <w:pPr>
        <w:spacing w:line="276" w:lineRule="auto"/>
        <w:rPr>
          <w:rFonts w:ascii="Arial" w:eastAsia="Batang" w:hAnsi="Arial" w:cs="Arial"/>
          <w:b/>
          <w:color w:val="000000" w:themeColor="text1"/>
          <w:sz w:val="20"/>
          <w:szCs w:val="20"/>
          <w:lang w:eastAsia="ko-KR"/>
        </w:rPr>
      </w:pPr>
      <w:r w:rsidRPr="00C24E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970F9A3" w14:textId="77777777" w:rsidR="00EF6FDA" w:rsidRDefault="00EF6FDA" w:rsidP="003E2E91">
      <w:pPr>
        <w:spacing w:line="276" w:lineRule="auto"/>
        <w:rPr>
          <w:rFonts w:ascii="Arial" w:eastAsia="Batang" w:hAnsi="Arial" w:cs="Arial"/>
          <w:b/>
          <w:color w:val="000000" w:themeColor="text1"/>
          <w:sz w:val="20"/>
          <w:szCs w:val="20"/>
          <w:lang w:eastAsia="ko-KR"/>
        </w:rPr>
      </w:pPr>
    </w:p>
    <w:p w14:paraId="7B599EE5" w14:textId="77777777" w:rsidR="00E73E44" w:rsidRDefault="00E73E44" w:rsidP="003E2E91">
      <w:pPr>
        <w:spacing w:line="276" w:lineRule="auto"/>
        <w:rPr>
          <w:rFonts w:ascii="Arial" w:eastAsia="Batang" w:hAnsi="Arial" w:cs="Arial"/>
          <w:b/>
          <w:color w:val="000000" w:themeColor="text1"/>
          <w:sz w:val="20"/>
          <w:szCs w:val="20"/>
          <w:lang w:eastAsia="ko-KR"/>
        </w:rPr>
      </w:pPr>
    </w:p>
    <w:p w14:paraId="3831B453" w14:textId="77777777" w:rsidR="00E73E44" w:rsidRDefault="00E73E44" w:rsidP="003E2E91">
      <w:pPr>
        <w:spacing w:line="276" w:lineRule="auto"/>
        <w:rPr>
          <w:rFonts w:ascii="Arial" w:eastAsia="Batang" w:hAnsi="Arial" w:cs="Arial"/>
          <w:b/>
          <w:color w:val="000000" w:themeColor="text1"/>
          <w:sz w:val="20"/>
          <w:szCs w:val="20"/>
          <w:lang w:eastAsia="ko-KR"/>
        </w:rPr>
      </w:pPr>
    </w:p>
    <w:p w14:paraId="65DF94D0" w14:textId="77777777" w:rsidR="00E73E44" w:rsidRDefault="00E73E44" w:rsidP="003E2E91">
      <w:pPr>
        <w:spacing w:line="276" w:lineRule="auto"/>
        <w:rPr>
          <w:rFonts w:ascii="Arial" w:eastAsia="Batang" w:hAnsi="Arial" w:cs="Arial"/>
          <w:b/>
          <w:color w:val="000000" w:themeColor="text1"/>
          <w:sz w:val="20"/>
          <w:szCs w:val="20"/>
          <w:lang w:eastAsia="ko-KR"/>
        </w:rPr>
      </w:pPr>
    </w:p>
    <w:p w14:paraId="4D5CE666" w14:textId="77777777" w:rsidR="00E73E44" w:rsidRDefault="00E73E44" w:rsidP="003E2E91">
      <w:pPr>
        <w:spacing w:line="276" w:lineRule="auto"/>
        <w:rPr>
          <w:rFonts w:ascii="Arial" w:eastAsia="Batang" w:hAnsi="Arial" w:cs="Arial"/>
          <w:b/>
          <w:color w:val="000000" w:themeColor="text1"/>
          <w:sz w:val="20"/>
          <w:szCs w:val="20"/>
          <w:lang w:eastAsia="ko-KR"/>
        </w:rPr>
      </w:pPr>
    </w:p>
    <w:p w14:paraId="7FFFB40A" w14:textId="77777777" w:rsidR="00E73E44" w:rsidRDefault="00E73E44" w:rsidP="003E2E91">
      <w:pPr>
        <w:spacing w:line="276" w:lineRule="auto"/>
        <w:rPr>
          <w:rFonts w:ascii="Arial" w:eastAsia="Batang" w:hAnsi="Arial" w:cs="Arial"/>
          <w:b/>
          <w:color w:val="000000" w:themeColor="text1"/>
          <w:sz w:val="20"/>
          <w:szCs w:val="20"/>
          <w:lang w:eastAsia="ko-KR"/>
        </w:rPr>
      </w:pPr>
    </w:p>
    <w:p w14:paraId="0FAACD6F" w14:textId="77777777" w:rsidR="00E73E44" w:rsidRDefault="00E73E44" w:rsidP="003E2E91">
      <w:pPr>
        <w:spacing w:line="276" w:lineRule="auto"/>
        <w:rPr>
          <w:rFonts w:ascii="Arial" w:eastAsia="Batang" w:hAnsi="Arial" w:cs="Arial"/>
          <w:b/>
          <w:color w:val="000000" w:themeColor="text1"/>
          <w:sz w:val="20"/>
          <w:szCs w:val="20"/>
          <w:lang w:eastAsia="ko-KR"/>
        </w:rPr>
      </w:pPr>
    </w:p>
    <w:p w14:paraId="2697E116" w14:textId="77777777" w:rsidR="00E73E44" w:rsidRDefault="00E73E44" w:rsidP="003E2E91">
      <w:pPr>
        <w:spacing w:line="276" w:lineRule="auto"/>
        <w:rPr>
          <w:rFonts w:ascii="Arial" w:eastAsia="Batang" w:hAnsi="Arial" w:cs="Arial"/>
          <w:b/>
          <w:color w:val="000000" w:themeColor="text1"/>
          <w:sz w:val="20"/>
          <w:szCs w:val="20"/>
          <w:lang w:eastAsia="ko-KR"/>
        </w:rPr>
      </w:pPr>
    </w:p>
    <w:p w14:paraId="2BA2C097" w14:textId="77777777" w:rsidR="00E73E44" w:rsidRDefault="00E73E44" w:rsidP="003E2E91">
      <w:pPr>
        <w:spacing w:line="276" w:lineRule="auto"/>
        <w:rPr>
          <w:rFonts w:ascii="Arial" w:eastAsia="Batang" w:hAnsi="Arial" w:cs="Arial"/>
          <w:b/>
          <w:color w:val="000000" w:themeColor="text1"/>
          <w:sz w:val="20"/>
          <w:szCs w:val="20"/>
          <w:lang w:eastAsia="ko-KR"/>
        </w:rPr>
      </w:pPr>
    </w:p>
    <w:p w14:paraId="1DC33228" w14:textId="77777777" w:rsidR="00E73E44" w:rsidRDefault="00E73E44" w:rsidP="003E2E91">
      <w:pPr>
        <w:spacing w:line="276" w:lineRule="auto"/>
        <w:rPr>
          <w:rFonts w:ascii="Arial" w:eastAsia="Batang" w:hAnsi="Arial" w:cs="Arial"/>
          <w:b/>
          <w:color w:val="000000" w:themeColor="text1"/>
          <w:sz w:val="20"/>
          <w:szCs w:val="20"/>
          <w:lang w:eastAsia="ko-KR"/>
        </w:rPr>
      </w:pPr>
    </w:p>
    <w:p w14:paraId="6467DF14" w14:textId="77777777" w:rsidR="00E73E44" w:rsidRDefault="00E73E44" w:rsidP="003E2E91">
      <w:pPr>
        <w:spacing w:line="276" w:lineRule="auto"/>
        <w:rPr>
          <w:rFonts w:ascii="Arial" w:eastAsia="Batang" w:hAnsi="Arial" w:cs="Arial"/>
          <w:b/>
          <w:color w:val="000000" w:themeColor="text1"/>
          <w:sz w:val="20"/>
          <w:szCs w:val="20"/>
          <w:lang w:eastAsia="ko-KR"/>
        </w:rPr>
      </w:pPr>
    </w:p>
    <w:p w14:paraId="7FE5E518" w14:textId="77777777" w:rsidR="00E73E44" w:rsidRDefault="00E73E44" w:rsidP="003E2E91">
      <w:pPr>
        <w:spacing w:line="276" w:lineRule="auto"/>
        <w:rPr>
          <w:rFonts w:ascii="Arial" w:eastAsia="Batang" w:hAnsi="Arial" w:cs="Arial"/>
          <w:b/>
          <w:color w:val="000000" w:themeColor="text1"/>
          <w:sz w:val="20"/>
          <w:szCs w:val="20"/>
          <w:lang w:eastAsia="ko-KR"/>
        </w:rPr>
      </w:pPr>
    </w:p>
    <w:p w14:paraId="3192B9F6" w14:textId="77777777" w:rsidR="00E73E44" w:rsidRPr="00C24EEF" w:rsidRDefault="00E73E44" w:rsidP="003E2E91">
      <w:pPr>
        <w:spacing w:line="276" w:lineRule="auto"/>
        <w:rPr>
          <w:rFonts w:ascii="Arial" w:eastAsia="Batang" w:hAnsi="Arial" w:cs="Arial"/>
          <w:b/>
          <w:color w:val="000000" w:themeColor="text1"/>
          <w:sz w:val="20"/>
          <w:szCs w:val="20"/>
          <w:lang w:eastAsia="ko-KR"/>
        </w:rPr>
      </w:pPr>
    </w:p>
    <w:p w14:paraId="16928815" w14:textId="2EFA4FBF" w:rsidR="003E2E91" w:rsidRPr="00C24EEF" w:rsidRDefault="004A22AF" w:rsidP="003E2E91">
      <w:pPr>
        <w:autoSpaceDE w:val="0"/>
        <w:autoSpaceDN w:val="0"/>
        <w:adjustRightInd w:val="0"/>
        <w:spacing w:before="120"/>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366D8B" w:rsidRPr="00C24EEF">
        <w:rPr>
          <w:rFonts w:ascii="Arial" w:hAnsi="Arial" w:cs="Arial"/>
          <w:b/>
          <w:bCs/>
          <w:iCs/>
          <w:sz w:val="20"/>
          <w:szCs w:val="20"/>
        </w:rPr>
        <w:t>10</w:t>
      </w:r>
      <w:r w:rsidRPr="00C24EEF">
        <w:rPr>
          <w:rFonts w:ascii="Arial" w:hAnsi="Arial" w:cs="Arial"/>
          <w:b/>
          <w:bCs/>
          <w:iCs/>
          <w:sz w:val="20"/>
          <w:szCs w:val="20"/>
        </w:rPr>
        <w:t>: Seznam podizvajalcev</w:t>
      </w:r>
    </w:p>
    <w:p w14:paraId="0E7B5AE2"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2D5A4DFE"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7C6EE475" w14:textId="77777777" w:rsidR="003E2E91" w:rsidRPr="00C24EEF" w:rsidRDefault="003E2E91" w:rsidP="0096694E">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53F5EE1"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B27B9A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SEZNAM PODIZVAJALCEV</w:t>
      </w:r>
    </w:p>
    <w:p w14:paraId="75AB890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1F7BF321" w:rsidR="003E2E91" w:rsidRPr="00C24EEF" w:rsidRDefault="003E2E91" w:rsidP="003E2E91">
      <w:pPr>
        <w:autoSpaceDE w:val="0"/>
        <w:autoSpaceDN w:val="0"/>
        <w:adjustRightInd w:val="0"/>
        <w:spacing w:before="120"/>
        <w:rPr>
          <w:rFonts w:ascii="Arial" w:eastAsia="Batang" w:hAnsi="Arial" w:cs="Arial"/>
          <w:b/>
          <w:bCs/>
          <w:sz w:val="20"/>
          <w:szCs w:val="20"/>
          <w:lang w:eastAsia="ko-KR"/>
        </w:rPr>
      </w:pPr>
      <w:r w:rsidRPr="00C24EEF">
        <w:rPr>
          <w:rFonts w:ascii="Arial" w:eastAsia="Batang" w:hAnsi="Arial" w:cs="Arial"/>
          <w:sz w:val="20"/>
          <w:szCs w:val="20"/>
          <w:lang w:eastAsia="ko-KR"/>
        </w:rPr>
        <w:t xml:space="preserve">Predmet javnega naročila: </w:t>
      </w:r>
      <w:r w:rsidRPr="00C24EEF">
        <w:rPr>
          <w:rFonts w:ascii="Arial" w:eastAsia="Batang" w:hAnsi="Arial" w:cs="Arial"/>
          <w:b/>
          <w:bCs/>
          <w:sz w:val="20"/>
          <w:szCs w:val="20"/>
          <w:lang w:eastAsia="ko-KR"/>
        </w:rPr>
        <w:t>»</w:t>
      </w:r>
      <w:r w:rsidR="00E73E44" w:rsidRPr="00E73E44">
        <w:rPr>
          <w:rFonts w:ascii="Arial" w:eastAsia="Batang" w:hAnsi="Arial" w:cs="Arial"/>
          <w:bCs/>
          <w:color w:val="000000" w:themeColor="text1"/>
          <w:sz w:val="20"/>
          <w:szCs w:val="20"/>
          <w:lang w:eastAsia="ko-KR"/>
        </w:rPr>
        <w:t>Dobava</w:t>
      </w:r>
      <w:r w:rsidR="00E73E44" w:rsidRPr="0059793A">
        <w:rPr>
          <w:rFonts w:ascii="Arial" w:eastAsia="Batang" w:hAnsi="Arial" w:cs="Arial"/>
          <w:bCs/>
          <w:color w:val="000000" w:themeColor="text1"/>
          <w:sz w:val="20"/>
          <w:szCs w:val="20"/>
          <w:lang w:eastAsia="ko-KR"/>
        </w:rPr>
        <w:t xml:space="preserve"> lesenih</w:t>
      </w:r>
      <w:r w:rsidR="00E73E44" w:rsidRPr="00E73E44">
        <w:rPr>
          <w:rFonts w:ascii="Arial" w:eastAsia="Batang" w:hAnsi="Arial" w:cs="Arial"/>
          <w:bCs/>
          <w:color w:val="000000" w:themeColor="text1"/>
          <w:sz w:val="20"/>
          <w:szCs w:val="20"/>
          <w:lang w:eastAsia="ko-KR"/>
        </w:rPr>
        <w:t xml:space="preserve"> </w:t>
      </w:r>
      <w:r w:rsidR="009C14E2" w:rsidRPr="0059793A">
        <w:rPr>
          <w:rFonts w:ascii="Arial" w:eastAsia="Batang" w:hAnsi="Arial" w:cs="Arial"/>
          <w:bCs/>
          <w:sz w:val="20"/>
          <w:szCs w:val="20"/>
          <w:lang w:eastAsia="ko-KR"/>
        </w:rPr>
        <w:t xml:space="preserve">železniških </w:t>
      </w:r>
      <w:r w:rsidR="00E73E44" w:rsidRPr="0059793A">
        <w:rPr>
          <w:rFonts w:ascii="Arial" w:eastAsia="Batang" w:hAnsi="Arial" w:cs="Arial"/>
          <w:bCs/>
          <w:sz w:val="20"/>
          <w:szCs w:val="20"/>
          <w:lang w:eastAsia="ko-KR"/>
        </w:rPr>
        <w:t xml:space="preserve">pragov </w:t>
      </w:r>
      <w:r w:rsidR="00E73E44" w:rsidRPr="00E73E44">
        <w:rPr>
          <w:rFonts w:ascii="Arial" w:eastAsia="Batang" w:hAnsi="Arial" w:cs="Arial"/>
          <w:bCs/>
          <w:color w:val="000000" w:themeColor="text1"/>
          <w:sz w:val="20"/>
          <w:szCs w:val="20"/>
          <w:lang w:eastAsia="ko-KR"/>
        </w:rPr>
        <w:t>2023</w:t>
      </w:r>
      <w:r w:rsidRPr="00C24EEF">
        <w:rPr>
          <w:rFonts w:ascii="Arial" w:eastAsia="Batang" w:hAnsi="Arial" w:cs="Arial"/>
          <w:b/>
          <w:bCs/>
          <w:sz w:val="20"/>
          <w:szCs w:val="20"/>
          <w:lang w:eastAsia="ko-KR"/>
        </w:rPr>
        <w:t>«</w:t>
      </w:r>
    </w:p>
    <w:p w14:paraId="2CB548DC"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C24EEF"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Vrednost (v EUR z DDV) in delež (v %):</w:t>
            </w:r>
          </w:p>
        </w:tc>
      </w:tr>
      <w:tr w:rsidR="003E2E91" w:rsidRPr="00C24EEF"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C24EEF" w:rsidRDefault="003E2E91" w:rsidP="003E2E91">
            <w:pPr>
              <w:rPr>
                <w:rFonts w:ascii="Arial" w:eastAsia="Batang" w:hAnsi="Arial" w:cs="Arial"/>
                <w:sz w:val="20"/>
                <w:szCs w:val="20"/>
                <w:lang w:eastAsia="ko-KR"/>
              </w:rPr>
            </w:pPr>
          </w:p>
          <w:p w14:paraId="7888BC5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C24EEF" w:rsidRDefault="003E2E91" w:rsidP="003E2E91">
            <w:pPr>
              <w:rPr>
                <w:rFonts w:ascii="Arial" w:eastAsia="Batang" w:hAnsi="Arial" w:cs="Arial"/>
                <w:sz w:val="20"/>
                <w:szCs w:val="20"/>
                <w:lang w:eastAsia="ko-KR"/>
              </w:rPr>
            </w:pPr>
          </w:p>
          <w:p w14:paraId="4C1BFBFC"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p>
    <w:p w14:paraId="275AB289" w14:textId="77777777" w:rsidR="003E2E91" w:rsidRPr="00C24EEF"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C24EEF" w:rsidRDefault="00B40E2F" w:rsidP="00B40E2F">
      <w:pPr>
        <w:pStyle w:val="Noga"/>
        <w:tabs>
          <w:tab w:val="clear" w:pos="4536"/>
          <w:tab w:val="clear" w:pos="9072"/>
        </w:tabs>
        <w:rPr>
          <w:rFonts w:ascii="Arial" w:hAnsi="Arial" w:cs="Arial"/>
          <w:b/>
          <w:szCs w:val="20"/>
        </w:rPr>
      </w:pPr>
    </w:p>
    <w:p w14:paraId="663D7B28" w14:textId="411BB0B3" w:rsidR="005B1108" w:rsidRPr="00C24EEF" w:rsidRDefault="005B1108" w:rsidP="00B40E2F">
      <w:pPr>
        <w:autoSpaceDE w:val="0"/>
        <w:autoSpaceDN w:val="0"/>
        <w:adjustRightInd w:val="0"/>
        <w:jc w:val="right"/>
        <w:rPr>
          <w:rFonts w:ascii="Arial" w:hAnsi="Arial" w:cs="Arial"/>
          <w:sz w:val="20"/>
          <w:szCs w:val="20"/>
        </w:rPr>
      </w:pPr>
      <w:r w:rsidRPr="00C24EEF">
        <w:rPr>
          <w:rFonts w:ascii="Arial" w:hAnsi="Arial" w:cs="Arial"/>
          <w:sz w:val="20"/>
          <w:szCs w:val="20"/>
        </w:rPr>
        <w:br w:type="page"/>
      </w:r>
    </w:p>
    <w:p w14:paraId="623647A7" w14:textId="77777777" w:rsidR="00E73E44" w:rsidRDefault="00E73E44" w:rsidP="00982085">
      <w:pPr>
        <w:rPr>
          <w:rFonts w:ascii="Arial" w:hAnsi="Arial" w:cs="Arial"/>
          <w:b/>
          <w:bCs/>
          <w:iCs/>
          <w:sz w:val="20"/>
          <w:szCs w:val="20"/>
        </w:rPr>
      </w:pPr>
    </w:p>
    <w:p w14:paraId="7C7270A7" w14:textId="6AEBFC25" w:rsidR="00E73E44" w:rsidRPr="00E73E44" w:rsidRDefault="00E73E44" w:rsidP="00E73E44">
      <w:pPr>
        <w:pStyle w:val="Naslov2"/>
        <w:rPr>
          <w:b w:val="0"/>
          <w:i w:val="0"/>
          <w:sz w:val="20"/>
          <w:szCs w:val="20"/>
        </w:rPr>
      </w:pPr>
      <w:bookmarkStart w:id="33" w:name="_Toc372891941"/>
      <w:bookmarkStart w:id="34" w:name="_Toc461693317"/>
      <w:bookmarkStart w:id="35" w:name="_Toc124496228"/>
      <w:bookmarkStart w:id="36" w:name="_Toc125096657"/>
      <w:r w:rsidRPr="00D027F3">
        <w:rPr>
          <w:i w:val="0"/>
          <w:sz w:val="20"/>
          <w:szCs w:val="20"/>
        </w:rPr>
        <w:t>Razpisni obrazec 11</w:t>
      </w:r>
      <w:r w:rsidRPr="00E73E44">
        <w:rPr>
          <w:b w:val="0"/>
          <w:i w:val="0"/>
          <w:sz w:val="20"/>
          <w:szCs w:val="20"/>
        </w:rPr>
        <w:t xml:space="preserve">: </w:t>
      </w:r>
      <w:r w:rsidRPr="00E73E44">
        <w:rPr>
          <w:i w:val="0"/>
          <w:sz w:val="20"/>
          <w:szCs w:val="20"/>
        </w:rPr>
        <w:t>IZJAVA O SPREJEMANJU POGOJEV IN TEHNIČNIH ZAHTEV IZ RAZPISNE DOKUMENTACIJE</w:t>
      </w:r>
      <w:bookmarkEnd w:id="33"/>
      <w:bookmarkEnd w:id="34"/>
      <w:bookmarkEnd w:id="35"/>
      <w:bookmarkEnd w:id="36"/>
    </w:p>
    <w:p w14:paraId="4D58A27D" w14:textId="77777777" w:rsidR="00E73E44" w:rsidRPr="00E73E44" w:rsidRDefault="00E73E44" w:rsidP="00E73E44">
      <w:pPr>
        <w:pStyle w:val="Noga"/>
        <w:tabs>
          <w:tab w:val="clear" w:pos="4536"/>
          <w:tab w:val="clear" w:pos="9072"/>
        </w:tabs>
        <w:rPr>
          <w:rFonts w:ascii="Arial" w:hAnsi="Arial" w:cs="Arial"/>
          <w:szCs w:val="20"/>
        </w:rPr>
      </w:pPr>
    </w:p>
    <w:p w14:paraId="5C5E7DEF" w14:textId="77777777" w:rsidR="00E73E44" w:rsidRPr="00E73E44" w:rsidRDefault="00E73E44" w:rsidP="00E73E44">
      <w:pPr>
        <w:pStyle w:val="Noga"/>
        <w:tabs>
          <w:tab w:val="clear" w:pos="4536"/>
          <w:tab w:val="clear" w:pos="9072"/>
        </w:tabs>
        <w:rPr>
          <w:rFonts w:ascii="Arial" w:hAnsi="Arial" w:cs="Arial"/>
          <w:szCs w:val="20"/>
        </w:rPr>
      </w:pPr>
    </w:p>
    <w:p w14:paraId="30122293" w14:textId="77777777" w:rsidR="00E73E44" w:rsidRPr="00E73E44" w:rsidRDefault="00E73E44" w:rsidP="00E73E44">
      <w:pPr>
        <w:pStyle w:val="Noga"/>
        <w:tabs>
          <w:tab w:val="clear" w:pos="4536"/>
          <w:tab w:val="clear" w:pos="9072"/>
        </w:tabs>
        <w:rPr>
          <w:rFonts w:ascii="Arial" w:hAnsi="Arial" w:cs="Arial"/>
          <w:szCs w:val="20"/>
        </w:rPr>
      </w:pPr>
    </w:p>
    <w:p w14:paraId="42C538B2" w14:textId="77777777" w:rsidR="00E73E44" w:rsidRPr="00E73E44" w:rsidRDefault="00E73E44" w:rsidP="00E73E44">
      <w:pPr>
        <w:pStyle w:val="Noga"/>
        <w:tabs>
          <w:tab w:val="clear" w:pos="4536"/>
          <w:tab w:val="clear" w:pos="9072"/>
        </w:tabs>
        <w:rPr>
          <w:rFonts w:ascii="Arial" w:hAnsi="Arial" w:cs="Arial"/>
          <w:szCs w:val="20"/>
        </w:rPr>
      </w:pPr>
      <w:r w:rsidRPr="00E73E44">
        <w:rPr>
          <w:rFonts w:ascii="Arial" w:hAnsi="Arial" w:cs="Arial"/>
          <w:szCs w:val="20"/>
        </w:rPr>
        <w:t xml:space="preserve">IME IN NASLOV PONUDNIKA </w:t>
      </w:r>
    </w:p>
    <w:p w14:paraId="231CCF98" w14:textId="77777777" w:rsidR="00E73E44" w:rsidRPr="00E73E44" w:rsidRDefault="00E73E44" w:rsidP="00E73E44">
      <w:pPr>
        <w:pStyle w:val="Noga"/>
        <w:tabs>
          <w:tab w:val="clear" w:pos="4536"/>
          <w:tab w:val="clear" w:pos="9072"/>
        </w:tabs>
        <w:rPr>
          <w:rFonts w:ascii="Arial" w:hAnsi="Arial" w:cs="Arial"/>
          <w:szCs w:val="20"/>
        </w:rPr>
      </w:pPr>
    </w:p>
    <w:p w14:paraId="2354C646" w14:textId="77777777" w:rsidR="00E73E44" w:rsidRPr="00E73E44" w:rsidRDefault="00E73E44" w:rsidP="00E73E44">
      <w:pPr>
        <w:pStyle w:val="Noga"/>
        <w:tabs>
          <w:tab w:val="clear" w:pos="4536"/>
          <w:tab w:val="clear" w:pos="9072"/>
        </w:tabs>
        <w:rPr>
          <w:rFonts w:ascii="Arial" w:hAnsi="Arial" w:cs="Arial"/>
          <w:szCs w:val="20"/>
        </w:rPr>
      </w:pPr>
      <w:r w:rsidRPr="00E73E44">
        <w:rPr>
          <w:rFonts w:ascii="Arial" w:hAnsi="Arial" w:cs="Arial"/>
          <w:szCs w:val="20"/>
        </w:rPr>
        <w:t>______________________________________________________________</w:t>
      </w:r>
    </w:p>
    <w:p w14:paraId="06472CEC" w14:textId="77777777" w:rsidR="00E73E44" w:rsidRPr="00E73E44" w:rsidRDefault="00E73E44" w:rsidP="00E73E44">
      <w:pPr>
        <w:pStyle w:val="Noga"/>
        <w:tabs>
          <w:tab w:val="clear" w:pos="4536"/>
          <w:tab w:val="clear" w:pos="9072"/>
        </w:tabs>
        <w:rPr>
          <w:rFonts w:ascii="Arial" w:hAnsi="Arial" w:cs="Arial"/>
          <w:szCs w:val="20"/>
        </w:rPr>
      </w:pPr>
    </w:p>
    <w:p w14:paraId="739303C4" w14:textId="77777777" w:rsidR="00E73E44" w:rsidRPr="00E73E44" w:rsidRDefault="00E73E44" w:rsidP="00E73E44">
      <w:pPr>
        <w:pStyle w:val="Noga"/>
        <w:tabs>
          <w:tab w:val="clear" w:pos="4536"/>
          <w:tab w:val="clear" w:pos="9072"/>
        </w:tabs>
        <w:rPr>
          <w:rFonts w:ascii="Arial" w:hAnsi="Arial" w:cs="Arial"/>
          <w:szCs w:val="20"/>
        </w:rPr>
      </w:pPr>
      <w:r w:rsidRPr="00E73E44">
        <w:rPr>
          <w:rFonts w:ascii="Arial" w:hAnsi="Arial" w:cs="Arial"/>
          <w:szCs w:val="20"/>
        </w:rPr>
        <w:t>______________________________________________________________</w:t>
      </w:r>
    </w:p>
    <w:p w14:paraId="6A047295" w14:textId="77777777" w:rsidR="00E73E44" w:rsidRPr="00E73E44" w:rsidRDefault="00E73E44" w:rsidP="00E73E44">
      <w:pPr>
        <w:pStyle w:val="Noga"/>
        <w:tabs>
          <w:tab w:val="clear" w:pos="4536"/>
          <w:tab w:val="clear" w:pos="9072"/>
        </w:tabs>
        <w:rPr>
          <w:rFonts w:ascii="Arial" w:hAnsi="Arial" w:cs="Arial"/>
          <w:szCs w:val="20"/>
        </w:rPr>
      </w:pPr>
    </w:p>
    <w:p w14:paraId="47ACAC0C" w14:textId="77777777" w:rsidR="00E73E44" w:rsidRPr="00E73E44" w:rsidRDefault="00E73E44" w:rsidP="00E73E44">
      <w:pPr>
        <w:pStyle w:val="Noga"/>
        <w:tabs>
          <w:tab w:val="clear" w:pos="4536"/>
          <w:tab w:val="clear" w:pos="9072"/>
        </w:tabs>
        <w:jc w:val="both"/>
        <w:rPr>
          <w:rFonts w:ascii="Arial" w:hAnsi="Arial" w:cs="Arial"/>
          <w:szCs w:val="20"/>
        </w:rPr>
      </w:pPr>
      <w:r w:rsidRPr="00E73E44">
        <w:rPr>
          <w:rFonts w:ascii="Arial" w:hAnsi="Arial" w:cs="Arial"/>
          <w:szCs w:val="20"/>
        </w:rPr>
        <w:t>Datum: ________________</w:t>
      </w:r>
    </w:p>
    <w:p w14:paraId="4651341B" w14:textId="77777777" w:rsidR="00E73E44" w:rsidRPr="00E73E44" w:rsidRDefault="00E73E44" w:rsidP="00E73E44">
      <w:pPr>
        <w:pStyle w:val="Noga"/>
        <w:tabs>
          <w:tab w:val="clear" w:pos="4536"/>
          <w:tab w:val="clear" w:pos="9072"/>
        </w:tabs>
        <w:jc w:val="both"/>
        <w:rPr>
          <w:rFonts w:ascii="Arial" w:hAnsi="Arial" w:cs="Arial"/>
          <w:szCs w:val="20"/>
        </w:rPr>
      </w:pPr>
    </w:p>
    <w:p w14:paraId="3448D14B" w14:textId="77777777" w:rsidR="00E73E44" w:rsidRPr="00E73E44" w:rsidRDefault="00E73E44" w:rsidP="00E73E44">
      <w:pPr>
        <w:pStyle w:val="Noga"/>
        <w:tabs>
          <w:tab w:val="clear" w:pos="4536"/>
          <w:tab w:val="clear" w:pos="9072"/>
        </w:tabs>
        <w:jc w:val="both"/>
        <w:rPr>
          <w:rFonts w:ascii="Arial" w:hAnsi="Arial" w:cs="Arial"/>
          <w:szCs w:val="20"/>
        </w:rPr>
      </w:pPr>
      <w:r w:rsidRPr="00E73E44">
        <w:rPr>
          <w:rFonts w:ascii="Arial" w:hAnsi="Arial" w:cs="Arial"/>
          <w:szCs w:val="20"/>
        </w:rPr>
        <w:t>Ponudba št.____________</w:t>
      </w:r>
    </w:p>
    <w:p w14:paraId="6891E9C8" w14:textId="77777777" w:rsidR="00E73E44" w:rsidRPr="00E73E44" w:rsidRDefault="00E73E44" w:rsidP="00E73E44">
      <w:pPr>
        <w:pStyle w:val="Noga"/>
        <w:tabs>
          <w:tab w:val="clear" w:pos="4536"/>
          <w:tab w:val="clear" w:pos="9072"/>
        </w:tabs>
        <w:jc w:val="both"/>
        <w:rPr>
          <w:rFonts w:ascii="Arial" w:hAnsi="Arial" w:cs="Arial"/>
          <w:szCs w:val="20"/>
        </w:rPr>
      </w:pPr>
    </w:p>
    <w:p w14:paraId="40C29F0F" w14:textId="77777777" w:rsidR="00E73E44" w:rsidRPr="00E73E44" w:rsidRDefault="00E73E44" w:rsidP="00E73E44">
      <w:pPr>
        <w:pStyle w:val="Noga"/>
        <w:tabs>
          <w:tab w:val="clear" w:pos="4536"/>
          <w:tab w:val="clear" w:pos="9072"/>
        </w:tabs>
        <w:jc w:val="both"/>
        <w:rPr>
          <w:rFonts w:ascii="Arial" w:hAnsi="Arial" w:cs="Arial"/>
          <w:szCs w:val="20"/>
        </w:rPr>
      </w:pPr>
    </w:p>
    <w:p w14:paraId="055CD087" w14:textId="77777777" w:rsidR="00E73E44" w:rsidRPr="00E73E44" w:rsidRDefault="00E73E44" w:rsidP="00E73E44">
      <w:pPr>
        <w:jc w:val="both"/>
        <w:rPr>
          <w:rFonts w:ascii="Arial" w:hAnsi="Arial" w:cs="Arial"/>
          <w:b/>
          <w:sz w:val="20"/>
          <w:szCs w:val="20"/>
        </w:rPr>
      </w:pPr>
      <w:r w:rsidRPr="00E73E44">
        <w:rPr>
          <w:rFonts w:ascii="Arial" w:hAnsi="Arial" w:cs="Arial"/>
          <w:b/>
          <w:sz w:val="20"/>
          <w:szCs w:val="20"/>
        </w:rPr>
        <w:t>SŽ - Infrastruktura, d.o.o.</w:t>
      </w:r>
    </w:p>
    <w:p w14:paraId="54B888DC" w14:textId="77777777" w:rsidR="00E73E44" w:rsidRPr="00E73E44" w:rsidRDefault="00E73E44" w:rsidP="00E73E44">
      <w:pPr>
        <w:jc w:val="both"/>
        <w:rPr>
          <w:rFonts w:ascii="Arial" w:hAnsi="Arial" w:cs="Arial"/>
          <w:b/>
          <w:sz w:val="20"/>
          <w:szCs w:val="20"/>
        </w:rPr>
      </w:pPr>
      <w:r w:rsidRPr="00E73E44">
        <w:rPr>
          <w:rFonts w:ascii="Arial" w:hAnsi="Arial" w:cs="Arial"/>
          <w:b/>
          <w:sz w:val="20"/>
          <w:szCs w:val="20"/>
        </w:rPr>
        <w:t>Kolodvorska 11</w:t>
      </w:r>
    </w:p>
    <w:p w14:paraId="46673424" w14:textId="77777777" w:rsidR="00E73E44" w:rsidRPr="00E73E44" w:rsidRDefault="00E73E44" w:rsidP="00E73E44">
      <w:pPr>
        <w:jc w:val="both"/>
        <w:rPr>
          <w:rStyle w:val="SlogKrepko"/>
          <w:rFonts w:ascii="Arial" w:hAnsi="Arial" w:cs="Arial"/>
          <w:bCs w:val="0"/>
          <w:sz w:val="20"/>
          <w:szCs w:val="20"/>
        </w:rPr>
      </w:pPr>
      <w:r w:rsidRPr="00E73E44">
        <w:rPr>
          <w:rFonts w:ascii="Arial" w:hAnsi="Arial" w:cs="Arial"/>
          <w:b/>
          <w:sz w:val="20"/>
          <w:szCs w:val="20"/>
        </w:rPr>
        <w:t>1000 Ljubljana</w:t>
      </w:r>
    </w:p>
    <w:p w14:paraId="00482937" w14:textId="77777777" w:rsidR="00E73E44" w:rsidRPr="00E73E44" w:rsidRDefault="00E73E44" w:rsidP="00E73E44">
      <w:pPr>
        <w:jc w:val="both"/>
        <w:rPr>
          <w:rFonts w:ascii="Arial" w:hAnsi="Arial" w:cs="Arial"/>
          <w:b/>
          <w:sz w:val="20"/>
          <w:szCs w:val="20"/>
        </w:rPr>
      </w:pPr>
    </w:p>
    <w:p w14:paraId="6B61D82D" w14:textId="77777777" w:rsidR="00E73E44" w:rsidRPr="00E73E44" w:rsidRDefault="00E73E44" w:rsidP="00E73E44">
      <w:pPr>
        <w:jc w:val="both"/>
        <w:rPr>
          <w:rFonts w:ascii="Arial" w:hAnsi="Arial" w:cs="Arial"/>
          <w:b/>
          <w:sz w:val="20"/>
          <w:szCs w:val="20"/>
        </w:rPr>
      </w:pPr>
      <w:r w:rsidRPr="00E73E44">
        <w:rPr>
          <w:rFonts w:ascii="Arial" w:hAnsi="Arial" w:cs="Arial"/>
          <w:b/>
          <w:sz w:val="20"/>
          <w:szCs w:val="20"/>
        </w:rPr>
        <w:t xml:space="preserve">Javni razpis: </w:t>
      </w:r>
    </w:p>
    <w:p w14:paraId="23AF3534" w14:textId="77777777" w:rsidR="00E73E44" w:rsidRPr="0059793A" w:rsidRDefault="00E73E44" w:rsidP="00E73E44">
      <w:pPr>
        <w:jc w:val="both"/>
        <w:rPr>
          <w:rFonts w:ascii="Arial" w:hAnsi="Arial" w:cs="Arial"/>
          <w:b/>
          <w:sz w:val="20"/>
          <w:szCs w:val="20"/>
        </w:rPr>
      </w:pPr>
    </w:p>
    <w:p w14:paraId="1398E1B0" w14:textId="42658CD7" w:rsidR="00E73E44" w:rsidRPr="0059793A" w:rsidRDefault="00E73E44" w:rsidP="00E73E44">
      <w:pPr>
        <w:jc w:val="center"/>
        <w:rPr>
          <w:rFonts w:ascii="Arial" w:hAnsi="Arial" w:cs="Arial"/>
          <w:sz w:val="20"/>
          <w:szCs w:val="20"/>
        </w:rPr>
      </w:pPr>
      <w:r w:rsidRPr="0059793A">
        <w:rPr>
          <w:rFonts w:ascii="Arial" w:hAnsi="Arial" w:cs="Arial"/>
          <w:b/>
          <w:sz w:val="20"/>
          <w:szCs w:val="20"/>
        </w:rPr>
        <w:t>»</w:t>
      </w:r>
      <w:r w:rsidR="00C743A9">
        <w:rPr>
          <w:rFonts w:ascii="Arial" w:hAnsi="Arial" w:cs="Arial"/>
          <w:b/>
          <w:sz w:val="20"/>
          <w:szCs w:val="20"/>
        </w:rPr>
        <w:t xml:space="preserve">DOBAVA LESENIH </w:t>
      </w:r>
      <w:r w:rsidRPr="0059793A">
        <w:rPr>
          <w:rFonts w:ascii="Arial" w:hAnsi="Arial" w:cs="Arial"/>
          <w:b/>
          <w:sz w:val="20"/>
          <w:szCs w:val="20"/>
        </w:rPr>
        <w:t>ŽELEZNIŠKI</w:t>
      </w:r>
      <w:r w:rsidR="00C743A9">
        <w:rPr>
          <w:rFonts w:ascii="Arial" w:hAnsi="Arial" w:cs="Arial"/>
          <w:b/>
          <w:sz w:val="20"/>
          <w:szCs w:val="20"/>
        </w:rPr>
        <w:t>H</w:t>
      </w:r>
      <w:r w:rsidRPr="0059793A">
        <w:rPr>
          <w:rFonts w:ascii="Arial" w:hAnsi="Arial" w:cs="Arial"/>
          <w:b/>
          <w:sz w:val="20"/>
          <w:szCs w:val="20"/>
        </w:rPr>
        <w:t xml:space="preserve"> PRAGOV</w:t>
      </w:r>
      <w:r w:rsidR="009C14E2" w:rsidRPr="0059793A">
        <w:rPr>
          <w:rFonts w:ascii="Arial" w:hAnsi="Arial" w:cs="Arial"/>
          <w:b/>
          <w:sz w:val="20"/>
          <w:szCs w:val="20"/>
        </w:rPr>
        <w:t xml:space="preserve"> 2023</w:t>
      </w:r>
      <w:r w:rsidRPr="0059793A">
        <w:rPr>
          <w:rFonts w:ascii="Arial" w:hAnsi="Arial" w:cs="Arial"/>
          <w:b/>
          <w:sz w:val="20"/>
          <w:szCs w:val="20"/>
        </w:rPr>
        <w:t>«</w:t>
      </w:r>
    </w:p>
    <w:p w14:paraId="6B16CF96" w14:textId="77777777" w:rsidR="00E73E44" w:rsidRPr="0059793A" w:rsidRDefault="00E73E44" w:rsidP="00E73E44">
      <w:pPr>
        <w:jc w:val="both"/>
        <w:rPr>
          <w:rFonts w:ascii="Arial" w:hAnsi="Arial" w:cs="Arial"/>
          <w:sz w:val="20"/>
          <w:szCs w:val="20"/>
        </w:rPr>
      </w:pPr>
    </w:p>
    <w:p w14:paraId="6526A59A" w14:textId="17A2B09B" w:rsidR="00E73E44" w:rsidRPr="0059793A" w:rsidRDefault="00E73E44" w:rsidP="00E73E44">
      <w:pPr>
        <w:jc w:val="both"/>
        <w:rPr>
          <w:rFonts w:ascii="Arial" w:hAnsi="Arial" w:cs="Arial"/>
          <w:sz w:val="20"/>
          <w:szCs w:val="20"/>
        </w:rPr>
      </w:pPr>
      <w:r w:rsidRPr="0059793A">
        <w:rPr>
          <w:rFonts w:ascii="Arial" w:hAnsi="Arial" w:cs="Arial"/>
          <w:sz w:val="20"/>
          <w:szCs w:val="20"/>
        </w:rPr>
        <w:t xml:space="preserve">Izjavljamo, da smo proučili razpisno dokumentacijo za dobavo lesenih </w:t>
      </w:r>
      <w:r w:rsidR="002D1D68" w:rsidRPr="0059793A">
        <w:rPr>
          <w:rFonts w:ascii="Arial" w:hAnsi="Arial" w:cs="Arial"/>
          <w:sz w:val="20"/>
          <w:szCs w:val="20"/>
        </w:rPr>
        <w:t xml:space="preserve">železniških </w:t>
      </w:r>
      <w:r w:rsidRPr="0059793A">
        <w:rPr>
          <w:rFonts w:ascii="Arial" w:hAnsi="Arial" w:cs="Arial"/>
          <w:sz w:val="20"/>
          <w:szCs w:val="20"/>
        </w:rPr>
        <w:t>pragov 2023 ter, da sprejemamo vse pogoje iz razpisne dokumentacije.</w:t>
      </w:r>
    </w:p>
    <w:p w14:paraId="16ABE562" w14:textId="77777777" w:rsidR="00E73E44" w:rsidRPr="0059793A" w:rsidRDefault="00E73E44" w:rsidP="00E73E44">
      <w:pPr>
        <w:jc w:val="both"/>
        <w:rPr>
          <w:rFonts w:ascii="Arial" w:hAnsi="Arial" w:cs="Arial"/>
          <w:sz w:val="20"/>
          <w:szCs w:val="20"/>
        </w:rPr>
      </w:pPr>
    </w:p>
    <w:p w14:paraId="5B8B8B4F" w14:textId="36FCA7CE" w:rsidR="00E73E44" w:rsidRPr="00E73E44" w:rsidRDefault="00E73E44" w:rsidP="00E73E44">
      <w:pPr>
        <w:jc w:val="both"/>
        <w:rPr>
          <w:rFonts w:ascii="Arial" w:hAnsi="Arial" w:cs="Arial"/>
          <w:sz w:val="20"/>
          <w:szCs w:val="20"/>
        </w:rPr>
      </w:pPr>
      <w:r w:rsidRPr="0059793A">
        <w:rPr>
          <w:rFonts w:ascii="Arial" w:hAnsi="Arial" w:cs="Arial"/>
          <w:sz w:val="20"/>
          <w:szCs w:val="20"/>
        </w:rPr>
        <w:t xml:space="preserve">Prav tako izjavljamo, da se strinjamo tako s splošnimi kot tehničnimi zahtevami naročnika glede predmeta razpisa ter, da ponujeno blago v celoti ustreza tehničnim </w:t>
      </w:r>
      <w:r w:rsidRPr="00E73E44">
        <w:rPr>
          <w:rFonts w:ascii="Arial" w:hAnsi="Arial" w:cs="Arial"/>
          <w:sz w:val="20"/>
          <w:szCs w:val="20"/>
        </w:rPr>
        <w:t>zahtevam</w:t>
      </w:r>
      <w:r w:rsidR="00C6691C">
        <w:rPr>
          <w:rFonts w:ascii="Arial" w:hAnsi="Arial" w:cs="Arial"/>
          <w:sz w:val="20"/>
          <w:szCs w:val="20"/>
        </w:rPr>
        <w:t xml:space="preserve"> navedenim</w:t>
      </w:r>
      <w:r w:rsidR="00C743A9">
        <w:rPr>
          <w:rFonts w:ascii="Arial" w:hAnsi="Arial" w:cs="Arial"/>
          <w:sz w:val="20"/>
          <w:szCs w:val="20"/>
        </w:rPr>
        <w:t xml:space="preserve"> v </w:t>
      </w:r>
      <w:r w:rsidR="00C6691C">
        <w:rPr>
          <w:rFonts w:ascii="Arial" w:hAnsi="Arial" w:cs="Arial"/>
          <w:sz w:val="20"/>
          <w:szCs w:val="20"/>
        </w:rPr>
        <w:t>Prilogi</w:t>
      </w:r>
      <w:r w:rsidR="00C743A9">
        <w:rPr>
          <w:rFonts w:ascii="Arial" w:hAnsi="Arial" w:cs="Arial"/>
          <w:sz w:val="20"/>
          <w:szCs w:val="20"/>
        </w:rPr>
        <w:t xml:space="preserve"> 2</w:t>
      </w:r>
      <w:r w:rsidR="00C6691C">
        <w:rPr>
          <w:rFonts w:ascii="Arial" w:hAnsi="Arial" w:cs="Arial"/>
          <w:sz w:val="20"/>
          <w:szCs w:val="20"/>
        </w:rPr>
        <w:t>: Tehnične zahteve za lesene železniške prage; SŽ-Infrastruktura d.o.o. z dne 13.12.2022</w:t>
      </w:r>
      <w:r w:rsidRPr="00E73E44">
        <w:rPr>
          <w:rFonts w:ascii="Arial" w:hAnsi="Arial" w:cs="Arial"/>
          <w:sz w:val="20"/>
          <w:szCs w:val="20"/>
        </w:rPr>
        <w:t>.</w:t>
      </w:r>
    </w:p>
    <w:p w14:paraId="136C4412" w14:textId="77777777" w:rsidR="00E73E44" w:rsidRPr="00E73E44" w:rsidRDefault="00E73E44" w:rsidP="00E73E44">
      <w:pPr>
        <w:jc w:val="both"/>
        <w:rPr>
          <w:rFonts w:ascii="Arial" w:hAnsi="Arial" w:cs="Arial"/>
          <w:sz w:val="20"/>
          <w:szCs w:val="20"/>
        </w:rPr>
      </w:pPr>
    </w:p>
    <w:p w14:paraId="3B7C2F5F" w14:textId="77777777" w:rsidR="00E73E44" w:rsidRPr="00E73E44" w:rsidRDefault="00E73E44" w:rsidP="00E73E44">
      <w:pPr>
        <w:jc w:val="both"/>
        <w:rPr>
          <w:rFonts w:ascii="Arial" w:hAnsi="Arial" w:cs="Arial"/>
          <w:sz w:val="20"/>
          <w:szCs w:val="20"/>
        </w:rPr>
      </w:pPr>
    </w:p>
    <w:p w14:paraId="26321845" w14:textId="77777777" w:rsidR="00E73E44" w:rsidRPr="00E73E44" w:rsidRDefault="00E73E44" w:rsidP="00E73E44">
      <w:pPr>
        <w:jc w:val="both"/>
        <w:rPr>
          <w:rFonts w:ascii="Arial" w:hAnsi="Arial" w:cs="Arial"/>
          <w:sz w:val="20"/>
          <w:szCs w:val="20"/>
        </w:rPr>
      </w:pPr>
    </w:p>
    <w:p w14:paraId="6AD9D0DA" w14:textId="77777777" w:rsidR="00E73E44" w:rsidRPr="00E73E44" w:rsidRDefault="00E73E44" w:rsidP="00E73E44">
      <w:pPr>
        <w:jc w:val="both"/>
        <w:rPr>
          <w:rFonts w:ascii="Arial" w:hAnsi="Arial" w:cs="Arial"/>
          <w:sz w:val="20"/>
          <w:szCs w:val="20"/>
        </w:rPr>
      </w:pPr>
      <w:r w:rsidRPr="00E73E44">
        <w:rPr>
          <w:rFonts w:ascii="Arial" w:hAnsi="Arial" w:cs="Arial"/>
          <w:sz w:val="20"/>
          <w:szCs w:val="20"/>
        </w:rPr>
        <w:t xml:space="preserve">Pooblaščen za podpis izjave v imenu ponudnika:                     </w:t>
      </w:r>
    </w:p>
    <w:p w14:paraId="412E2778" w14:textId="77777777" w:rsidR="00E73E44" w:rsidRPr="00E73E44" w:rsidRDefault="00E73E44" w:rsidP="00E73E44">
      <w:pPr>
        <w:rPr>
          <w:rStyle w:val="SlogKrepko"/>
          <w:rFonts w:ascii="Arial" w:hAnsi="Arial" w:cs="Arial"/>
          <w:bCs w:val="0"/>
          <w:sz w:val="20"/>
          <w:szCs w:val="20"/>
        </w:rPr>
      </w:pPr>
    </w:p>
    <w:p w14:paraId="22ACEC34" w14:textId="77777777" w:rsidR="00E73E44" w:rsidRPr="00E73E44" w:rsidRDefault="00E73E44" w:rsidP="00E73E44">
      <w:pPr>
        <w:rPr>
          <w:rStyle w:val="SlogKrepko"/>
          <w:rFonts w:ascii="Arial" w:hAnsi="Arial" w:cs="Arial"/>
          <w:bCs w:val="0"/>
          <w:sz w:val="20"/>
          <w:szCs w:val="20"/>
        </w:rPr>
      </w:pPr>
    </w:p>
    <w:p w14:paraId="5EEE56EA" w14:textId="77777777" w:rsidR="00E73E44" w:rsidRPr="00E73E44" w:rsidRDefault="00E73E44" w:rsidP="00E73E44">
      <w:pPr>
        <w:rPr>
          <w:rStyle w:val="SlogKrepko"/>
          <w:rFonts w:ascii="Arial" w:hAnsi="Arial" w:cs="Arial"/>
          <w:bCs w:val="0"/>
          <w:sz w:val="20"/>
          <w:szCs w:val="20"/>
        </w:rPr>
      </w:pPr>
    </w:p>
    <w:tbl>
      <w:tblPr>
        <w:tblW w:w="0" w:type="auto"/>
        <w:tblLook w:val="00A0" w:firstRow="1" w:lastRow="0" w:firstColumn="1" w:lastColumn="0" w:noHBand="0" w:noVBand="0"/>
      </w:tblPr>
      <w:tblGrid>
        <w:gridCol w:w="3108"/>
        <w:gridCol w:w="3109"/>
        <w:gridCol w:w="3109"/>
      </w:tblGrid>
      <w:tr w:rsidR="00E73E44" w:rsidRPr="00E73E44" w14:paraId="22D95067" w14:textId="77777777" w:rsidTr="00F52E73">
        <w:tc>
          <w:tcPr>
            <w:tcW w:w="3108" w:type="dxa"/>
          </w:tcPr>
          <w:p w14:paraId="7889288B" w14:textId="77777777" w:rsidR="00E73E44" w:rsidRPr="00E73E44" w:rsidRDefault="00E73E44" w:rsidP="00F52E73">
            <w:pPr>
              <w:pStyle w:val="Telo"/>
              <w:keepLines w:val="0"/>
              <w:spacing w:before="0"/>
              <w:rPr>
                <w:rFonts w:ascii="Arial" w:hAnsi="Arial" w:cs="Arial"/>
                <w:i w:val="0"/>
                <w:sz w:val="20"/>
              </w:rPr>
            </w:pPr>
            <w:r w:rsidRPr="00E73E44">
              <w:rPr>
                <w:rFonts w:ascii="Arial" w:hAnsi="Arial" w:cs="Arial"/>
                <w:i w:val="0"/>
                <w:sz w:val="20"/>
              </w:rPr>
              <w:t>Datum:</w:t>
            </w:r>
          </w:p>
          <w:p w14:paraId="40E55F05" w14:textId="77777777" w:rsidR="00E73E44" w:rsidRPr="00E73E44" w:rsidRDefault="00E73E44" w:rsidP="00F52E73">
            <w:pPr>
              <w:pStyle w:val="Telo"/>
              <w:keepLines w:val="0"/>
              <w:spacing w:before="0"/>
              <w:rPr>
                <w:rFonts w:ascii="Arial" w:hAnsi="Arial" w:cs="Arial"/>
                <w:i w:val="0"/>
                <w:sz w:val="20"/>
              </w:rPr>
            </w:pPr>
          </w:p>
        </w:tc>
        <w:tc>
          <w:tcPr>
            <w:tcW w:w="3109" w:type="dxa"/>
          </w:tcPr>
          <w:p w14:paraId="3A7B2CD7" w14:textId="77777777" w:rsidR="00E73E44" w:rsidRPr="00E73E44" w:rsidRDefault="00E73E44" w:rsidP="00F52E73">
            <w:pPr>
              <w:pStyle w:val="Telo"/>
              <w:keepLines w:val="0"/>
              <w:spacing w:before="0"/>
              <w:rPr>
                <w:rFonts w:ascii="Arial" w:hAnsi="Arial" w:cs="Arial"/>
                <w:i w:val="0"/>
                <w:sz w:val="20"/>
              </w:rPr>
            </w:pPr>
            <w:r w:rsidRPr="00E73E44">
              <w:rPr>
                <w:rFonts w:ascii="Arial" w:hAnsi="Arial" w:cs="Arial"/>
                <w:i w:val="0"/>
                <w:sz w:val="20"/>
              </w:rPr>
              <w:t>Žig</w:t>
            </w:r>
          </w:p>
          <w:p w14:paraId="22740EC5" w14:textId="77777777" w:rsidR="00E73E44" w:rsidRPr="00E73E44" w:rsidRDefault="00E73E44" w:rsidP="00F52E73">
            <w:pPr>
              <w:pStyle w:val="Telo"/>
              <w:keepLines w:val="0"/>
              <w:spacing w:before="0"/>
              <w:rPr>
                <w:rFonts w:ascii="Arial" w:hAnsi="Arial" w:cs="Arial"/>
                <w:i w:val="0"/>
                <w:sz w:val="20"/>
              </w:rPr>
            </w:pPr>
          </w:p>
        </w:tc>
        <w:tc>
          <w:tcPr>
            <w:tcW w:w="3109" w:type="dxa"/>
          </w:tcPr>
          <w:p w14:paraId="59676D29" w14:textId="77777777" w:rsidR="00E73E44" w:rsidRPr="00E73E44" w:rsidRDefault="00E73E44" w:rsidP="00F52E73">
            <w:pPr>
              <w:pStyle w:val="Telo"/>
              <w:keepLines w:val="0"/>
              <w:spacing w:before="0"/>
              <w:jc w:val="center"/>
              <w:rPr>
                <w:rFonts w:ascii="Arial" w:hAnsi="Arial" w:cs="Arial"/>
                <w:i w:val="0"/>
                <w:sz w:val="20"/>
              </w:rPr>
            </w:pPr>
            <w:r w:rsidRPr="00E73E44">
              <w:rPr>
                <w:rFonts w:ascii="Arial" w:hAnsi="Arial" w:cs="Arial"/>
                <w:i w:val="0"/>
                <w:sz w:val="20"/>
              </w:rPr>
              <w:t>(ime in priimek)</w:t>
            </w:r>
          </w:p>
          <w:p w14:paraId="6FD3B6AD" w14:textId="77777777" w:rsidR="00E73E44" w:rsidRPr="00E73E44" w:rsidRDefault="00E73E44" w:rsidP="00F52E73">
            <w:pPr>
              <w:pStyle w:val="Telo"/>
              <w:keepLines w:val="0"/>
              <w:spacing w:before="0"/>
              <w:jc w:val="center"/>
              <w:rPr>
                <w:rFonts w:ascii="Arial" w:hAnsi="Arial" w:cs="Arial"/>
                <w:i w:val="0"/>
                <w:sz w:val="20"/>
              </w:rPr>
            </w:pPr>
          </w:p>
          <w:p w14:paraId="2814038F" w14:textId="77777777" w:rsidR="00E73E44" w:rsidRPr="00E73E44" w:rsidRDefault="00E73E44" w:rsidP="00F52E73">
            <w:pPr>
              <w:pStyle w:val="Telo"/>
              <w:keepLines w:val="0"/>
              <w:spacing w:before="0"/>
              <w:jc w:val="center"/>
              <w:rPr>
                <w:rFonts w:ascii="Arial" w:hAnsi="Arial" w:cs="Arial"/>
                <w:i w:val="0"/>
                <w:sz w:val="20"/>
              </w:rPr>
            </w:pPr>
          </w:p>
        </w:tc>
      </w:tr>
      <w:tr w:rsidR="00E73E44" w:rsidRPr="00E73E44" w14:paraId="3E8C70C4" w14:textId="77777777" w:rsidTr="00F52E73">
        <w:tc>
          <w:tcPr>
            <w:tcW w:w="3108" w:type="dxa"/>
          </w:tcPr>
          <w:p w14:paraId="05EE55E4" w14:textId="77777777" w:rsidR="00E73E44" w:rsidRPr="00E73E44" w:rsidRDefault="00E73E44" w:rsidP="00F52E73">
            <w:pPr>
              <w:pStyle w:val="Telo"/>
              <w:keepLines w:val="0"/>
              <w:spacing w:before="0"/>
              <w:rPr>
                <w:rFonts w:ascii="Arial" w:hAnsi="Arial" w:cs="Arial"/>
                <w:i w:val="0"/>
                <w:sz w:val="20"/>
              </w:rPr>
            </w:pPr>
          </w:p>
        </w:tc>
        <w:tc>
          <w:tcPr>
            <w:tcW w:w="3109" w:type="dxa"/>
          </w:tcPr>
          <w:p w14:paraId="2361B078" w14:textId="77777777" w:rsidR="00E73E44" w:rsidRPr="00E73E44" w:rsidRDefault="00E73E44" w:rsidP="00F52E73">
            <w:pPr>
              <w:pStyle w:val="Telo"/>
              <w:keepLines w:val="0"/>
              <w:spacing w:before="0"/>
              <w:rPr>
                <w:rFonts w:ascii="Arial" w:hAnsi="Arial" w:cs="Arial"/>
                <w:i w:val="0"/>
                <w:sz w:val="20"/>
              </w:rPr>
            </w:pPr>
          </w:p>
        </w:tc>
        <w:tc>
          <w:tcPr>
            <w:tcW w:w="3109" w:type="dxa"/>
          </w:tcPr>
          <w:p w14:paraId="75BBBE9D" w14:textId="77777777" w:rsidR="00E73E44" w:rsidRPr="00E73E44" w:rsidRDefault="00E73E44" w:rsidP="00F52E73">
            <w:pPr>
              <w:jc w:val="center"/>
              <w:rPr>
                <w:rFonts w:ascii="Arial" w:hAnsi="Arial" w:cs="Arial"/>
                <w:sz w:val="20"/>
                <w:szCs w:val="20"/>
              </w:rPr>
            </w:pPr>
            <w:r w:rsidRPr="00E73E44">
              <w:rPr>
                <w:rFonts w:ascii="Arial" w:hAnsi="Arial" w:cs="Arial"/>
                <w:sz w:val="20"/>
                <w:szCs w:val="20"/>
              </w:rPr>
              <w:t>Podpis:</w:t>
            </w:r>
          </w:p>
        </w:tc>
      </w:tr>
    </w:tbl>
    <w:p w14:paraId="5767BFBD" w14:textId="77777777" w:rsidR="00E73E44" w:rsidRPr="00E73E44" w:rsidRDefault="00E73E44" w:rsidP="00982085">
      <w:pPr>
        <w:rPr>
          <w:rFonts w:ascii="Arial" w:hAnsi="Arial" w:cs="Arial"/>
          <w:b/>
          <w:bCs/>
          <w:iCs/>
          <w:sz w:val="20"/>
          <w:szCs w:val="20"/>
        </w:rPr>
      </w:pPr>
    </w:p>
    <w:p w14:paraId="2CCEE00D" w14:textId="77777777" w:rsidR="00E73E44" w:rsidRPr="00E73E44" w:rsidRDefault="00E73E44" w:rsidP="00982085">
      <w:pPr>
        <w:rPr>
          <w:rFonts w:ascii="Arial" w:hAnsi="Arial" w:cs="Arial"/>
          <w:b/>
          <w:bCs/>
          <w:iCs/>
          <w:sz w:val="20"/>
          <w:szCs w:val="20"/>
        </w:rPr>
      </w:pPr>
    </w:p>
    <w:p w14:paraId="17762C31" w14:textId="77777777" w:rsidR="00E73E44" w:rsidRPr="00E73E44" w:rsidRDefault="00E73E44" w:rsidP="00982085">
      <w:pPr>
        <w:rPr>
          <w:rFonts w:ascii="Arial" w:hAnsi="Arial" w:cs="Arial"/>
          <w:b/>
          <w:bCs/>
          <w:iCs/>
          <w:sz w:val="20"/>
          <w:szCs w:val="20"/>
        </w:rPr>
      </w:pPr>
    </w:p>
    <w:p w14:paraId="2B8A02A2" w14:textId="77777777" w:rsidR="00E73E44" w:rsidRPr="00E73E44" w:rsidRDefault="00E73E44" w:rsidP="00982085">
      <w:pPr>
        <w:rPr>
          <w:rFonts w:ascii="Arial" w:hAnsi="Arial" w:cs="Arial"/>
          <w:b/>
          <w:bCs/>
          <w:iCs/>
          <w:sz w:val="20"/>
          <w:szCs w:val="20"/>
        </w:rPr>
      </w:pPr>
    </w:p>
    <w:p w14:paraId="6893C87B" w14:textId="77777777" w:rsidR="00E73E44" w:rsidRDefault="00E73E44" w:rsidP="00982085">
      <w:pPr>
        <w:rPr>
          <w:rFonts w:ascii="Arial" w:hAnsi="Arial" w:cs="Arial"/>
          <w:b/>
          <w:bCs/>
          <w:iCs/>
          <w:sz w:val="20"/>
          <w:szCs w:val="20"/>
        </w:rPr>
      </w:pPr>
    </w:p>
    <w:p w14:paraId="770DC936" w14:textId="77777777" w:rsidR="00E73E44" w:rsidRDefault="00E73E44" w:rsidP="00982085">
      <w:pPr>
        <w:rPr>
          <w:rFonts w:ascii="Arial" w:hAnsi="Arial" w:cs="Arial"/>
          <w:b/>
          <w:bCs/>
          <w:iCs/>
          <w:sz w:val="20"/>
          <w:szCs w:val="20"/>
        </w:rPr>
      </w:pPr>
    </w:p>
    <w:p w14:paraId="66ED0836" w14:textId="77777777" w:rsidR="00E73E44" w:rsidRDefault="00E73E44" w:rsidP="00982085">
      <w:pPr>
        <w:rPr>
          <w:rFonts w:ascii="Arial" w:hAnsi="Arial" w:cs="Arial"/>
          <w:b/>
          <w:bCs/>
          <w:iCs/>
          <w:sz w:val="20"/>
          <w:szCs w:val="20"/>
        </w:rPr>
      </w:pPr>
    </w:p>
    <w:p w14:paraId="2E60F987" w14:textId="77777777" w:rsidR="00E73E44" w:rsidRDefault="00E73E44" w:rsidP="00982085">
      <w:pPr>
        <w:rPr>
          <w:rFonts w:ascii="Arial" w:hAnsi="Arial" w:cs="Arial"/>
          <w:b/>
          <w:bCs/>
          <w:iCs/>
          <w:sz w:val="20"/>
          <w:szCs w:val="20"/>
        </w:rPr>
      </w:pPr>
    </w:p>
    <w:p w14:paraId="595177D3" w14:textId="77777777" w:rsidR="00E73E44" w:rsidRDefault="00E73E44" w:rsidP="00982085">
      <w:pPr>
        <w:rPr>
          <w:rFonts w:ascii="Arial" w:hAnsi="Arial" w:cs="Arial"/>
          <w:b/>
          <w:bCs/>
          <w:iCs/>
          <w:sz w:val="20"/>
          <w:szCs w:val="20"/>
        </w:rPr>
      </w:pPr>
    </w:p>
    <w:p w14:paraId="256EB3F1" w14:textId="77777777" w:rsidR="00E73E44" w:rsidRDefault="00E73E44" w:rsidP="00982085">
      <w:pPr>
        <w:rPr>
          <w:rFonts w:ascii="Arial" w:hAnsi="Arial" w:cs="Arial"/>
          <w:b/>
          <w:bCs/>
          <w:iCs/>
          <w:sz w:val="20"/>
          <w:szCs w:val="20"/>
        </w:rPr>
      </w:pPr>
    </w:p>
    <w:p w14:paraId="423388FB" w14:textId="77777777" w:rsidR="00E73E44" w:rsidRDefault="00E73E44" w:rsidP="00982085">
      <w:pPr>
        <w:rPr>
          <w:rFonts w:ascii="Arial" w:hAnsi="Arial" w:cs="Arial"/>
          <w:b/>
          <w:bCs/>
          <w:iCs/>
          <w:sz w:val="20"/>
          <w:szCs w:val="20"/>
        </w:rPr>
      </w:pPr>
    </w:p>
    <w:p w14:paraId="12970B0A" w14:textId="6F197266" w:rsidR="00594893" w:rsidRPr="00C24EEF" w:rsidRDefault="004A22AF" w:rsidP="00982085">
      <w:pPr>
        <w:rPr>
          <w:rFonts w:ascii="Arial" w:hAnsi="Arial" w:cs="Arial"/>
          <w:b/>
          <w:bCs/>
          <w:iCs/>
          <w:sz w:val="20"/>
          <w:szCs w:val="20"/>
        </w:rPr>
      </w:pPr>
      <w:r w:rsidRPr="00C24EEF">
        <w:rPr>
          <w:rFonts w:ascii="Arial" w:hAnsi="Arial" w:cs="Arial"/>
          <w:b/>
          <w:bCs/>
          <w:iCs/>
          <w:sz w:val="20"/>
          <w:szCs w:val="20"/>
        </w:rPr>
        <w:t xml:space="preserve">Razpisni obrazec </w:t>
      </w:r>
      <w:r w:rsidR="00D027F3">
        <w:rPr>
          <w:rFonts w:ascii="Arial" w:hAnsi="Arial" w:cs="Arial"/>
          <w:b/>
          <w:bCs/>
          <w:iCs/>
          <w:sz w:val="20"/>
          <w:szCs w:val="20"/>
        </w:rPr>
        <w:t>12</w:t>
      </w:r>
      <w:r w:rsidR="00DA4C26" w:rsidRPr="00C24EEF">
        <w:rPr>
          <w:rFonts w:ascii="Arial" w:hAnsi="Arial" w:cs="Arial"/>
          <w:b/>
          <w:bCs/>
          <w:iCs/>
          <w:sz w:val="20"/>
          <w:szCs w:val="20"/>
        </w:rPr>
        <w:t>: Reference</w:t>
      </w:r>
    </w:p>
    <w:p w14:paraId="368528F2" w14:textId="77777777" w:rsidR="004A22AF" w:rsidRPr="00C24EEF" w:rsidRDefault="004A22AF" w:rsidP="00982085">
      <w:pPr>
        <w:rPr>
          <w:rFonts w:ascii="Arial" w:hAnsi="Arial" w:cs="Arial"/>
          <w:b/>
          <w:bCs/>
          <w:iCs/>
          <w:sz w:val="20"/>
          <w:szCs w:val="20"/>
        </w:rPr>
      </w:pPr>
    </w:p>
    <w:p w14:paraId="2D808C81" w14:textId="77777777" w:rsidR="004A22AF" w:rsidRPr="00C24EEF" w:rsidRDefault="004A22AF" w:rsidP="00982085">
      <w:pPr>
        <w:rPr>
          <w:rFonts w:ascii="Arial" w:hAnsi="Arial" w:cs="Arial"/>
          <w:sz w:val="20"/>
          <w:szCs w:val="20"/>
        </w:rPr>
      </w:pPr>
    </w:p>
    <w:p w14:paraId="17CFDF1A" w14:textId="77777777" w:rsidR="00982085" w:rsidRPr="00C24EEF" w:rsidRDefault="00982085" w:rsidP="00982085">
      <w:pPr>
        <w:rPr>
          <w:rFonts w:ascii="Arial" w:hAnsi="Arial" w:cs="Arial"/>
          <w:sz w:val="20"/>
          <w:szCs w:val="20"/>
        </w:rPr>
      </w:pPr>
      <w:r w:rsidRPr="00C24EEF">
        <w:rPr>
          <w:rFonts w:ascii="Arial" w:hAnsi="Arial" w:cs="Arial"/>
          <w:sz w:val="20"/>
          <w:szCs w:val="20"/>
        </w:rPr>
        <w:t xml:space="preserve">(izpolni ponudnik) </w:t>
      </w:r>
    </w:p>
    <w:p w14:paraId="1CAEA55D" w14:textId="77777777" w:rsidR="00982085" w:rsidRPr="00C24EEF" w:rsidRDefault="00982085" w:rsidP="00982085">
      <w:pPr>
        <w:jc w:val="both"/>
        <w:rPr>
          <w:rFonts w:ascii="Arial" w:hAnsi="Arial" w:cs="Arial"/>
          <w:b/>
          <w:sz w:val="20"/>
          <w:szCs w:val="20"/>
        </w:rPr>
      </w:pPr>
    </w:p>
    <w:p w14:paraId="730AAE1C" w14:textId="77777777" w:rsidR="00982085" w:rsidRPr="00C24EEF" w:rsidRDefault="00982085" w:rsidP="00982085">
      <w:pPr>
        <w:jc w:val="both"/>
        <w:rPr>
          <w:rFonts w:ascii="Arial" w:hAnsi="Arial" w:cs="Arial"/>
          <w:b/>
          <w:sz w:val="20"/>
          <w:szCs w:val="20"/>
        </w:rPr>
      </w:pPr>
    </w:p>
    <w:p w14:paraId="7BC65364"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Številka predračuna:</w:t>
      </w:r>
      <w:r w:rsidRPr="00C24EEF">
        <w:rPr>
          <w:rFonts w:ascii="Arial" w:hAnsi="Arial" w:cs="Arial"/>
          <w:sz w:val="20"/>
          <w:szCs w:val="20"/>
        </w:rPr>
        <w:tab/>
        <w:t>________________</w:t>
      </w:r>
    </w:p>
    <w:p w14:paraId="027A20D6" w14:textId="77777777" w:rsidR="00982085" w:rsidRPr="00C24EEF" w:rsidRDefault="00982085" w:rsidP="00982085">
      <w:pPr>
        <w:jc w:val="both"/>
        <w:rPr>
          <w:rFonts w:ascii="Arial" w:hAnsi="Arial" w:cs="Arial"/>
          <w:sz w:val="20"/>
          <w:szCs w:val="20"/>
        </w:rPr>
      </w:pPr>
      <w:r w:rsidRPr="00C24EEF">
        <w:rPr>
          <w:rFonts w:ascii="Arial" w:hAnsi="Arial" w:cs="Arial"/>
          <w:sz w:val="20"/>
          <w:szCs w:val="20"/>
        </w:rPr>
        <w:t xml:space="preserve">Datum: </w:t>
      </w:r>
      <w:r w:rsidRPr="00C24EEF">
        <w:rPr>
          <w:rFonts w:ascii="Arial" w:hAnsi="Arial" w:cs="Arial"/>
          <w:sz w:val="20"/>
          <w:szCs w:val="20"/>
        </w:rPr>
        <w:tab/>
      </w:r>
      <w:r w:rsidRPr="00C24EEF">
        <w:rPr>
          <w:rFonts w:ascii="Arial" w:hAnsi="Arial" w:cs="Arial"/>
          <w:sz w:val="20"/>
          <w:szCs w:val="20"/>
        </w:rPr>
        <w:tab/>
        <w:t>________________</w:t>
      </w:r>
    </w:p>
    <w:p w14:paraId="224A6ED0" w14:textId="77777777" w:rsidR="00982085" w:rsidRPr="00C24EEF" w:rsidRDefault="00982085" w:rsidP="00982085">
      <w:pPr>
        <w:pStyle w:val="NASLOV10"/>
        <w:rPr>
          <w:rFonts w:ascii="Arial" w:hAnsi="Arial" w:cs="Arial"/>
          <w:sz w:val="20"/>
        </w:rPr>
      </w:pPr>
    </w:p>
    <w:p w14:paraId="1C89D677" w14:textId="77777777" w:rsidR="00982085" w:rsidRPr="00C24EEF" w:rsidRDefault="00982085" w:rsidP="00982085">
      <w:pPr>
        <w:pStyle w:val="NASLOV10"/>
        <w:outlineLvl w:val="9"/>
        <w:rPr>
          <w:rFonts w:ascii="Arial" w:hAnsi="Arial" w:cs="Arial"/>
          <w:sz w:val="20"/>
        </w:rPr>
      </w:pPr>
      <w:bookmarkStart w:id="37" w:name="_Toc275246068"/>
      <w:bookmarkStart w:id="38" w:name="_Toc386189392"/>
      <w:bookmarkStart w:id="39" w:name="_Toc445199915"/>
    </w:p>
    <w:p w14:paraId="6EF566D9" w14:textId="2A94964F" w:rsidR="00982085" w:rsidRPr="00C24EEF" w:rsidRDefault="00982085" w:rsidP="00982085">
      <w:pPr>
        <w:pStyle w:val="NASLOV10"/>
        <w:outlineLvl w:val="9"/>
        <w:rPr>
          <w:rFonts w:ascii="Arial" w:hAnsi="Arial" w:cs="Arial"/>
          <w:sz w:val="20"/>
        </w:rPr>
      </w:pPr>
      <w:r w:rsidRPr="00C24EEF">
        <w:rPr>
          <w:rFonts w:ascii="Arial" w:hAnsi="Arial" w:cs="Arial"/>
          <w:sz w:val="20"/>
        </w:rPr>
        <w:t>REFERENCE</w:t>
      </w:r>
      <w:bookmarkEnd w:id="37"/>
      <w:bookmarkEnd w:id="38"/>
      <w:bookmarkEnd w:id="39"/>
      <w:r w:rsidR="00366D8B" w:rsidRPr="00C24EEF">
        <w:rPr>
          <w:rFonts w:ascii="Arial" w:hAnsi="Arial" w:cs="Arial"/>
          <w:sz w:val="20"/>
        </w:rPr>
        <w:t xml:space="preserve"> </w:t>
      </w:r>
    </w:p>
    <w:p w14:paraId="23A87F95" w14:textId="77777777" w:rsidR="004A22AF" w:rsidRPr="00214AA1" w:rsidRDefault="004A22AF" w:rsidP="001F37F4">
      <w:pPr>
        <w:spacing w:before="120"/>
        <w:jc w:val="both"/>
        <w:rPr>
          <w:rFonts w:ascii="Arial" w:eastAsia="Batang" w:hAnsi="Arial" w:cs="Arial"/>
          <w:sz w:val="20"/>
          <w:szCs w:val="20"/>
          <w:lang w:eastAsia="ko-KR"/>
        </w:rPr>
      </w:pPr>
    </w:p>
    <w:p w14:paraId="220150FA" w14:textId="4FA4BEB4" w:rsidR="0059793A" w:rsidRPr="00214AA1" w:rsidRDefault="005B0307" w:rsidP="0059793A">
      <w:pPr>
        <w:jc w:val="both"/>
        <w:rPr>
          <w:rFonts w:ascii="Arial" w:eastAsia="Batang" w:hAnsi="Arial" w:cs="Arial"/>
          <w:sz w:val="20"/>
          <w:szCs w:val="20"/>
          <w:lang w:eastAsia="ko-KR"/>
        </w:rPr>
      </w:pPr>
      <w:r w:rsidRPr="00214AA1">
        <w:rPr>
          <w:rFonts w:ascii="Arial" w:eastAsia="Batang" w:hAnsi="Arial" w:cs="Arial"/>
          <w:sz w:val="20"/>
          <w:szCs w:val="20"/>
          <w:lang w:eastAsia="ko-KR"/>
        </w:rPr>
        <w:t>Ponudnik</w:t>
      </w:r>
      <w:r w:rsidR="005258B2" w:rsidRPr="00214AA1">
        <w:rPr>
          <w:rFonts w:ascii="Arial" w:eastAsia="Batang" w:hAnsi="Arial" w:cs="Arial"/>
          <w:sz w:val="20"/>
          <w:szCs w:val="20"/>
          <w:lang w:eastAsia="ko-KR"/>
        </w:rPr>
        <w:t xml:space="preserve"> mora izpolniti spodaj navedeni obrazec in </w:t>
      </w:r>
      <w:r w:rsidRPr="00214AA1">
        <w:rPr>
          <w:rFonts w:ascii="Arial" w:eastAsia="Batang" w:hAnsi="Arial" w:cs="Arial"/>
          <w:sz w:val="20"/>
          <w:szCs w:val="20"/>
          <w:lang w:eastAsia="ko-KR"/>
        </w:rPr>
        <w:t>priloži</w:t>
      </w:r>
      <w:r w:rsidR="005258B2" w:rsidRPr="00214AA1">
        <w:rPr>
          <w:rFonts w:ascii="Arial" w:eastAsia="Batang" w:hAnsi="Arial" w:cs="Arial"/>
          <w:sz w:val="20"/>
          <w:szCs w:val="20"/>
          <w:lang w:eastAsia="ko-KR"/>
        </w:rPr>
        <w:t>ti</w:t>
      </w:r>
      <w:r w:rsidRPr="00214AA1">
        <w:rPr>
          <w:rFonts w:ascii="Arial" w:eastAsia="Batang" w:hAnsi="Arial" w:cs="Arial"/>
          <w:sz w:val="20"/>
          <w:szCs w:val="20"/>
          <w:lang w:eastAsia="ko-KR"/>
        </w:rPr>
        <w:t xml:space="preserve"> </w:t>
      </w:r>
      <w:r w:rsidR="0059793A" w:rsidRPr="00214AA1">
        <w:rPr>
          <w:rFonts w:ascii="Arial" w:eastAsia="Batang" w:hAnsi="Arial" w:cs="Arial"/>
          <w:sz w:val="20"/>
          <w:szCs w:val="20"/>
          <w:lang w:eastAsia="ko-KR"/>
        </w:rPr>
        <w:t>pisno potrdilo referenc (z žigom in podpisom naročnika), da je ponudnik v zadnjih</w:t>
      </w:r>
      <w:r w:rsidR="00193963" w:rsidRPr="00214AA1">
        <w:rPr>
          <w:rFonts w:ascii="Arial" w:eastAsia="Batang" w:hAnsi="Arial" w:cs="Arial"/>
          <w:sz w:val="20"/>
          <w:szCs w:val="20"/>
          <w:lang w:eastAsia="ko-KR"/>
        </w:rPr>
        <w:t xml:space="preserve"> 3 </w:t>
      </w:r>
      <w:r w:rsidR="0059793A" w:rsidRPr="00214AA1">
        <w:rPr>
          <w:rFonts w:ascii="Arial" w:eastAsia="Batang" w:hAnsi="Arial" w:cs="Arial"/>
          <w:sz w:val="20"/>
          <w:szCs w:val="20"/>
          <w:lang w:eastAsia="ko-KR"/>
        </w:rPr>
        <w:t xml:space="preserve"> </w:t>
      </w:r>
      <w:r w:rsidR="00214AA1" w:rsidRPr="00214AA1">
        <w:rPr>
          <w:rFonts w:ascii="Arial" w:eastAsia="Batang" w:hAnsi="Arial" w:cs="Arial"/>
          <w:strike/>
          <w:sz w:val="20"/>
          <w:szCs w:val="20"/>
          <w:lang w:eastAsia="ko-KR"/>
        </w:rPr>
        <w:t>l</w:t>
      </w:r>
      <w:r w:rsidR="0059793A" w:rsidRPr="00214AA1">
        <w:rPr>
          <w:rFonts w:ascii="Arial" w:eastAsia="Batang" w:hAnsi="Arial" w:cs="Arial"/>
          <w:sz w:val="20"/>
          <w:szCs w:val="20"/>
          <w:lang w:eastAsia="ko-KR"/>
        </w:rPr>
        <w:t>etih do dneva objave tega javnega naročila:</w:t>
      </w:r>
    </w:p>
    <w:p w14:paraId="278C4C35" w14:textId="77777777"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Za Sklop 1: dobavil skupno najmanj 12.000 kos tirnih bukovih ostrorobih impregniranih (kreozot) pragov,</w:t>
      </w:r>
    </w:p>
    <w:p w14:paraId="4C54485F" w14:textId="10629847"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Za Sklop 2: dobavil skupno najmanj 6.000 kos tirnih bukov</w:t>
      </w:r>
      <w:r w:rsidR="00C6691C" w:rsidRPr="00214AA1">
        <w:rPr>
          <w:rFonts w:ascii="Arial" w:eastAsia="Batang" w:hAnsi="Arial" w:cs="Arial"/>
          <w:sz w:val="20"/>
          <w:lang w:eastAsia="ko-KR"/>
        </w:rPr>
        <w:t>ih</w:t>
      </w:r>
      <w:r w:rsidRPr="00214AA1">
        <w:rPr>
          <w:rFonts w:ascii="Arial" w:eastAsia="Batang" w:hAnsi="Arial" w:cs="Arial"/>
          <w:sz w:val="20"/>
          <w:lang w:eastAsia="ko-KR"/>
        </w:rPr>
        <w:t xml:space="preserve"> ostrorobih impregniranih (</w:t>
      </w:r>
      <w:r w:rsidRPr="00214AA1">
        <w:rPr>
          <w:rFonts w:ascii="Arial" w:hAnsi="Arial" w:cs="Arial"/>
          <w:sz w:val="20"/>
        </w:rPr>
        <w:t>alternativna zaščita</w:t>
      </w:r>
      <w:r w:rsidRPr="00214AA1">
        <w:rPr>
          <w:rFonts w:ascii="Arial" w:eastAsia="Batang" w:hAnsi="Arial" w:cs="Arial"/>
          <w:sz w:val="20"/>
          <w:lang w:eastAsia="ko-KR"/>
        </w:rPr>
        <w:t>) pragov,</w:t>
      </w:r>
    </w:p>
    <w:p w14:paraId="58694A6A" w14:textId="77777777"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Za Sklop 3: dobavil skupno najmanj 200 m</w:t>
      </w:r>
      <w:r w:rsidRPr="00214AA1">
        <w:rPr>
          <w:rFonts w:ascii="Arial" w:eastAsia="Batang" w:hAnsi="Arial" w:cs="Arial"/>
          <w:sz w:val="20"/>
          <w:vertAlign w:val="superscript"/>
          <w:lang w:eastAsia="ko-KR"/>
        </w:rPr>
        <w:t>3</w:t>
      </w:r>
      <w:r w:rsidRPr="00214AA1">
        <w:rPr>
          <w:rFonts w:ascii="Arial" w:eastAsia="Batang" w:hAnsi="Arial" w:cs="Arial"/>
          <w:sz w:val="20"/>
          <w:lang w:eastAsia="ko-KR"/>
        </w:rPr>
        <w:t xml:space="preserve"> kretniških hrastovih impregniranih (</w:t>
      </w:r>
      <w:r w:rsidRPr="00214AA1">
        <w:rPr>
          <w:rFonts w:ascii="Arial" w:hAnsi="Arial" w:cs="Arial"/>
          <w:sz w:val="20"/>
        </w:rPr>
        <w:t>alternativna zaščita</w:t>
      </w:r>
      <w:r w:rsidRPr="00214AA1">
        <w:rPr>
          <w:rFonts w:ascii="Arial" w:eastAsia="Batang" w:hAnsi="Arial" w:cs="Arial"/>
          <w:sz w:val="20"/>
          <w:lang w:eastAsia="ko-KR"/>
        </w:rPr>
        <w:t>) pragov,</w:t>
      </w:r>
    </w:p>
    <w:p w14:paraId="5A589F8B" w14:textId="77777777" w:rsidR="0059793A" w:rsidRPr="00214AA1" w:rsidRDefault="0059793A" w:rsidP="0059793A">
      <w:pPr>
        <w:pStyle w:val="Odstavekseznama"/>
        <w:numPr>
          <w:ilvl w:val="0"/>
          <w:numId w:val="38"/>
        </w:numPr>
        <w:jc w:val="both"/>
        <w:rPr>
          <w:rFonts w:ascii="Arial" w:eastAsia="Batang" w:hAnsi="Arial" w:cs="Arial"/>
          <w:sz w:val="20"/>
          <w:lang w:eastAsia="ko-KR"/>
        </w:rPr>
      </w:pPr>
      <w:r w:rsidRPr="00214AA1">
        <w:rPr>
          <w:rFonts w:ascii="Arial" w:eastAsia="Batang" w:hAnsi="Arial" w:cs="Arial"/>
          <w:sz w:val="20"/>
          <w:lang w:eastAsia="ko-KR"/>
        </w:rPr>
        <w:t>Za Sklop 4: dobavil skupno najmanj 45 m</w:t>
      </w:r>
      <w:r w:rsidRPr="00214AA1">
        <w:rPr>
          <w:rFonts w:ascii="Arial" w:eastAsia="Batang" w:hAnsi="Arial" w:cs="Arial"/>
          <w:sz w:val="20"/>
          <w:vertAlign w:val="superscript"/>
          <w:lang w:eastAsia="ko-KR"/>
        </w:rPr>
        <w:t>3</w:t>
      </w:r>
      <w:r w:rsidRPr="00214AA1">
        <w:rPr>
          <w:rFonts w:ascii="Arial" w:eastAsia="Batang" w:hAnsi="Arial" w:cs="Arial"/>
          <w:sz w:val="20"/>
          <w:lang w:eastAsia="ko-KR"/>
        </w:rPr>
        <w:t xml:space="preserve"> mostovnih hrastovih pragov.</w:t>
      </w:r>
    </w:p>
    <w:p w14:paraId="0F2A980B" w14:textId="3AB3E267" w:rsidR="005B0307" w:rsidRPr="00214AA1" w:rsidRDefault="005B0307" w:rsidP="005B0307">
      <w:pPr>
        <w:jc w:val="both"/>
        <w:rPr>
          <w:rFonts w:ascii="Arial" w:eastAsia="Batang" w:hAnsi="Arial" w:cs="Arial"/>
          <w:sz w:val="20"/>
          <w:szCs w:val="20"/>
          <w:lang w:eastAsia="ko-KR"/>
        </w:rPr>
      </w:pPr>
    </w:p>
    <w:p w14:paraId="745767E7" w14:textId="77777777" w:rsidR="00330314" w:rsidRPr="00C24EEF" w:rsidRDefault="00330314" w:rsidP="004A22AF">
      <w:pPr>
        <w:autoSpaceDE w:val="0"/>
        <w:autoSpaceDN w:val="0"/>
        <w:adjustRightInd w:val="0"/>
        <w:jc w:val="both"/>
        <w:rPr>
          <w:rFonts w:ascii="Arial" w:hAnsi="Arial" w:cs="Arial"/>
          <w:iCs/>
          <w:color w:val="0D0D0D"/>
          <w:sz w:val="20"/>
          <w:szCs w:val="20"/>
        </w:rPr>
      </w:pPr>
    </w:p>
    <w:p w14:paraId="5020712B" w14:textId="77777777" w:rsidR="004A22AF" w:rsidRPr="00C24EEF" w:rsidRDefault="004A22AF" w:rsidP="004A22AF">
      <w:pPr>
        <w:autoSpaceDE w:val="0"/>
        <w:autoSpaceDN w:val="0"/>
        <w:adjustRightInd w:val="0"/>
        <w:rPr>
          <w:rFonts w:ascii="Arial" w:hAnsi="Arial" w:cs="Arial"/>
          <w:iCs/>
          <w:color w:val="000000"/>
          <w:sz w:val="20"/>
          <w:szCs w:val="20"/>
        </w:rPr>
      </w:pPr>
      <w:r w:rsidRPr="00C24EEF">
        <w:rPr>
          <w:rFonts w:ascii="Arial" w:hAnsi="Arial" w:cs="Arial"/>
          <w:iCs/>
          <w:color w:val="000000"/>
          <w:sz w:val="20"/>
          <w:szCs w:val="20"/>
        </w:rPr>
        <w:t>Izjavljamo, da imamo naslednje reference:</w:t>
      </w:r>
    </w:p>
    <w:p w14:paraId="0B1B33DF" w14:textId="6CD7C014" w:rsidR="004A22AF" w:rsidRPr="00C24EEF" w:rsidRDefault="004A22AF" w:rsidP="004A22AF">
      <w:pPr>
        <w:autoSpaceDE w:val="0"/>
        <w:autoSpaceDN w:val="0"/>
        <w:adjustRightInd w:val="0"/>
        <w:rPr>
          <w:rFonts w:ascii="Arial" w:hAnsi="Arial" w:cs="Arial"/>
          <w:color w:val="000000"/>
          <w:sz w:val="20"/>
          <w:szCs w:val="20"/>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3689"/>
        <w:gridCol w:w="1842"/>
        <w:gridCol w:w="1418"/>
        <w:gridCol w:w="2268"/>
      </w:tblGrid>
      <w:tr w:rsidR="005B0307" w:rsidRPr="00CD44A0" w14:paraId="0258ADA9" w14:textId="77777777" w:rsidTr="005B0307">
        <w:trPr>
          <w:trHeight w:val="454"/>
        </w:trPr>
        <w:tc>
          <w:tcPr>
            <w:tcW w:w="1160" w:type="dxa"/>
            <w:shd w:val="clear" w:color="auto" w:fill="DBE5F1" w:themeFill="accent1" w:themeFillTint="33"/>
            <w:vAlign w:val="center"/>
          </w:tcPr>
          <w:p w14:paraId="43B482E6"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SKLOP</w:t>
            </w:r>
          </w:p>
        </w:tc>
        <w:tc>
          <w:tcPr>
            <w:tcW w:w="3689" w:type="dxa"/>
            <w:shd w:val="clear" w:color="auto" w:fill="DBE5F1" w:themeFill="accent1" w:themeFillTint="33"/>
            <w:vAlign w:val="center"/>
          </w:tcPr>
          <w:p w14:paraId="7F0E7FDA" w14:textId="77777777" w:rsidR="005B0307" w:rsidRPr="00CD44A0" w:rsidRDefault="005B0307" w:rsidP="00F52E73">
            <w:pPr>
              <w:jc w:val="center"/>
              <w:rPr>
                <w:rFonts w:ascii="Arial" w:hAnsi="Arial" w:cs="Arial"/>
                <w:b/>
                <w:color w:val="000000" w:themeColor="text1"/>
                <w:sz w:val="20"/>
                <w:szCs w:val="20"/>
              </w:rPr>
            </w:pPr>
            <w:r w:rsidRPr="00CD44A0">
              <w:rPr>
                <w:rFonts w:ascii="Arial" w:hAnsi="Arial" w:cs="Arial"/>
                <w:b/>
                <w:color w:val="000000" w:themeColor="text1"/>
                <w:sz w:val="20"/>
                <w:szCs w:val="20"/>
              </w:rPr>
              <w:t xml:space="preserve">Naročnik </w:t>
            </w:r>
          </w:p>
          <w:p w14:paraId="6A4BC747" w14:textId="77777777" w:rsidR="005B0307" w:rsidRPr="00CD44A0" w:rsidRDefault="005B0307" w:rsidP="00F52E73">
            <w:pPr>
              <w:pStyle w:val="Default"/>
              <w:jc w:val="center"/>
              <w:rPr>
                <w:rFonts w:ascii="Arial" w:hAnsi="Arial" w:cs="Arial"/>
                <w:b/>
                <w:sz w:val="20"/>
                <w:szCs w:val="20"/>
              </w:rPr>
            </w:pPr>
            <w:r w:rsidRPr="00CD44A0">
              <w:rPr>
                <w:rFonts w:ascii="Arial" w:hAnsi="Arial" w:cs="Arial"/>
                <w:b/>
                <w:color w:val="000000" w:themeColor="text1"/>
                <w:sz w:val="20"/>
                <w:szCs w:val="20"/>
              </w:rPr>
              <w:t xml:space="preserve">in kontaktna oseba naročnika (ime, priimek in elektronski naslov) za preverbo reference </w:t>
            </w:r>
          </w:p>
        </w:tc>
        <w:tc>
          <w:tcPr>
            <w:tcW w:w="1842" w:type="dxa"/>
            <w:shd w:val="clear" w:color="auto" w:fill="DBE5F1" w:themeFill="accent1" w:themeFillTint="33"/>
            <w:vAlign w:val="center"/>
          </w:tcPr>
          <w:p w14:paraId="7828DD02"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Vrsta materiala</w:t>
            </w:r>
          </w:p>
        </w:tc>
        <w:tc>
          <w:tcPr>
            <w:tcW w:w="1418" w:type="dxa"/>
            <w:shd w:val="clear" w:color="auto" w:fill="DBE5F1" w:themeFill="accent1" w:themeFillTint="33"/>
            <w:vAlign w:val="center"/>
          </w:tcPr>
          <w:p w14:paraId="52B39D59"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Količina</w:t>
            </w:r>
          </w:p>
        </w:tc>
        <w:tc>
          <w:tcPr>
            <w:tcW w:w="2268" w:type="dxa"/>
            <w:shd w:val="clear" w:color="auto" w:fill="DBE5F1" w:themeFill="accent1" w:themeFillTint="33"/>
            <w:vAlign w:val="center"/>
          </w:tcPr>
          <w:p w14:paraId="4FA8307B" w14:textId="77777777" w:rsidR="005B0307" w:rsidRPr="00CD44A0" w:rsidRDefault="005B0307" w:rsidP="00F52E73">
            <w:pPr>
              <w:jc w:val="center"/>
              <w:rPr>
                <w:rFonts w:ascii="Arial" w:hAnsi="Arial" w:cs="Arial"/>
                <w:b/>
                <w:color w:val="000000"/>
                <w:sz w:val="20"/>
                <w:szCs w:val="20"/>
              </w:rPr>
            </w:pPr>
            <w:r w:rsidRPr="00CD44A0">
              <w:rPr>
                <w:rFonts w:ascii="Arial" w:hAnsi="Arial" w:cs="Arial"/>
                <w:b/>
                <w:color w:val="000000"/>
                <w:sz w:val="20"/>
                <w:szCs w:val="20"/>
              </w:rPr>
              <w:t>Leto  dobave</w:t>
            </w:r>
          </w:p>
        </w:tc>
      </w:tr>
      <w:tr w:rsidR="005B0307" w:rsidRPr="00CD44A0" w14:paraId="633DBD7B" w14:textId="77777777" w:rsidTr="005B0307">
        <w:trPr>
          <w:trHeight w:val="454"/>
        </w:trPr>
        <w:tc>
          <w:tcPr>
            <w:tcW w:w="1160" w:type="dxa"/>
            <w:vAlign w:val="bottom"/>
          </w:tcPr>
          <w:p w14:paraId="1F0AF11B"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01D061F2" w14:textId="77777777" w:rsidR="005B0307" w:rsidRPr="00CD44A0" w:rsidRDefault="005B0307" w:rsidP="00F52E73">
            <w:pPr>
              <w:rPr>
                <w:rFonts w:ascii="Arial" w:hAnsi="Arial" w:cs="Arial"/>
                <w:color w:val="000000"/>
                <w:sz w:val="20"/>
                <w:szCs w:val="20"/>
              </w:rPr>
            </w:pPr>
          </w:p>
        </w:tc>
        <w:tc>
          <w:tcPr>
            <w:tcW w:w="1842" w:type="dxa"/>
            <w:vAlign w:val="bottom"/>
          </w:tcPr>
          <w:p w14:paraId="324A2FD2" w14:textId="77777777" w:rsidR="005B0307" w:rsidRPr="00CD44A0" w:rsidRDefault="005B0307" w:rsidP="00F52E73">
            <w:pPr>
              <w:jc w:val="right"/>
              <w:rPr>
                <w:rFonts w:ascii="Arial" w:hAnsi="Arial" w:cs="Arial"/>
                <w:color w:val="000000"/>
                <w:sz w:val="20"/>
                <w:szCs w:val="20"/>
              </w:rPr>
            </w:pPr>
          </w:p>
        </w:tc>
        <w:tc>
          <w:tcPr>
            <w:tcW w:w="1418" w:type="dxa"/>
          </w:tcPr>
          <w:p w14:paraId="631959E4"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5E9A5F0F" w14:textId="77777777" w:rsidR="005B0307" w:rsidRPr="00CD44A0" w:rsidRDefault="005B0307" w:rsidP="00F52E73">
            <w:pPr>
              <w:jc w:val="right"/>
              <w:rPr>
                <w:rFonts w:ascii="Arial" w:hAnsi="Arial" w:cs="Arial"/>
                <w:color w:val="000000"/>
                <w:sz w:val="20"/>
                <w:szCs w:val="20"/>
              </w:rPr>
            </w:pPr>
          </w:p>
        </w:tc>
      </w:tr>
      <w:tr w:rsidR="005B0307" w:rsidRPr="00CD44A0" w14:paraId="132DEFE6" w14:textId="77777777" w:rsidTr="005B0307">
        <w:trPr>
          <w:trHeight w:val="454"/>
        </w:trPr>
        <w:tc>
          <w:tcPr>
            <w:tcW w:w="1160" w:type="dxa"/>
            <w:vAlign w:val="bottom"/>
          </w:tcPr>
          <w:p w14:paraId="529AFB43"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1EA6228B" w14:textId="77777777" w:rsidR="005B0307" w:rsidRPr="00CD44A0" w:rsidRDefault="005B0307" w:rsidP="00F52E73">
            <w:pPr>
              <w:rPr>
                <w:rFonts w:ascii="Arial" w:hAnsi="Arial" w:cs="Arial"/>
                <w:color w:val="000000"/>
                <w:sz w:val="20"/>
                <w:szCs w:val="20"/>
              </w:rPr>
            </w:pPr>
          </w:p>
        </w:tc>
        <w:tc>
          <w:tcPr>
            <w:tcW w:w="1842" w:type="dxa"/>
            <w:vAlign w:val="bottom"/>
          </w:tcPr>
          <w:p w14:paraId="6687E2DE" w14:textId="77777777" w:rsidR="005B0307" w:rsidRPr="00CD44A0" w:rsidRDefault="005B0307" w:rsidP="00F52E73">
            <w:pPr>
              <w:jc w:val="right"/>
              <w:rPr>
                <w:rFonts w:ascii="Arial" w:hAnsi="Arial" w:cs="Arial"/>
                <w:color w:val="000000"/>
                <w:sz w:val="20"/>
                <w:szCs w:val="20"/>
              </w:rPr>
            </w:pPr>
          </w:p>
        </w:tc>
        <w:tc>
          <w:tcPr>
            <w:tcW w:w="1418" w:type="dxa"/>
          </w:tcPr>
          <w:p w14:paraId="06175D95"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496DC511" w14:textId="77777777" w:rsidR="005B0307" w:rsidRPr="00CD44A0" w:rsidRDefault="005B0307" w:rsidP="00F52E73">
            <w:pPr>
              <w:jc w:val="right"/>
              <w:rPr>
                <w:rFonts w:ascii="Arial" w:hAnsi="Arial" w:cs="Arial"/>
                <w:color w:val="000000"/>
                <w:sz w:val="20"/>
                <w:szCs w:val="20"/>
              </w:rPr>
            </w:pPr>
          </w:p>
        </w:tc>
      </w:tr>
      <w:tr w:rsidR="005B0307" w:rsidRPr="00CD44A0" w14:paraId="3C6418F7" w14:textId="77777777" w:rsidTr="005B0307">
        <w:trPr>
          <w:trHeight w:val="454"/>
        </w:trPr>
        <w:tc>
          <w:tcPr>
            <w:tcW w:w="1160" w:type="dxa"/>
            <w:vAlign w:val="bottom"/>
          </w:tcPr>
          <w:p w14:paraId="64591269"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48242767" w14:textId="77777777" w:rsidR="005B0307" w:rsidRPr="00CD44A0" w:rsidRDefault="005B0307" w:rsidP="00F52E73">
            <w:pPr>
              <w:rPr>
                <w:rFonts w:ascii="Arial" w:hAnsi="Arial" w:cs="Arial"/>
                <w:color w:val="000000"/>
                <w:sz w:val="20"/>
                <w:szCs w:val="20"/>
              </w:rPr>
            </w:pPr>
          </w:p>
        </w:tc>
        <w:tc>
          <w:tcPr>
            <w:tcW w:w="1842" w:type="dxa"/>
            <w:vAlign w:val="bottom"/>
          </w:tcPr>
          <w:p w14:paraId="2E086B6B" w14:textId="77777777" w:rsidR="005B0307" w:rsidRPr="00CD44A0" w:rsidRDefault="005B0307" w:rsidP="00F52E73">
            <w:pPr>
              <w:jc w:val="right"/>
              <w:rPr>
                <w:rFonts w:ascii="Arial" w:hAnsi="Arial" w:cs="Arial"/>
                <w:color w:val="000000"/>
                <w:sz w:val="20"/>
                <w:szCs w:val="20"/>
              </w:rPr>
            </w:pPr>
          </w:p>
        </w:tc>
        <w:tc>
          <w:tcPr>
            <w:tcW w:w="1418" w:type="dxa"/>
          </w:tcPr>
          <w:p w14:paraId="140DA8E9"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6B15BF98" w14:textId="77777777" w:rsidR="005B0307" w:rsidRPr="00CD44A0" w:rsidRDefault="005B0307" w:rsidP="00F52E73">
            <w:pPr>
              <w:jc w:val="right"/>
              <w:rPr>
                <w:rFonts w:ascii="Arial" w:hAnsi="Arial" w:cs="Arial"/>
                <w:color w:val="000000"/>
                <w:sz w:val="20"/>
                <w:szCs w:val="20"/>
              </w:rPr>
            </w:pPr>
          </w:p>
        </w:tc>
      </w:tr>
      <w:tr w:rsidR="005B0307" w:rsidRPr="00CD44A0" w14:paraId="19188E9F" w14:textId="77777777" w:rsidTr="005B0307">
        <w:trPr>
          <w:trHeight w:val="454"/>
        </w:trPr>
        <w:tc>
          <w:tcPr>
            <w:tcW w:w="1160" w:type="dxa"/>
            <w:vAlign w:val="bottom"/>
          </w:tcPr>
          <w:p w14:paraId="671E8130"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184EF6E4" w14:textId="77777777" w:rsidR="005B0307" w:rsidRPr="00CD44A0" w:rsidRDefault="005B0307" w:rsidP="00F52E73">
            <w:pPr>
              <w:rPr>
                <w:rFonts w:ascii="Arial" w:hAnsi="Arial" w:cs="Arial"/>
                <w:color w:val="000000"/>
                <w:sz w:val="20"/>
                <w:szCs w:val="20"/>
              </w:rPr>
            </w:pPr>
          </w:p>
        </w:tc>
        <w:tc>
          <w:tcPr>
            <w:tcW w:w="1842" w:type="dxa"/>
            <w:vAlign w:val="bottom"/>
          </w:tcPr>
          <w:p w14:paraId="2862443F" w14:textId="77777777" w:rsidR="005B0307" w:rsidRPr="00CD44A0" w:rsidRDefault="005B0307" w:rsidP="00F52E73">
            <w:pPr>
              <w:jc w:val="right"/>
              <w:rPr>
                <w:rFonts w:ascii="Arial" w:hAnsi="Arial" w:cs="Arial"/>
                <w:color w:val="000000"/>
                <w:sz w:val="20"/>
                <w:szCs w:val="20"/>
              </w:rPr>
            </w:pPr>
          </w:p>
        </w:tc>
        <w:tc>
          <w:tcPr>
            <w:tcW w:w="1418" w:type="dxa"/>
          </w:tcPr>
          <w:p w14:paraId="5CE1004C"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3ED55487" w14:textId="77777777" w:rsidR="005B0307" w:rsidRPr="00CD44A0" w:rsidRDefault="005B0307" w:rsidP="00F52E73">
            <w:pPr>
              <w:jc w:val="right"/>
              <w:rPr>
                <w:rFonts w:ascii="Arial" w:hAnsi="Arial" w:cs="Arial"/>
                <w:color w:val="000000"/>
                <w:sz w:val="20"/>
                <w:szCs w:val="20"/>
              </w:rPr>
            </w:pPr>
          </w:p>
        </w:tc>
      </w:tr>
      <w:tr w:rsidR="005B0307" w:rsidRPr="00CD44A0" w14:paraId="42C0C128" w14:textId="77777777" w:rsidTr="005B0307">
        <w:trPr>
          <w:trHeight w:val="454"/>
        </w:trPr>
        <w:tc>
          <w:tcPr>
            <w:tcW w:w="1160" w:type="dxa"/>
            <w:vAlign w:val="bottom"/>
          </w:tcPr>
          <w:p w14:paraId="5E24197D" w14:textId="77777777" w:rsidR="005B0307" w:rsidRPr="00CD44A0" w:rsidRDefault="005B0307" w:rsidP="00F52E73">
            <w:pPr>
              <w:jc w:val="center"/>
              <w:rPr>
                <w:rFonts w:ascii="Arial" w:hAnsi="Arial" w:cs="Arial"/>
                <w:color w:val="000000"/>
                <w:sz w:val="20"/>
                <w:szCs w:val="20"/>
              </w:rPr>
            </w:pPr>
          </w:p>
        </w:tc>
        <w:tc>
          <w:tcPr>
            <w:tcW w:w="3689" w:type="dxa"/>
            <w:vAlign w:val="bottom"/>
          </w:tcPr>
          <w:p w14:paraId="29F2C54D" w14:textId="77777777" w:rsidR="005B0307" w:rsidRPr="00CD44A0" w:rsidRDefault="005B0307" w:rsidP="00F52E73">
            <w:pPr>
              <w:rPr>
                <w:rFonts w:ascii="Arial" w:hAnsi="Arial" w:cs="Arial"/>
                <w:color w:val="000000"/>
                <w:sz w:val="20"/>
                <w:szCs w:val="20"/>
              </w:rPr>
            </w:pPr>
          </w:p>
        </w:tc>
        <w:tc>
          <w:tcPr>
            <w:tcW w:w="1842" w:type="dxa"/>
            <w:vAlign w:val="bottom"/>
          </w:tcPr>
          <w:p w14:paraId="6187DC3C" w14:textId="77777777" w:rsidR="005B0307" w:rsidRPr="00CD44A0" w:rsidRDefault="005B0307" w:rsidP="00F52E73">
            <w:pPr>
              <w:jc w:val="right"/>
              <w:rPr>
                <w:rFonts w:ascii="Arial" w:hAnsi="Arial" w:cs="Arial"/>
                <w:color w:val="000000"/>
                <w:sz w:val="20"/>
                <w:szCs w:val="20"/>
              </w:rPr>
            </w:pPr>
          </w:p>
        </w:tc>
        <w:tc>
          <w:tcPr>
            <w:tcW w:w="1418" w:type="dxa"/>
          </w:tcPr>
          <w:p w14:paraId="3418CBA7" w14:textId="77777777" w:rsidR="005B0307" w:rsidRPr="00CD44A0" w:rsidRDefault="005B0307" w:rsidP="00F52E73">
            <w:pPr>
              <w:jc w:val="right"/>
              <w:rPr>
                <w:rFonts w:ascii="Arial" w:hAnsi="Arial" w:cs="Arial"/>
                <w:color w:val="000000"/>
                <w:sz w:val="20"/>
                <w:szCs w:val="20"/>
              </w:rPr>
            </w:pPr>
          </w:p>
        </w:tc>
        <w:tc>
          <w:tcPr>
            <w:tcW w:w="2268" w:type="dxa"/>
            <w:vAlign w:val="bottom"/>
          </w:tcPr>
          <w:p w14:paraId="3649A80D" w14:textId="77777777" w:rsidR="005B0307" w:rsidRPr="00CD44A0" w:rsidRDefault="005B0307" w:rsidP="00F52E73">
            <w:pPr>
              <w:jc w:val="right"/>
              <w:rPr>
                <w:rFonts w:ascii="Arial" w:hAnsi="Arial" w:cs="Arial"/>
                <w:color w:val="000000"/>
                <w:sz w:val="20"/>
                <w:szCs w:val="20"/>
              </w:rPr>
            </w:pPr>
          </w:p>
        </w:tc>
      </w:tr>
    </w:tbl>
    <w:p w14:paraId="2BF0A52B" w14:textId="77777777" w:rsidR="004A22AF" w:rsidRPr="00CD44A0" w:rsidRDefault="004A22AF" w:rsidP="004A22AF">
      <w:pPr>
        <w:autoSpaceDE w:val="0"/>
        <w:autoSpaceDN w:val="0"/>
        <w:adjustRightInd w:val="0"/>
        <w:rPr>
          <w:rFonts w:ascii="Arial" w:hAnsi="Arial" w:cs="Arial"/>
          <w:color w:val="000000"/>
          <w:sz w:val="20"/>
          <w:szCs w:val="20"/>
        </w:rPr>
      </w:pPr>
    </w:p>
    <w:p w14:paraId="31BCC1C6" w14:textId="77777777" w:rsidR="004A22AF" w:rsidRPr="00C24EEF" w:rsidRDefault="004A22AF" w:rsidP="00982085">
      <w:pPr>
        <w:rPr>
          <w:rFonts w:ascii="Arial" w:hAnsi="Arial" w:cs="Arial"/>
          <w:iCs/>
          <w:color w:val="000000"/>
          <w:sz w:val="20"/>
          <w:szCs w:val="20"/>
        </w:rPr>
      </w:pPr>
    </w:p>
    <w:p w14:paraId="7CBE2CD1" w14:textId="2165458B" w:rsidR="005B0307" w:rsidRPr="005B0307" w:rsidRDefault="005B0307" w:rsidP="005B0307">
      <w:pPr>
        <w:rPr>
          <w:rFonts w:ascii="Arial" w:hAnsi="Arial" w:cs="Arial"/>
          <w:b/>
          <w:sz w:val="20"/>
          <w:szCs w:val="20"/>
        </w:rPr>
      </w:pPr>
      <w:r w:rsidRPr="005B0307">
        <w:rPr>
          <w:rFonts w:ascii="Arial" w:hAnsi="Arial" w:cs="Arial"/>
          <w:b/>
          <w:sz w:val="20"/>
          <w:szCs w:val="20"/>
        </w:rPr>
        <w:t>Od ponudnikov oz. partnerjev v skupnem nastopu se zahteva, da priložijo k ponudbi  podpisane referenčne izjave naročnikov, ki dokazujejo resničnost referenčnih podatkov</w:t>
      </w:r>
      <w:r w:rsidR="00E72F19">
        <w:rPr>
          <w:rFonts w:ascii="Arial" w:hAnsi="Arial" w:cs="Arial"/>
          <w:b/>
          <w:sz w:val="20"/>
          <w:szCs w:val="20"/>
        </w:rPr>
        <w:t>.</w:t>
      </w:r>
    </w:p>
    <w:p w14:paraId="26CA3E78" w14:textId="77777777" w:rsidR="005B0307" w:rsidRPr="005B0307" w:rsidRDefault="005B0307" w:rsidP="005B0307">
      <w:pPr>
        <w:rPr>
          <w:rFonts w:ascii="Arial" w:hAnsi="Arial" w:cs="Arial"/>
          <w:b/>
          <w:sz w:val="20"/>
          <w:szCs w:val="20"/>
        </w:rPr>
      </w:pPr>
    </w:p>
    <w:p w14:paraId="0E76B900" w14:textId="37CB54D7" w:rsidR="00982085" w:rsidRDefault="005B0307" w:rsidP="005B0307">
      <w:pPr>
        <w:rPr>
          <w:rFonts w:ascii="Arial" w:hAnsi="Arial" w:cs="Arial"/>
          <w:b/>
          <w:sz w:val="20"/>
          <w:szCs w:val="20"/>
        </w:rPr>
      </w:pPr>
      <w:r w:rsidRPr="005B0307">
        <w:rPr>
          <w:rFonts w:ascii="Arial" w:hAnsi="Arial" w:cs="Arial"/>
          <w:b/>
          <w:sz w:val="20"/>
          <w:szCs w:val="20"/>
        </w:rPr>
        <w:t>Ponudnik dokazuje referenčne pogoje za vsak sklop, ki ga ponuja.</w:t>
      </w:r>
    </w:p>
    <w:p w14:paraId="1B454F75" w14:textId="77777777" w:rsidR="005B0307" w:rsidRPr="00C24EEF" w:rsidRDefault="005B0307" w:rsidP="00982085">
      <w:pPr>
        <w:rPr>
          <w:rFonts w:ascii="Arial" w:hAnsi="Arial" w:cs="Arial"/>
          <w:b/>
          <w:sz w:val="20"/>
          <w:szCs w:val="20"/>
        </w:rPr>
      </w:pPr>
    </w:p>
    <w:p w14:paraId="04B4C73A" w14:textId="2A69F9DF" w:rsidR="004A22AF" w:rsidRPr="00C24EEF" w:rsidRDefault="004A22AF" w:rsidP="00982085">
      <w:pPr>
        <w:jc w:val="both"/>
        <w:rPr>
          <w:rFonts w:ascii="Arial" w:hAnsi="Arial" w:cs="Arial"/>
          <w:noProof/>
          <w:sz w:val="20"/>
          <w:szCs w:val="20"/>
        </w:rPr>
      </w:pPr>
    </w:p>
    <w:p w14:paraId="264BB2FF" w14:textId="77777777" w:rsidR="004A22AF" w:rsidRPr="00C24EEF" w:rsidRDefault="004A22AF" w:rsidP="00982085">
      <w:pPr>
        <w:jc w:val="both"/>
        <w:rPr>
          <w:rFonts w:ascii="Arial" w:hAnsi="Arial" w:cs="Arial"/>
          <w:noProof/>
          <w:sz w:val="20"/>
          <w:szCs w:val="20"/>
        </w:rPr>
      </w:pPr>
    </w:p>
    <w:p w14:paraId="7BA3FC7A" w14:textId="244286D6" w:rsidR="00982085" w:rsidRPr="00C24EEF" w:rsidRDefault="00982085" w:rsidP="00982085">
      <w:pPr>
        <w:jc w:val="both"/>
        <w:rPr>
          <w:rFonts w:ascii="Arial" w:eastAsia="Batang"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w:t>
      </w:r>
    </w:p>
    <w:p w14:paraId="5D19DF76" w14:textId="77777777" w:rsidR="00982085" w:rsidRPr="00C24EEF" w:rsidRDefault="00982085" w:rsidP="00982085">
      <w:pPr>
        <w:spacing w:before="120" w:after="120"/>
        <w:rPr>
          <w:rFonts w:ascii="Arial" w:eastAsia="Batang" w:hAnsi="Arial" w:cs="Arial"/>
          <w:b/>
          <w:sz w:val="20"/>
          <w:szCs w:val="20"/>
          <w:lang w:eastAsia="ko-KR"/>
        </w:rPr>
      </w:pPr>
    </w:p>
    <w:p w14:paraId="2DDF526B" w14:textId="77777777" w:rsidR="00982085" w:rsidRDefault="00982085" w:rsidP="006C559E">
      <w:pPr>
        <w:spacing w:before="120" w:after="120"/>
        <w:rPr>
          <w:rFonts w:ascii="Arial" w:eastAsia="Batang" w:hAnsi="Arial" w:cs="Arial"/>
          <w:b/>
          <w:sz w:val="20"/>
          <w:szCs w:val="20"/>
          <w:lang w:eastAsia="ko-KR"/>
        </w:rPr>
      </w:pPr>
    </w:p>
    <w:p w14:paraId="4D101F00" w14:textId="77777777" w:rsidR="005B0307" w:rsidRDefault="005B0307" w:rsidP="006C559E">
      <w:pPr>
        <w:spacing w:before="120" w:after="120"/>
        <w:rPr>
          <w:rFonts w:ascii="Arial" w:eastAsia="Batang" w:hAnsi="Arial" w:cs="Arial"/>
          <w:b/>
          <w:sz w:val="20"/>
          <w:szCs w:val="20"/>
          <w:lang w:eastAsia="ko-KR"/>
        </w:rPr>
      </w:pPr>
    </w:p>
    <w:p w14:paraId="7E82187D" w14:textId="77777777" w:rsidR="005B0307" w:rsidRDefault="005B0307" w:rsidP="006C559E">
      <w:pPr>
        <w:spacing w:before="120" w:after="120"/>
        <w:rPr>
          <w:rFonts w:ascii="Arial" w:eastAsia="Batang" w:hAnsi="Arial" w:cs="Arial"/>
          <w:b/>
          <w:sz w:val="20"/>
          <w:szCs w:val="20"/>
          <w:lang w:eastAsia="ko-KR"/>
        </w:rPr>
      </w:pPr>
    </w:p>
    <w:p w14:paraId="5E5688DC" w14:textId="77777777" w:rsidR="00B40E2F" w:rsidRPr="00C24EEF" w:rsidRDefault="00B40E2F" w:rsidP="003E5F99">
      <w:pPr>
        <w:autoSpaceDE w:val="0"/>
        <w:autoSpaceDN w:val="0"/>
        <w:adjustRightInd w:val="0"/>
        <w:jc w:val="both"/>
        <w:rPr>
          <w:rFonts w:ascii="Arial" w:hAnsi="Arial" w:cs="Arial"/>
          <w:sz w:val="20"/>
          <w:szCs w:val="20"/>
        </w:rPr>
      </w:pPr>
    </w:p>
    <w:sectPr w:rsidR="00B40E2F" w:rsidRPr="00C24EEF" w:rsidSect="006C4B42">
      <w:footerReference w:type="default" r:id="rId8"/>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781BD" w14:textId="77777777" w:rsidR="001641BA" w:rsidRDefault="001641BA">
      <w:r>
        <w:separator/>
      </w:r>
    </w:p>
  </w:endnote>
  <w:endnote w:type="continuationSeparator" w:id="0">
    <w:p w14:paraId="07FA42F0" w14:textId="77777777" w:rsidR="001641BA" w:rsidRDefault="0016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Arial" w:hAnsi="Arial" w:cs="Arial"/>
        <w:i/>
        <w:sz w:val="22"/>
        <w:szCs w:val="22"/>
      </w:rPr>
    </w:sdtEndPr>
    <w:sdtContent>
      <w:p w14:paraId="2EEBE180" w14:textId="122C2D0E" w:rsidR="00AF5DC4" w:rsidRPr="00901F0D" w:rsidRDefault="00AF5DC4">
        <w:pPr>
          <w:pStyle w:val="Noga"/>
          <w:jc w:val="right"/>
          <w:rPr>
            <w:rFonts w:ascii="Arial" w:hAnsi="Arial" w:cs="Arial"/>
            <w:i/>
            <w:sz w:val="22"/>
            <w:szCs w:val="22"/>
          </w:rPr>
        </w:pPr>
        <w:r w:rsidRPr="00901F0D">
          <w:rPr>
            <w:rFonts w:ascii="Arial" w:hAnsi="Arial" w:cs="Arial"/>
            <w:szCs w:val="20"/>
          </w:rPr>
          <w:fldChar w:fldCharType="begin"/>
        </w:r>
        <w:r w:rsidRPr="00901F0D">
          <w:rPr>
            <w:rFonts w:ascii="Arial" w:hAnsi="Arial" w:cs="Arial"/>
            <w:szCs w:val="20"/>
          </w:rPr>
          <w:instrText>PAGE   \* MERGEFORMAT</w:instrText>
        </w:r>
        <w:r w:rsidRPr="00901F0D">
          <w:rPr>
            <w:rFonts w:ascii="Arial" w:hAnsi="Arial" w:cs="Arial"/>
            <w:szCs w:val="20"/>
          </w:rPr>
          <w:fldChar w:fldCharType="separate"/>
        </w:r>
        <w:r w:rsidR="008C0B6B">
          <w:rPr>
            <w:rFonts w:ascii="Arial" w:hAnsi="Arial" w:cs="Arial"/>
            <w:noProof/>
            <w:szCs w:val="20"/>
          </w:rPr>
          <w:t>22</w:t>
        </w:r>
        <w:r w:rsidRPr="00901F0D">
          <w:rPr>
            <w:rFonts w:ascii="Arial" w:hAnsi="Arial" w:cs="Arial"/>
            <w:szCs w:val="20"/>
          </w:rPr>
          <w:fldChar w:fldCharType="end"/>
        </w:r>
      </w:p>
    </w:sdtContent>
  </w:sdt>
  <w:p w14:paraId="6AF45C58" w14:textId="77777777" w:rsidR="00AF5DC4" w:rsidRDefault="00AF5DC4"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F6F48" w14:textId="77777777" w:rsidR="001641BA" w:rsidRDefault="001641BA">
      <w:r>
        <w:separator/>
      </w:r>
    </w:p>
  </w:footnote>
  <w:footnote w:type="continuationSeparator" w:id="0">
    <w:p w14:paraId="74FA7F31" w14:textId="77777777" w:rsidR="001641BA" w:rsidRDefault="001641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E0E45"/>
    <w:multiLevelType w:val="hybridMultilevel"/>
    <w:tmpl w:val="DA7C88AC"/>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65119E7"/>
    <w:multiLevelType w:val="hybridMultilevel"/>
    <w:tmpl w:val="A6A21CF8"/>
    <w:lvl w:ilvl="0" w:tplc="73DC3F1C">
      <w:start w:val="4"/>
      <w:numFmt w:val="bullet"/>
      <w:lvlText w:val="-"/>
      <w:lvlJc w:val="left"/>
      <w:pPr>
        <w:ind w:left="720" w:hanging="360"/>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5"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7"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0"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DD3FC0"/>
    <w:multiLevelType w:val="hybridMultilevel"/>
    <w:tmpl w:val="F67445B8"/>
    <w:lvl w:ilvl="0" w:tplc="266E9E2E">
      <w:start w:val="3"/>
      <w:numFmt w:val="bullet"/>
      <w:lvlText w:val="-"/>
      <w:lvlJc w:val="left"/>
      <w:pPr>
        <w:ind w:left="927" w:hanging="360"/>
      </w:pPr>
      <w:rPr>
        <w:rFonts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3"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4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2"/>
  </w:num>
  <w:num w:numId="3">
    <w:abstractNumId w:val="0"/>
  </w:num>
  <w:num w:numId="4">
    <w:abstractNumId w:val="3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1"/>
  </w:num>
  <w:num w:numId="8">
    <w:abstractNumId w:val="14"/>
  </w:num>
  <w:num w:numId="9">
    <w:abstractNumId w:val="43"/>
  </w:num>
  <w:num w:numId="10">
    <w:abstractNumId w:val="32"/>
  </w:num>
  <w:num w:numId="11">
    <w:abstractNumId w:val="11"/>
  </w:num>
  <w:num w:numId="12">
    <w:abstractNumId w:val="15"/>
  </w:num>
  <w:num w:numId="13">
    <w:abstractNumId w:val="12"/>
  </w:num>
  <w:num w:numId="14">
    <w:abstractNumId w:val="38"/>
  </w:num>
  <w:num w:numId="15">
    <w:abstractNumId w:val="42"/>
  </w:num>
  <w:num w:numId="16">
    <w:abstractNumId w:val="36"/>
  </w:num>
  <w:num w:numId="17">
    <w:abstractNumId w:val="30"/>
  </w:num>
  <w:num w:numId="18">
    <w:abstractNumId w:val="23"/>
  </w:num>
  <w:num w:numId="19">
    <w:abstractNumId w:val="9"/>
  </w:num>
  <w:num w:numId="20">
    <w:abstractNumId w:val="27"/>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8"/>
  </w:num>
  <w:num w:numId="24">
    <w:abstractNumId w:val="10"/>
  </w:num>
  <w:num w:numId="25">
    <w:abstractNumId w:val="26"/>
  </w:num>
  <w:num w:numId="26">
    <w:abstractNumId w:val="35"/>
  </w:num>
  <w:num w:numId="27">
    <w:abstractNumId w:val="19"/>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1"/>
  </w:num>
  <w:num w:numId="31">
    <w:abstractNumId w:val="3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9"/>
  </w:num>
  <w:num w:numId="35">
    <w:abstractNumId w:val="40"/>
  </w:num>
  <w:num w:numId="36">
    <w:abstractNumId w:val="31"/>
  </w:num>
  <w:num w:numId="37">
    <w:abstractNumId w:val="16"/>
  </w:num>
  <w:num w:numId="3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3F11"/>
    <w:rsid w:val="00044268"/>
    <w:rsid w:val="0004453C"/>
    <w:rsid w:val="00044B60"/>
    <w:rsid w:val="00044DC3"/>
    <w:rsid w:val="00045577"/>
    <w:rsid w:val="000459A8"/>
    <w:rsid w:val="00045A52"/>
    <w:rsid w:val="00045DCA"/>
    <w:rsid w:val="00045F5E"/>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661ED"/>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0FD"/>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243C"/>
    <w:rsid w:val="000E34B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2126"/>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01E"/>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1696"/>
    <w:rsid w:val="00161CA6"/>
    <w:rsid w:val="001626AE"/>
    <w:rsid w:val="00163C75"/>
    <w:rsid w:val="00163CA7"/>
    <w:rsid w:val="001641BA"/>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5392"/>
    <w:rsid w:val="001854F1"/>
    <w:rsid w:val="00186B80"/>
    <w:rsid w:val="0019012C"/>
    <w:rsid w:val="001901A8"/>
    <w:rsid w:val="001914B9"/>
    <w:rsid w:val="0019247F"/>
    <w:rsid w:val="00192913"/>
    <w:rsid w:val="001935DF"/>
    <w:rsid w:val="00193963"/>
    <w:rsid w:val="00193FDE"/>
    <w:rsid w:val="001955C7"/>
    <w:rsid w:val="001958AC"/>
    <w:rsid w:val="00196B2C"/>
    <w:rsid w:val="00197001"/>
    <w:rsid w:val="001A04D7"/>
    <w:rsid w:val="001A057C"/>
    <w:rsid w:val="001A0D9E"/>
    <w:rsid w:val="001A2B5C"/>
    <w:rsid w:val="001A2BA6"/>
    <w:rsid w:val="001A2C8F"/>
    <w:rsid w:val="001A5CA0"/>
    <w:rsid w:val="001A5E59"/>
    <w:rsid w:val="001A633F"/>
    <w:rsid w:val="001A6E29"/>
    <w:rsid w:val="001A7293"/>
    <w:rsid w:val="001A75E8"/>
    <w:rsid w:val="001B05C5"/>
    <w:rsid w:val="001B0E8A"/>
    <w:rsid w:val="001B145E"/>
    <w:rsid w:val="001B1695"/>
    <w:rsid w:val="001B2B31"/>
    <w:rsid w:val="001B2CC3"/>
    <w:rsid w:val="001B3216"/>
    <w:rsid w:val="001B33FC"/>
    <w:rsid w:val="001B45F8"/>
    <w:rsid w:val="001B65D8"/>
    <w:rsid w:val="001C08E5"/>
    <w:rsid w:val="001C092D"/>
    <w:rsid w:val="001C0AEE"/>
    <w:rsid w:val="001C0CBF"/>
    <w:rsid w:val="001C1045"/>
    <w:rsid w:val="001C2480"/>
    <w:rsid w:val="001C3567"/>
    <w:rsid w:val="001C3AC3"/>
    <w:rsid w:val="001C4456"/>
    <w:rsid w:val="001C459B"/>
    <w:rsid w:val="001C5357"/>
    <w:rsid w:val="001C562E"/>
    <w:rsid w:val="001C63AA"/>
    <w:rsid w:val="001C7149"/>
    <w:rsid w:val="001C7C5A"/>
    <w:rsid w:val="001C7EB3"/>
    <w:rsid w:val="001D02C3"/>
    <w:rsid w:val="001D061C"/>
    <w:rsid w:val="001D2444"/>
    <w:rsid w:val="001D2604"/>
    <w:rsid w:val="001D339D"/>
    <w:rsid w:val="001D4228"/>
    <w:rsid w:val="001D44D2"/>
    <w:rsid w:val="001D6621"/>
    <w:rsid w:val="001D6713"/>
    <w:rsid w:val="001D7585"/>
    <w:rsid w:val="001D77A1"/>
    <w:rsid w:val="001E017B"/>
    <w:rsid w:val="001E0621"/>
    <w:rsid w:val="001E074A"/>
    <w:rsid w:val="001E0902"/>
    <w:rsid w:val="001E18E2"/>
    <w:rsid w:val="001E1D6E"/>
    <w:rsid w:val="001E253D"/>
    <w:rsid w:val="001E3507"/>
    <w:rsid w:val="001E3E87"/>
    <w:rsid w:val="001E486E"/>
    <w:rsid w:val="001E4E00"/>
    <w:rsid w:val="001E521D"/>
    <w:rsid w:val="001E6849"/>
    <w:rsid w:val="001E6CF9"/>
    <w:rsid w:val="001E7ABC"/>
    <w:rsid w:val="001F1294"/>
    <w:rsid w:val="001F296C"/>
    <w:rsid w:val="001F2DB3"/>
    <w:rsid w:val="001F30FE"/>
    <w:rsid w:val="001F32B3"/>
    <w:rsid w:val="001F37F4"/>
    <w:rsid w:val="001F43E2"/>
    <w:rsid w:val="001F4728"/>
    <w:rsid w:val="001F4998"/>
    <w:rsid w:val="001F5640"/>
    <w:rsid w:val="001F5FE5"/>
    <w:rsid w:val="001F725F"/>
    <w:rsid w:val="001F7BA7"/>
    <w:rsid w:val="0020095C"/>
    <w:rsid w:val="00200B17"/>
    <w:rsid w:val="00201D13"/>
    <w:rsid w:val="00202B88"/>
    <w:rsid w:val="002055AA"/>
    <w:rsid w:val="00205780"/>
    <w:rsid w:val="00207523"/>
    <w:rsid w:val="00207711"/>
    <w:rsid w:val="00207855"/>
    <w:rsid w:val="00211BAD"/>
    <w:rsid w:val="00211F29"/>
    <w:rsid w:val="00211FEA"/>
    <w:rsid w:val="002122BA"/>
    <w:rsid w:val="002134D6"/>
    <w:rsid w:val="002135C7"/>
    <w:rsid w:val="00214462"/>
    <w:rsid w:val="00214AA1"/>
    <w:rsid w:val="00215039"/>
    <w:rsid w:val="00215198"/>
    <w:rsid w:val="002155A9"/>
    <w:rsid w:val="002158E5"/>
    <w:rsid w:val="00216208"/>
    <w:rsid w:val="00217188"/>
    <w:rsid w:val="0022074A"/>
    <w:rsid w:val="00220C4C"/>
    <w:rsid w:val="00220F29"/>
    <w:rsid w:val="00221070"/>
    <w:rsid w:val="002212DF"/>
    <w:rsid w:val="00221C47"/>
    <w:rsid w:val="002225B5"/>
    <w:rsid w:val="002228E8"/>
    <w:rsid w:val="00222ABF"/>
    <w:rsid w:val="002235FB"/>
    <w:rsid w:val="00223A28"/>
    <w:rsid w:val="00223B96"/>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75"/>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3A9"/>
    <w:rsid w:val="00276628"/>
    <w:rsid w:val="00277032"/>
    <w:rsid w:val="00277E08"/>
    <w:rsid w:val="00280314"/>
    <w:rsid w:val="00280D3F"/>
    <w:rsid w:val="002817F5"/>
    <w:rsid w:val="00281B8A"/>
    <w:rsid w:val="002822DD"/>
    <w:rsid w:val="002826F5"/>
    <w:rsid w:val="00282CD9"/>
    <w:rsid w:val="00282EE7"/>
    <w:rsid w:val="00283A6E"/>
    <w:rsid w:val="002842A5"/>
    <w:rsid w:val="002847BA"/>
    <w:rsid w:val="002848EF"/>
    <w:rsid w:val="002854A1"/>
    <w:rsid w:val="00285618"/>
    <w:rsid w:val="00290775"/>
    <w:rsid w:val="0029135C"/>
    <w:rsid w:val="002919B1"/>
    <w:rsid w:val="00292CAB"/>
    <w:rsid w:val="00294587"/>
    <w:rsid w:val="00294841"/>
    <w:rsid w:val="00294C82"/>
    <w:rsid w:val="00294CC5"/>
    <w:rsid w:val="00294EBC"/>
    <w:rsid w:val="0029581E"/>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6D7B"/>
    <w:rsid w:val="002A7710"/>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1D68"/>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379C"/>
    <w:rsid w:val="002E534C"/>
    <w:rsid w:val="002E53F4"/>
    <w:rsid w:val="002E5CAE"/>
    <w:rsid w:val="002E5E71"/>
    <w:rsid w:val="002E7810"/>
    <w:rsid w:val="002E7E5F"/>
    <w:rsid w:val="002F06E7"/>
    <w:rsid w:val="002F078C"/>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9D0"/>
    <w:rsid w:val="00303D8F"/>
    <w:rsid w:val="00303E6F"/>
    <w:rsid w:val="0030445E"/>
    <w:rsid w:val="00304743"/>
    <w:rsid w:val="00306212"/>
    <w:rsid w:val="0030652B"/>
    <w:rsid w:val="00306EA6"/>
    <w:rsid w:val="00307435"/>
    <w:rsid w:val="00307A2D"/>
    <w:rsid w:val="00310355"/>
    <w:rsid w:val="003107EF"/>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30314"/>
    <w:rsid w:val="0033031A"/>
    <w:rsid w:val="003307E8"/>
    <w:rsid w:val="003314C7"/>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331"/>
    <w:rsid w:val="0038490F"/>
    <w:rsid w:val="00384E1D"/>
    <w:rsid w:val="003854E9"/>
    <w:rsid w:val="00385930"/>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5346"/>
    <w:rsid w:val="003E5F99"/>
    <w:rsid w:val="003E6687"/>
    <w:rsid w:val="003E67DD"/>
    <w:rsid w:val="003E76A5"/>
    <w:rsid w:val="003E7D6C"/>
    <w:rsid w:val="003E7F4F"/>
    <w:rsid w:val="003F06B5"/>
    <w:rsid w:val="003F0BA8"/>
    <w:rsid w:val="003F0D23"/>
    <w:rsid w:val="003F1696"/>
    <w:rsid w:val="003F1A9F"/>
    <w:rsid w:val="003F31B9"/>
    <w:rsid w:val="003F3241"/>
    <w:rsid w:val="003F3F04"/>
    <w:rsid w:val="003F4679"/>
    <w:rsid w:val="003F4C25"/>
    <w:rsid w:val="003F572B"/>
    <w:rsid w:val="003F6695"/>
    <w:rsid w:val="003F6C4B"/>
    <w:rsid w:val="003F77BB"/>
    <w:rsid w:val="003F7B30"/>
    <w:rsid w:val="003F7DC8"/>
    <w:rsid w:val="004006F4"/>
    <w:rsid w:val="00400886"/>
    <w:rsid w:val="00400900"/>
    <w:rsid w:val="00400EAA"/>
    <w:rsid w:val="00400FF0"/>
    <w:rsid w:val="004012B1"/>
    <w:rsid w:val="0040135D"/>
    <w:rsid w:val="00401938"/>
    <w:rsid w:val="00401BB2"/>
    <w:rsid w:val="00402B89"/>
    <w:rsid w:val="00402BE0"/>
    <w:rsid w:val="00403674"/>
    <w:rsid w:val="00403D10"/>
    <w:rsid w:val="004043A4"/>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5E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0DD"/>
    <w:rsid w:val="00426A08"/>
    <w:rsid w:val="00427EEE"/>
    <w:rsid w:val="00430968"/>
    <w:rsid w:val="0043134C"/>
    <w:rsid w:val="00431A5D"/>
    <w:rsid w:val="00431B14"/>
    <w:rsid w:val="00431C92"/>
    <w:rsid w:val="00433284"/>
    <w:rsid w:val="0043365D"/>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1903"/>
    <w:rsid w:val="004619B6"/>
    <w:rsid w:val="00461C83"/>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387C"/>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FCA"/>
    <w:rsid w:val="005220FA"/>
    <w:rsid w:val="00522209"/>
    <w:rsid w:val="005222A3"/>
    <w:rsid w:val="005233B4"/>
    <w:rsid w:val="0052382A"/>
    <w:rsid w:val="005258B2"/>
    <w:rsid w:val="00525AAF"/>
    <w:rsid w:val="00526EBB"/>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0BF"/>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9793A"/>
    <w:rsid w:val="005A06F9"/>
    <w:rsid w:val="005A0B7F"/>
    <w:rsid w:val="005A1235"/>
    <w:rsid w:val="005A1475"/>
    <w:rsid w:val="005A15E5"/>
    <w:rsid w:val="005A3E81"/>
    <w:rsid w:val="005A556A"/>
    <w:rsid w:val="005A5D67"/>
    <w:rsid w:val="005A63B1"/>
    <w:rsid w:val="005A693C"/>
    <w:rsid w:val="005A7821"/>
    <w:rsid w:val="005B0021"/>
    <w:rsid w:val="005B0148"/>
    <w:rsid w:val="005B0307"/>
    <w:rsid w:val="005B0895"/>
    <w:rsid w:val="005B0F76"/>
    <w:rsid w:val="005B1108"/>
    <w:rsid w:val="005B162F"/>
    <w:rsid w:val="005B4B52"/>
    <w:rsid w:val="005B4C4E"/>
    <w:rsid w:val="005C079A"/>
    <w:rsid w:val="005C1182"/>
    <w:rsid w:val="005C12AB"/>
    <w:rsid w:val="005C1E5C"/>
    <w:rsid w:val="005C256D"/>
    <w:rsid w:val="005C25FC"/>
    <w:rsid w:val="005C2666"/>
    <w:rsid w:val="005C3005"/>
    <w:rsid w:val="005C32B9"/>
    <w:rsid w:val="005C3A6D"/>
    <w:rsid w:val="005C3E36"/>
    <w:rsid w:val="005C4FAB"/>
    <w:rsid w:val="005C5CF6"/>
    <w:rsid w:val="005C6334"/>
    <w:rsid w:val="005D083F"/>
    <w:rsid w:val="005D186E"/>
    <w:rsid w:val="005D32CE"/>
    <w:rsid w:val="005D3DB9"/>
    <w:rsid w:val="005D40C6"/>
    <w:rsid w:val="005D41E9"/>
    <w:rsid w:val="005D4BCF"/>
    <w:rsid w:val="005D4D7D"/>
    <w:rsid w:val="005D6A41"/>
    <w:rsid w:val="005D6CE1"/>
    <w:rsid w:val="005D771A"/>
    <w:rsid w:val="005E04F9"/>
    <w:rsid w:val="005E08CF"/>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3590"/>
    <w:rsid w:val="00605130"/>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40E7"/>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322"/>
    <w:rsid w:val="006509CA"/>
    <w:rsid w:val="00650D14"/>
    <w:rsid w:val="00651BB1"/>
    <w:rsid w:val="00652058"/>
    <w:rsid w:val="00652CC5"/>
    <w:rsid w:val="00653306"/>
    <w:rsid w:val="00653B89"/>
    <w:rsid w:val="0065505F"/>
    <w:rsid w:val="00655287"/>
    <w:rsid w:val="00656258"/>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2992"/>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97A9F"/>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A9"/>
    <w:rsid w:val="006D4315"/>
    <w:rsid w:val="006D4A0D"/>
    <w:rsid w:val="006D4B1E"/>
    <w:rsid w:val="006D4D9B"/>
    <w:rsid w:val="006D50BF"/>
    <w:rsid w:val="006D5FC3"/>
    <w:rsid w:val="006D6089"/>
    <w:rsid w:val="006D61E2"/>
    <w:rsid w:val="006D639B"/>
    <w:rsid w:val="006D63F1"/>
    <w:rsid w:val="006D7040"/>
    <w:rsid w:val="006E017D"/>
    <w:rsid w:val="006E025F"/>
    <w:rsid w:val="006E0940"/>
    <w:rsid w:val="006E0CF2"/>
    <w:rsid w:val="006E0EA5"/>
    <w:rsid w:val="006E2256"/>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6F7341"/>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137"/>
    <w:rsid w:val="007527F5"/>
    <w:rsid w:val="00752EFB"/>
    <w:rsid w:val="0075604B"/>
    <w:rsid w:val="00756382"/>
    <w:rsid w:val="007567A8"/>
    <w:rsid w:val="00756931"/>
    <w:rsid w:val="007570E7"/>
    <w:rsid w:val="00757528"/>
    <w:rsid w:val="00760896"/>
    <w:rsid w:val="00761740"/>
    <w:rsid w:val="007621D6"/>
    <w:rsid w:val="007631EE"/>
    <w:rsid w:val="00763230"/>
    <w:rsid w:val="00763387"/>
    <w:rsid w:val="0076400A"/>
    <w:rsid w:val="00764586"/>
    <w:rsid w:val="00764951"/>
    <w:rsid w:val="00764A0F"/>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5FC2"/>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6318"/>
    <w:rsid w:val="007A7155"/>
    <w:rsid w:val="007A7473"/>
    <w:rsid w:val="007A7D38"/>
    <w:rsid w:val="007B0743"/>
    <w:rsid w:val="007B2424"/>
    <w:rsid w:val="007B2DDB"/>
    <w:rsid w:val="007B347B"/>
    <w:rsid w:val="007B37C4"/>
    <w:rsid w:val="007B44CC"/>
    <w:rsid w:val="007B558F"/>
    <w:rsid w:val="007B6183"/>
    <w:rsid w:val="007B7053"/>
    <w:rsid w:val="007B7B75"/>
    <w:rsid w:val="007B7E9B"/>
    <w:rsid w:val="007C01E1"/>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324"/>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58D9"/>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773"/>
    <w:rsid w:val="008B39B5"/>
    <w:rsid w:val="008B6008"/>
    <w:rsid w:val="008C0491"/>
    <w:rsid w:val="008C06C6"/>
    <w:rsid w:val="008C0B6B"/>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1201"/>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748D"/>
    <w:rsid w:val="008F79C4"/>
    <w:rsid w:val="00901657"/>
    <w:rsid w:val="00901F0D"/>
    <w:rsid w:val="00902FE2"/>
    <w:rsid w:val="00903627"/>
    <w:rsid w:val="00903958"/>
    <w:rsid w:val="00904116"/>
    <w:rsid w:val="0090426F"/>
    <w:rsid w:val="00904C82"/>
    <w:rsid w:val="00905495"/>
    <w:rsid w:val="00905763"/>
    <w:rsid w:val="009063DC"/>
    <w:rsid w:val="009065D3"/>
    <w:rsid w:val="009107EE"/>
    <w:rsid w:val="00911CDC"/>
    <w:rsid w:val="0091209B"/>
    <w:rsid w:val="0091266D"/>
    <w:rsid w:val="00912E5A"/>
    <w:rsid w:val="00912F52"/>
    <w:rsid w:val="00913C78"/>
    <w:rsid w:val="00914135"/>
    <w:rsid w:val="009147B8"/>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30393"/>
    <w:rsid w:val="00930565"/>
    <w:rsid w:val="00930A4A"/>
    <w:rsid w:val="00930EDF"/>
    <w:rsid w:val="00930F05"/>
    <w:rsid w:val="0093220F"/>
    <w:rsid w:val="00933959"/>
    <w:rsid w:val="00933D0B"/>
    <w:rsid w:val="009343E9"/>
    <w:rsid w:val="00934D5D"/>
    <w:rsid w:val="009350AA"/>
    <w:rsid w:val="0093592A"/>
    <w:rsid w:val="00936170"/>
    <w:rsid w:val="00937186"/>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78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1C3B"/>
    <w:rsid w:val="00992022"/>
    <w:rsid w:val="00992E34"/>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733E"/>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4E2"/>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9F7903"/>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8A0"/>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2F06"/>
    <w:rsid w:val="00AE319D"/>
    <w:rsid w:val="00AE38A1"/>
    <w:rsid w:val="00AE3BEB"/>
    <w:rsid w:val="00AE4A78"/>
    <w:rsid w:val="00AE6064"/>
    <w:rsid w:val="00AE723B"/>
    <w:rsid w:val="00AE7A31"/>
    <w:rsid w:val="00AF2063"/>
    <w:rsid w:val="00AF2B55"/>
    <w:rsid w:val="00AF30EC"/>
    <w:rsid w:val="00AF39BB"/>
    <w:rsid w:val="00AF4120"/>
    <w:rsid w:val="00AF4508"/>
    <w:rsid w:val="00AF4937"/>
    <w:rsid w:val="00AF4AE4"/>
    <w:rsid w:val="00AF5928"/>
    <w:rsid w:val="00AF5DC4"/>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3493"/>
    <w:rsid w:val="00B23599"/>
    <w:rsid w:val="00B238CF"/>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5E92"/>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355"/>
    <w:rsid w:val="00B72DBD"/>
    <w:rsid w:val="00B7347C"/>
    <w:rsid w:val="00B73925"/>
    <w:rsid w:val="00B7393A"/>
    <w:rsid w:val="00B73E47"/>
    <w:rsid w:val="00B747A9"/>
    <w:rsid w:val="00B748E4"/>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36"/>
    <w:rsid w:val="00BC1D9F"/>
    <w:rsid w:val="00BC249F"/>
    <w:rsid w:val="00BC2E76"/>
    <w:rsid w:val="00BC3618"/>
    <w:rsid w:val="00BC368F"/>
    <w:rsid w:val="00BC36B3"/>
    <w:rsid w:val="00BC3E3F"/>
    <w:rsid w:val="00BC4BB6"/>
    <w:rsid w:val="00BC4C1E"/>
    <w:rsid w:val="00BC4D0B"/>
    <w:rsid w:val="00BC540E"/>
    <w:rsid w:val="00BC6135"/>
    <w:rsid w:val="00BC644D"/>
    <w:rsid w:val="00BC7BA0"/>
    <w:rsid w:val="00BD0BE6"/>
    <w:rsid w:val="00BD0D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D48"/>
    <w:rsid w:val="00BF0979"/>
    <w:rsid w:val="00BF14D5"/>
    <w:rsid w:val="00BF274E"/>
    <w:rsid w:val="00BF3671"/>
    <w:rsid w:val="00BF37B7"/>
    <w:rsid w:val="00BF46B5"/>
    <w:rsid w:val="00BF48CF"/>
    <w:rsid w:val="00BF499A"/>
    <w:rsid w:val="00BF631B"/>
    <w:rsid w:val="00BF6374"/>
    <w:rsid w:val="00C0147C"/>
    <w:rsid w:val="00C01B0B"/>
    <w:rsid w:val="00C01F81"/>
    <w:rsid w:val="00C0243B"/>
    <w:rsid w:val="00C02C56"/>
    <w:rsid w:val="00C02E46"/>
    <w:rsid w:val="00C031A9"/>
    <w:rsid w:val="00C0391A"/>
    <w:rsid w:val="00C03EA8"/>
    <w:rsid w:val="00C03F96"/>
    <w:rsid w:val="00C049E8"/>
    <w:rsid w:val="00C056C8"/>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3231"/>
    <w:rsid w:val="00C2484F"/>
    <w:rsid w:val="00C24B42"/>
    <w:rsid w:val="00C24EEF"/>
    <w:rsid w:val="00C25646"/>
    <w:rsid w:val="00C259A2"/>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0BA"/>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691C"/>
    <w:rsid w:val="00C67BD7"/>
    <w:rsid w:val="00C710CA"/>
    <w:rsid w:val="00C7127F"/>
    <w:rsid w:val="00C71492"/>
    <w:rsid w:val="00C721E9"/>
    <w:rsid w:val="00C72C5F"/>
    <w:rsid w:val="00C72D3B"/>
    <w:rsid w:val="00C74138"/>
    <w:rsid w:val="00C743A9"/>
    <w:rsid w:val="00C7502A"/>
    <w:rsid w:val="00C7556D"/>
    <w:rsid w:val="00C771DA"/>
    <w:rsid w:val="00C772F6"/>
    <w:rsid w:val="00C77AC0"/>
    <w:rsid w:val="00C8179A"/>
    <w:rsid w:val="00C823C2"/>
    <w:rsid w:val="00C833E3"/>
    <w:rsid w:val="00C8371D"/>
    <w:rsid w:val="00C83A7D"/>
    <w:rsid w:val="00C848BC"/>
    <w:rsid w:val="00C85187"/>
    <w:rsid w:val="00C8573A"/>
    <w:rsid w:val="00C86084"/>
    <w:rsid w:val="00C861A5"/>
    <w:rsid w:val="00C9056C"/>
    <w:rsid w:val="00C9063D"/>
    <w:rsid w:val="00C9317F"/>
    <w:rsid w:val="00C93DE4"/>
    <w:rsid w:val="00C9424A"/>
    <w:rsid w:val="00C94A1C"/>
    <w:rsid w:val="00C95555"/>
    <w:rsid w:val="00C95DD9"/>
    <w:rsid w:val="00C95F8E"/>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0A"/>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1574"/>
    <w:rsid w:val="00CD2D26"/>
    <w:rsid w:val="00CD34A6"/>
    <w:rsid w:val="00CD36F4"/>
    <w:rsid w:val="00CD3729"/>
    <w:rsid w:val="00CD43D1"/>
    <w:rsid w:val="00CD44A0"/>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E3E"/>
    <w:rsid w:val="00CE7F0D"/>
    <w:rsid w:val="00CE7FA2"/>
    <w:rsid w:val="00CF0E2F"/>
    <w:rsid w:val="00CF18F4"/>
    <w:rsid w:val="00CF2628"/>
    <w:rsid w:val="00CF2F10"/>
    <w:rsid w:val="00CF3264"/>
    <w:rsid w:val="00CF3E4F"/>
    <w:rsid w:val="00CF4DC8"/>
    <w:rsid w:val="00CF5185"/>
    <w:rsid w:val="00CF53E6"/>
    <w:rsid w:val="00D00024"/>
    <w:rsid w:val="00D02675"/>
    <w:rsid w:val="00D027F3"/>
    <w:rsid w:val="00D02F12"/>
    <w:rsid w:val="00D045EC"/>
    <w:rsid w:val="00D0505C"/>
    <w:rsid w:val="00D05E1A"/>
    <w:rsid w:val="00D05F3B"/>
    <w:rsid w:val="00D075BE"/>
    <w:rsid w:val="00D078D4"/>
    <w:rsid w:val="00D1072D"/>
    <w:rsid w:val="00D107E6"/>
    <w:rsid w:val="00D10B88"/>
    <w:rsid w:val="00D10FFA"/>
    <w:rsid w:val="00D119D5"/>
    <w:rsid w:val="00D12A85"/>
    <w:rsid w:val="00D13814"/>
    <w:rsid w:val="00D139B7"/>
    <w:rsid w:val="00D13E6E"/>
    <w:rsid w:val="00D141F9"/>
    <w:rsid w:val="00D15955"/>
    <w:rsid w:val="00D16089"/>
    <w:rsid w:val="00D16408"/>
    <w:rsid w:val="00D16A01"/>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6ECC"/>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69D9"/>
    <w:rsid w:val="00DC79CA"/>
    <w:rsid w:val="00DC7E7D"/>
    <w:rsid w:val="00DD042C"/>
    <w:rsid w:val="00DD1CDE"/>
    <w:rsid w:val="00DD2212"/>
    <w:rsid w:val="00DD3504"/>
    <w:rsid w:val="00DD3E77"/>
    <w:rsid w:val="00DD4255"/>
    <w:rsid w:val="00DD694A"/>
    <w:rsid w:val="00DD79E2"/>
    <w:rsid w:val="00DE040A"/>
    <w:rsid w:val="00DE0AD5"/>
    <w:rsid w:val="00DE1040"/>
    <w:rsid w:val="00DE1F16"/>
    <w:rsid w:val="00DE2A06"/>
    <w:rsid w:val="00DE2CAF"/>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73C"/>
    <w:rsid w:val="00DF580B"/>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176C7"/>
    <w:rsid w:val="00E201D0"/>
    <w:rsid w:val="00E20A21"/>
    <w:rsid w:val="00E20AF4"/>
    <w:rsid w:val="00E20B7B"/>
    <w:rsid w:val="00E20F9D"/>
    <w:rsid w:val="00E21C95"/>
    <w:rsid w:val="00E22D01"/>
    <w:rsid w:val="00E23AA2"/>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49FF"/>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2F19"/>
    <w:rsid w:val="00E73E44"/>
    <w:rsid w:val="00E744B5"/>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0EC"/>
    <w:rsid w:val="00EE09BE"/>
    <w:rsid w:val="00EE0F43"/>
    <w:rsid w:val="00EE13A5"/>
    <w:rsid w:val="00EE15FB"/>
    <w:rsid w:val="00EE2526"/>
    <w:rsid w:val="00EE2E09"/>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EF7FD0"/>
    <w:rsid w:val="00F00185"/>
    <w:rsid w:val="00F01679"/>
    <w:rsid w:val="00F02027"/>
    <w:rsid w:val="00F02CCD"/>
    <w:rsid w:val="00F02DB5"/>
    <w:rsid w:val="00F0336B"/>
    <w:rsid w:val="00F03773"/>
    <w:rsid w:val="00F044B4"/>
    <w:rsid w:val="00F04707"/>
    <w:rsid w:val="00F04C71"/>
    <w:rsid w:val="00F04DA9"/>
    <w:rsid w:val="00F054F0"/>
    <w:rsid w:val="00F05B90"/>
    <w:rsid w:val="00F05F41"/>
    <w:rsid w:val="00F13846"/>
    <w:rsid w:val="00F149F8"/>
    <w:rsid w:val="00F14C5D"/>
    <w:rsid w:val="00F16FBF"/>
    <w:rsid w:val="00F173BE"/>
    <w:rsid w:val="00F20014"/>
    <w:rsid w:val="00F202B9"/>
    <w:rsid w:val="00F21581"/>
    <w:rsid w:val="00F227B7"/>
    <w:rsid w:val="00F2358A"/>
    <w:rsid w:val="00F23A6B"/>
    <w:rsid w:val="00F24BD2"/>
    <w:rsid w:val="00F25BD9"/>
    <w:rsid w:val="00F2675C"/>
    <w:rsid w:val="00F302B8"/>
    <w:rsid w:val="00F304D0"/>
    <w:rsid w:val="00F30F9D"/>
    <w:rsid w:val="00F31157"/>
    <w:rsid w:val="00F316A6"/>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772"/>
    <w:rsid w:val="00F4296C"/>
    <w:rsid w:val="00F43399"/>
    <w:rsid w:val="00F44A7F"/>
    <w:rsid w:val="00F4583E"/>
    <w:rsid w:val="00F468C9"/>
    <w:rsid w:val="00F47885"/>
    <w:rsid w:val="00F50137"/>
    <w:rsid w:val="00F50B7D"/>
    <w:rsid w:val="00F51C4B"/>
    <w:rsid w:val="00F52561"/>
    <w:rsid w:val="00F52862"/>
    <w:rsid w:val="00F52E73"/>
    <w:rsid w:val="00F530F2"/>
    <w:rsid w:val="00F53504"/>
    <w:rsid w:val="00F5502E"/>
    <w:rsid w:val="00F55165"/>
    <w:rsid w:val="00F55F8E"/>
    <w:rsid w:val="00F56112"/>
    <w:rsid w:val="00F56B25"/>
    <w:rsid w:val="00F56E3E"/>
    <w:rsid w:val="00F57198"/>
    <w:rsid w:val="00F60378"/>
    <w:rsid w:val="00F6260A"/>
    <w:rsid w:val="00F637BF"/>
    <w:rsid w:val="00F6576E"/>
    <w:rsid w:val="00F65E88"/>
    <w:rsid w:val="00F65F44"/>
    <w:rsid w:val="00F66829"/>
    <w:rsid w:val="00F66AA2"/>
    <w:rsid w:val="00F66B8A"/>
    <w:rsid w:val="00F66EB0"/>
    <w:rsid w:val="00F67AD8"/>
    <w:rsid w:val="00F704C0"/>
    <w:rsid w:val="00F7059D"/>
    <w:rsid w:val="00F7070F"/>
    <w:rsid w:val="00F72044"/>
    <w:rsid w:val="00F720EC"/>
    <w:rsid w:val="00F73364"/>
    <w:rsid w:val="00F736CB"/>
    <w:rsid w:val="00F738DD"/>
    <w:rsid w:val="00F7445E"/>
    <w:rsid w:val="00F76005"/>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65CD"/>
    <w:rsid w:val="00FB6AB9"/>
    <w:rsid w:val="00FB6FB1"/>
    <w:rsid w:val="00FB71FC"/>
    <w:rsid w:val="00FB7750"/>
    <w:rsid w:val="00FC01C1"/>
    <w:rsid w:val="00FC0263"/>
    <w:rsid w:val="00FC0282"/>
    <w:rsid w:val="00FC0A12"/>
    <w:rsid w:val="00FC2564"/>
    <w:rsid w:val="00FC370D"/>
    <w:rsid w:val="00FC3E16"/>
    <w:rsid w:val="00FC448A"/>
    <w:rsid w:val="00FC487A"/>
    <w:rsid w:val="00FC4CB2"/>
    <w:rsid w:val="00FC4CD8"/>
    <w:rsid w:val="00FC5062"/>
    <w:rsid w:val="00FC60FE"/>
    <w:rsid w:val="00FC62AE"/>
    <w:rsid w:val="00FC63E4"/>
    <w:rsid w:val="00FC6A42"/>
    <w:rsid w:val="00FC71A3"/>
    <w:rsid w:val="00FD097D"/>
    <w:rsid w:val="00FD17B5"/>
    <w:rsid w:val="00FD196C"/>
    <w:rsid w:val="00FD19CD"/>
    <w:rsid w:val="00FD2462"/>
    <w:rsid w:val="00FD2947"/>
    <w:rsid w:val="00FD2EF0"/>
    <w:rsid w:val="00FD3D75"/>
    <w:rsid w:val="00FD4CA8"/>
    <w:rsid w:val="00FD5459"/>
    <w:rsid w:val="00FD5961"/>
    <w:rsid w:val="00FD6314"/>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38D2"/>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9793A"/>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F316A6"/>
    <w:pPr>
      <w:tabs>
        <w:tab w:val="right" w:leader="dot" w:pos="10472"/>
      </w:tabs>
      <w:jc w:val="both"/>
    </w:pPr>
    <w:rPr>
      <w:bCs/>
      <w:smallCaps/>
      <w:noProof/>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345755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1215">
      <w:bodyDiv w:val="1"/>
      <w:marLeft w:val="0"/>
      <w:marRight w:val="0"/>
      <w:marTop w:val="0"/>
      <w:marBottom w:val="0"/>
      <w:divBdr>
        <w:top w:val="none" w:sz="0" w:space="0" w:color="auto"/>
        <w:left w:val="none" w:sz="0" w:space="0" w:color="auto"/>
        <w:bottom w:val="none" w:sz="0" w:space="0" w:color="auto"/>
        <w:right w:val="none" w:sz="0" w:space="0" w:color="auto"/>
      </w:divBdr>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EEA10-D8BD-40A6-B8EC-5CF5A3FD3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6070</Words>
  <Characters>34604</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40593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2</cp:revision>
  <cp:lastPrinted>2023-02-03T10:45:00Z</cp:lastPrinted>
  <dcterms:created xsi:type="dcterms:W3CDTF">2023-03-06T12:54:00Z</dcterms:created>
  <dcterms:modified xsi:type="dcterms:W3CDTF">2023-03-06T12:54:00Z</dcterms:modified>
</cp:coreProperties>
</file>